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displacedByCustomXml="next"/>
    <w:bookmarkEnd w:id="0" w:displacedByCustomXml="next"/>
    <w:sdt>
      <w:sdtPr>
        <w:rPr>
          <w:rFonts w:eastAsiaTheme="minorHAnsi"/>
          <w:sz w:val="24"/>
          <w:szCs w:val="24"/>
          <w:lang w:val="en-GB" w:eastAsia="en-US"/>
        </w:rPr>
        <w:id w:val="-1590225919"/>
        <w:docPartObj>
          <w:docPartGallery w:val="Cover Pages"/>
          <w:docPartUnique/>
        </w:docPartObj>
      </w:sdtPr>
      <w:sdtEndPr/>
      <w:sdtContent>
        <w:p w14:paraId="74099F31" w14:textId="77777777" w:rsidR="00667BB7" w:rsidRDefault="2100C5D1" w:rsidP="00682627">
          <w:pPr>
            <w:pStyle w:val="NoSpacing"/>
            <w:tabs>
              <w:tab w:val="left" w:pos="7513"/>
            </w:tabs>
            <w:jc w:val="right"/>
            <w:rPr>
              <w:b/>
              <w:bCs/>
              <w:sz w:val="48"/>
              <w:szCs w:val="48"/>
            </w:rPr>
          </w:pPr>
          <w:r w:rsidRPr="2100C5D1">
            <w:rPr>
              <w:b/>
              <w:bCs/>
              <w:sz w:val="48"/>
              <w:szCs w:val="48"/>
            </w:rPr>
            <w:t>ACT Little Athletics</w:t>
          </w:r>
        </w:p>
        <w:p w14:paraId="4B5F7117" w14:textId="4FA3B809" w:rsidR="00A63112" w:rsidRDefault="00A63112" w:rsidP="00682627">
          <w:pPr>
            <w:pStyle w:val="NoSpacing"/>
            <w:tabs>
              <w:tab w:val="left" w:pos="7513"/>
            </w:tabs>
            <w:jc w:val="right"/>
            <w:rPr>
              <w:b/>
              <w:bCs/>
              <w:sz w:val="48"/>
              <w:szCs w:val="48"/>
            </w:rPr>
          </w:pPr>
          <w:r>
            <w:rPr>
              <w:b/>
              <w:bCs/>
              <w:sz w:val="48"/>
              <w:szCs w:val="48"/>
            </w:rPr>
            <w:t xml:space="preserve">Annual Pre-season Checklist </w:t>
          </w:r>
        </w:p>
        <w:p w14:paraId="29CC6954" w14:textId="6080DA19" w:rsidR="00BA1B97" w:rsidRDefault="00667BB7" w:rsidP="00667BB7">
          <w:pPr>
            <w:pStyle w:val="NoSpacing"/>
            <w:jc w:val="right"/>
            <w:rPr>
              <w:b/>
              <w:bCs/>
              <w:sz w:val="48"/>
              <w:szCs w:val="48"/>
            </w:rPr>
          </w:pPr>
          <w:r>
            <w:rPr>
              <w:b/>
              <w:bCs/>
              <w:sz w:val="48"/>
              <w:szCs w:val="48"/>
            </w:rPr>
            <w:t xml:space="preserve"> </w:t>
          </w:r>
          <w:r w:rsidR="00A63112">
            <w:rPr>
              <w:b/>
              <w:bCs/>
              <w:sz w:val="48"/>
              <w:szCs w:val="48"/>
            </w:rPr>
            <w:t>(</w:t>
          </w:r>
          <w:r>
            <w:rPr>
              <w:b/>
              <w:bCs/>
              <w:sz w:val="48"/>
              <w:szCs w:val="48"/>
            </w:rPr>
            <w:t xml:space="preserve">Risk </w:t>
          </w:r>
          <w:r w:rsidR="2100C5D1" w:rsidRPr="2100C5D1">
            <w:rPr>
              <w:b/>
              <w:bCs/>
              <w:sz w:val="48"/>
              <w:szCs w:val="48"/>
            </w:rPr>
            <w:t>Management Audit</w:t>
          </w:r>
          <w:r w:rsidR="00A63112">
            <w:rPr>
              <w:b/>
              <w:bCs/>
              <w:sz w:val="48"/>
              <w:szCs w:val="48"/>
            </w:rPr>
            <w:t>)</w:t>
          </w:r>
          <w:r w:rsidR="2100C5D1" w:rsidRPr="2100C5D1">
            <w:rPr>
              <w:b/>
              <w:bCs/>
              <w:sz w:val="48"/>
              <w:szCs w:val="48"/>
            </w:rPr>
            <w:t xml:space="preserve"> </w:t>
          </w:r>
        </w:p>
        <w:p w14:paraId="21F17E81" w14:textId="77777777" w:rsidR="00BA1B97" w:rsidRDefault="00BA1B97" w:rsidP="00BA1B97">
          <w:pPr>
            <w:pStyle w:val="NoSpacing"/>
            <w:jc w:val="right"/>
            <w:rPr>
              <w:b/>
              <w:sz w:val="48"/>
              <w:szCs w:val="48"/>
            </w:rPr>
          </w:pPr>
        </w:p>
        <w:p w14:paraId="488EDD2D" w14:textId="77777777" w:rsidR="00BA1B97" w:rsidRPr="00BA1B97" w:rsidRDefault="2100C5D1" w:rsidP="2100C5D1">
          <w:pPr>
            <w:pStyle w:val="NoSpacing"/>
            <w:jc w:val="right"/>
            <w:rPr>
              <w:b/>
              <w:bCs/>
              <w:sz w:val="48"/>
              <w:szCs w:val="48"/>
            </w:rPr>
          </w:pPr>
          <w:r w:rsidRPr="2100C5D1">
            <w:rPr>
              <w:b/>
              <w:bCs/>
              <w:sz w:val="48"/>
              <w:szCs w:val="48"/>
            </w:rPr>
            <w:t xml:space="preserve">For ACTLAA </w:t>
          </w:r>
        </w:p>
        <w:p w14:paraId="2BC7D7AC" w14:textId="77777777" w:rsidR="00BA1B97" w:rsidRDefault="2100C5D1" w:rsidP="2100C5D1">
          <w:pPr>
            <w:pStyle w:val="NoSpacing"/>
            <w:jc w:val="right"/>
            <w:rPr>
              <w:rFonts w:ascii="Times" w:eastAsia="Times" w:hAnsi="Times" w:cs="Times"/>
            </w:rPr>
          </w:pPr>
          <w:r w:rsidRPr="2100C5D1">
            <w:rPr>
              <w:b/>
              <w:bCs/>
              <w:sz w:val="48"/>
              <w:szCs w:val="48"/>
            </w:rPr>
            <w:t>Affiliated Centres</w:t>
          </w:r>
          <w:r>
            <w:t xml:space="preserve"> </w:t>
          </w:r>
        </w:p>
        <w:p w14:paraId="2CA9B089" w14:textId="77777777" w:rsidR="00BA1B97" w:rsidRPr="00BA1B97" w:rsidRDefault="00BA1B97" w:rsidP="00BA1B97">
          <w:pPr>
            <w:pStyle w:val="NoSpacing"/>
            <w:jc w:val="right"/>
            <w:rPr>
              <w:b/>
              <w:sz w:val="48"/>
              <w:szCs w:val="48"/>
            </w:rPr>
          </w:pPr>
        </w:p>
        <w:p w14:paraId="2B0CAD1D" w14:textId="4172EDDE" w:rsidR="00BA1B97" w:rsidRPr="008A20B3" w:rsidRDefault="2100C5D1" w:rsidP="008A20B3">
          <w:pPr>
            <w:widowControl w:val="0"/>
            <w:autoSpaceDE w:val="0"/>
            <w:autoSpaceDN w:val="0"/>
            <w:adjustRightInd w:val="0"/>
            <w:spacing w:after="240" w:line="740" w:lineRule="atLeast"/>
            <w:jc w:val="center"/>
            <w:rPr>
              <w:rFonts w:ascii="Times" w:eastAsia="Times" w:hAnsi="Times" w:cs="Times"/>
              <w:color w:val="000000" w:themeColor="text1"/>
            </w:rPr>
          </w:pPr>
          <w:r w:rsidRPr="2100C5D1">
            <w:rPr>
              <w:rFonts w:ascii="Times" w:eastAsia="Times" w:hAnsi="Times" w:cs="Times"/>
              <w:color w:val="000000" w:themeColor="text1"/>
            </w:rPr>
            <w:t xml:space="preserve">Version 2, </w:t>
          </w:r>
          <w:r w:rsidR="00A63112">
            <w:rPr>
              <w:rFonts w:ascii="Times" w:eastAsia="Times" w:hAnsi="Times" w:cs="Times"/>
              <w:color w:val="000000" w:themeColor="text1"/>
            </w:rPr>
            <w:t>Sept</w:t>
          </w:r>
          <w:r w:rsidR="002740E8">
            <w:rPr>
              <w:rFonts w:ascii="Times" w:eastAsia="Times" w:hAnsi="Times" w:cs="Times"/>
              <w:color w:val="000000" w:themeColor="text1"/>
            </w:rPr>
            <w:t>e</w:t>
          </w:r>
          <w:r w:rsidR="00A63112">
            <w:rPr>
              <w:rFonts w:ascii="Times" w:eastAsia="Times" w:hAnsi="Times" w:cs="Times"/>
              <w:color w:val="000000" w:themeColor="text1"/>
            </w:rPr>
            <w:t xml:space="preserve">mber </w:t>
          </w:r>
          <w:r w:rsidR="00667BB7">
            <w:rPr>
              <w:rFonts w:ascii="Times" w:eastAsia="Times" w:hAnsi="Times" w:cs="Times"/>
              <w:color w:val="000000" w:themeColor="text1"/>
            </w:rPr>
            <w:t>2017</w:t>
          </w:r>
        </w:p>
        <w:p w14:paraId="2059FA49" w14:textId="5BFA3991" w:rsidR="00BA1B97" w:rsidRDefault="00667BB7" w:rsidP="00BA1B97">
          <w:pPr>
            <w:widowControl w:val="0"/>
            <w:autoSpaceDE w:val="0"/>
            <w:autoSpaceDN w:val="0"/>
            <w:adjustRightInd w:val="0"/>
            <w:spacing w:line="280" w:lineRule="atLeast"/>
            <w:jc w:val="center"/>
            <w:rPr>
              <w:rFonts w:ascii="Times" w:hAnsi="Times" w:cs="Times"/>
              <w:color w:val="000000"/>
            </w:rPr>
          </w:pPr>
          <w:r>
            <w:rPr>
              <w:rFonts w:ascii="Times" w:hAnsi="Times" w:cs="Times"/>
              <w:noProof/>
              <w:color w:val="000000"/>
              <w:lang w:val="en-AU" w:eastAsia="en-AU"/>
            </w:rPr>
            <w:drawing>
              <wp:inline distT="0" distB="0" distL="0" distR="0" wp14:anchorId="297F46AB" wp14:editId="679BC49C">
                <wp:extent cx="2937345" cy="1701165"/>
                <wp:effectExtent l="0" t="0" r="952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CTLAA logo.jpg"/>
                        <pic:cNvPicPr/>
                      </pic:nvPicPr>
                      <pic:blipFill>
                        <a:blip r:embed="rId8">
                          <a:extLst>
                            <a:ext uri="{28A0092B-C50C-407E-A947-70E740481C1C}">
                              <a14:useLocalDpi xmlns:a14="http://schemas.microsoft.com/office/drawing/2010/main" val="0"/>
                            </a:ext>
                          </a:extLst>
                        </a:blip>
                        <a:stretch>
                          <a:fillRect/>
                        </a:stretch>
                      </pic:blipFill>
                      <pic:spPr>
                        <a:xfrm>
                          <a:off x="0" y="0"/>
                          <a:ext cx="3034393" cy="1757370"/>
                        </a:xfrm>
                        <a:prstGeom prst="rect">
                          <a:avLst/>
                        </a:prstGeom>
                      </pic:spPr>
                    </pic:pic>
                  </a:graphicData>
                </a:graphic>
              </wp:inline>
            </w:drawing>
          </w:r>
        </w:p>
        <w:p w14:paraId="6F18DCFD" w14:textId="77777777" w:rsidR="008A20B3" w:rsidRPr="008A20B3" w:rsidRDefault="008A20B3" w:rsidP="008A20B3">
          <w:pPr>
            <w:pStyle w:val="NoSpacing"/>
            <w:jc w:val="center"/>
          </w:pPr>
          <w:r w:rsidRPr="008A20B3">
            <w:t>AUSTRALIAN CAPITAL TERRITORY LITTLE ATHLETICS ASSOCIATION</w:t>
          </w:r>
        </w:p>
        <w:p w14:paraId="27E2B91E" w14:textId="77777777" w:rsidR="008A20B3" w:rsidRPr="008A20B3" w:rsidRDefault="008A20B3" w:rsidP="008A20B3">
          <w:pPr>
            <w:pStyle w:val="NoSpacing"/>
            <w:jc w:val="center"/>
          </w:pPr>
          <w:r w:rsidRPr="008A20B3">
            <w:t>PO Box 5094 GARRAN ACT 2605</w:t>
          </w:r>
        </w:p>
        <w:p w14:paraId="3FE47A42" w14:textId="77777777" w:rsidR="008A20B3" w:rsidRPr="008A20B3" w:rsidRDefault="008A20B3" w:rsidP="008A20B3">
          <w:pPr>
            <w:pStyle w:val="NoSpacing"/>
            <w:jc w:val="center"/>
          </w:pPr>
          <w:r w:rsidRPr="008A20B3">
            <w:t xml:space="preserve">Phone (02) 6247 1296 </w:t>
          </w:r>
        </w:p>
        <w:p w14:paraId="3B32FEF5" w14:textId="77777777" w:rsidR="008A20B3" w:rsidRPr="008A20B3" w:rsidRDefault="008A20B3" w:rsidP="008A20B3">
          <w:pPr>
            <w:pStyle w:val="NoSpacing"/>
            <w:jc w:val="center"/>
          </w:pPr>
          <w:r w:rsidRPr="008A20B3">
            <w:t>Fax (02) 6247 1297</w:t>
          </w:r>
        </w:p>
        <w:p w14:paraId="36E3750F" w14:textId="77777777" w:rsidR="00BA1B97" w:rsidRDefault="00BA1B97" w:rsidP="00BA1B97">
          <w:pPr>
            <w:widowControl w:val="0"/>
            <w:autoSpaceDE w:val="0"/>
            <w:autoSpaceDN w:val="0"/>
            <w:adjustRightInd w:val="0"/>
            <w:spacing w:after="240" w:line="740" w:lineRule="atLeast"/>
            <w:jc w:val="center"/>
            <w:rPr>
              <w:rFonts w:ascii="Times" w:hAnsi="Times" w:cs="Times"/>
              <w:color w:val="000000"/>
            </w:rPr>
          </w:pPr>
        </w:p>
        <w:p w14:paraId="4F0E9AED" w14:textId="77777777" w:rsidR="00BA1B97" w:rsidRDefault="00BA1B97" w:rsidP="00BA1B97">
          <w:pPr>
            <w:jc w:val="right"/>
          </w:pPr>
        </w:p>
        <w:p w14:paraId="62D0DFF6" w14:textId="536C9EF8" w:rsidR="00C06EF0" w:rsidRDefault="00C06EF0" w:rsidP="007E4E81"/>
        <w:tbl>
          <w:tblPr>
            <w:tblStyle w:val="TableGrid"/>
            <w:tblW w:w="0" w:type="auto"/>
            <w:tblLook w:val="04A0" w:firstRow="1" w:lastRow="0" w:firstColumn="1" w:lastColumn="0" w:noHBand="0" w:noVBand="1"/>
          </w:tblPr>
          <w:tblGrid>
            <w:gridCol w:w="2154"/>
            <w:gridCol w:w="1587"/>
            <w:gridCol w:w="283"/>
            <w:gridCol w:w="1984"/>
            <w:gridCol w:w="283"/>
            <w:gridCol w:w="1984"/>
          </w:tblGrid>
          <w:tr w:rsidR="00F50AAE" w14:paraId="434BADEB" w14:textId="77777777" w:rsidTr="00F50AAE">
            <w:trPr>
              <w:trHeight w:val="454"/>
            </w:trPr>
            <w:tc>
              <w:tcPr>
                <w:tcW w:w="3741" w:type="dxa"/>
                <w:gridSpan w:val="2"/>
                <w:tcBorders>
                  <w:top w:val="nil"/>
                  <w:left w:val="nil"/>
                  <w:bottom w:val="single" w:sz="4" w:space="0" w:color="auto"/>
                  <w:right w:val="nil"/>
                </w:tcBorders>
                <w:vAlign w:val="bottom"/>
              </w:tcPr>
              <w:p w14:paraId="4FC281E7" w14:textId="4646149F" w:rsidR="00F50AAE" w:rsidRDefault="00F50AAE" w:rsidP="00F50AAE">
                <w:r>
                  <w:t>CENTRE:</w:t>
                </w:r>
              </w:p>
            </w:tc>
            <w:tc>
              <w:tcPr>
                <w:tcW w:w="283" w:type="dxa"/>
                <w:tcBorders>
                  <w:top w:val="nil"/>
                  <w:left w:val="nil"/>
                  <w:bottom w:val="nil"/>
                  <w:right w:val="nil"/>
                </w:tcBorders>
                <w:vAlign w:val="bottom"/>
              </w:tcPr>
              <w:p w14:paraId="450964B9" w14:textId="77777777" w:rsidR="00F50AAE" w:rsidRDefault="00F50AAE" w:rsidP="00F50AAE"/>
            </w:tc>
            <w:tc>
              <w:tcPr>
                <w:tcW w:w="1984" w:type="dxa"/>
                <w:tcBorders>
                  <w:top w:val="nil"/>
                  <w:left w:val="nil"/>
                  <w:bottom w:val="nil"/>
                  <w:right w:val="nil"/>
                </w:tcBorders>
                <w:vAlign w:val="bottom"/>
              </w:tcPr>
              <w:p w14:paraId="73FE6098" w14:textId="18C47D58" w:rsidR="00F50AAE" w:rsidRDefault="00F50AAE" w:rsidP="00F50AAE"/>
            </w:tc>
            <w:tc>
              <w:tcPr>
                <w:tcW w:w="283" w:type="dxa"/>
                <w:tcBorders>
                  <w:top w:val="nil"/>
                  <w:left w:val="nil"/>
                  <w:bottom w:val="nil"/>
                  <w:right w:val="nil"/>
                </w:tcBorders>
                <w:vAlign w:val="bottom"/>
              </w:tcPr>
              <w:p w14:paraId="23D260E4" w14:textId="77777777" w:rsidR="00F50AAE" w:rsidRDefault="00F50AAE" w:rsidP="00F50AAE"/>
            </w:tc>
            <w:tc>
              <w:tcPr>
                <w:tcW w:w="1984" w:type="dxa"/>
                <w:tcBorders>
                  <w:top w:val="nil"/>
                  <w:left w:val="nil"/>
                  <w:bottom w:val="nil"/>
                  <w:right w:val="nil"/>
                </w:tcBorders>
                <w:vAlign w:val="bottom"/>
              </w:tcPr>
              <w:p w14:paraId="00CC93B8" w14:textId="10CD01FF" w:rsidR="00F50AAE" w:rsidRDefault="00F50AAE" w:rsidP="00F50AAE"/>
            </w:tc>
          </w:tr>
          <w:tr w:rsidR="00F50AAE" w14:paraId="193DA832" w14:textId="77777777" w:rsidTr="00F50AAE">
            <w:trPr>
              <w:trHeight w:val="454"/>
            </w:trPr>
            <w:tc>
              <w:tcPr>
                <w:tcW w:w="2154" w:type="dxa"/>
                <w:tcBorders>
                  <w:top w:val="single" w:sz="4" w:space="0" w:color="auto"/>
                  <w:left w:val="nil"/>
                  <w:bottom w:val="single" w:sz="4" w:space="0" w:color="auto"/>
                  <w:right w:val="nil"/>
                </w:tcBorders>
                <w:vAlign w:val="bottom"/>
              </w:tcPr>
              <w:p w14:paraId="495BF36D" w14:textId="1DD42A7E" w:rsidR="00F50AAE" w:rsidRDefault="00F50AAE" w:rsidP="00F50AAE">
                <w:r>
                  <w:t xml:space="preserve">DATE COMPLETED: </w:t>
                </w:r>
              </w:p>
            </w:tc>
            <w:tc>
              <w:tcPr>
                <w:tcW w:w="1587" w:type="dxa"/>
                <w:tcBorders>
                  <w:top w:val="single" w:sz="4" w:space="0" w:color="auto"/>
                  <w:left w:val="nil"/>
                  <w:bottom w:val="single" w:sz="4" w:space="0" w:color="auto"/>
                  <w:right w:val="nil"/>
                </w:tcBorders>
                <w:vAlign w:val="bottom"/>
              </w:tcPr>
              <w:p w14:paraId="679686D8" w14:textId="77777777" w:rsidR="00F50AAE" w:rsidRDefault="00F50AAE" w:rsidP="00F50AAE"/>
            </w:tc>
            <w:tc>
              <w:tcPr>
                <w:tcW w:w="283" w:type="dxa"/>
                <w:tcBorders>
                  <w:top w:val="nil"/>
                  <w:left w:val="nil"/>
                  <w:bottom w:val="nil"/>
                  <w:right w:val="nil"/>
                </w:tcBorders>
                <w:vAlign w:val="bottom"/>
              </w:tcPr>
              <w:p w14:paraId="3BBDC0F5" w14:textId="77777777" w:rsidR="00F50AAE" w:rsidRDefault="00F50AAE" w:rsidP="00F50AAE"/>
            </w:tc>
            <w:tc>
              <w:tcPr>
                <w:tcW w:w="1984" w:type="dxa"/>
                <w:tcBorders>
                  <w:top w:val="nil"/>
                  <w:left w:val="nil"/>
                  <w:bottom w:val="nil"/>
                  <w:right w:val="nil"/>
                </w:tcBorders>
                <w:vAlign w:val="bottom"/>
              </w:tcPr>
              <w:p w14:paraId="14BFFC0A" w14:textId="1469D930" w:rsidR="00F50AAE" w:rsidRDefault="00F50AAE" w:rsidP="00F50AAE"/>
            </w:tc>
            <w:tc>
              <w:tcPr>
                <w:tcW w:w="283" w:type="dxa"/>
                <w:tcBorders>
                  <w:top w:val="nil"/>
                  <w:left w:val="nil"/>
                  <w:bottom w:val="nil"/>
                  <w:right w:val="nil"/>
                </w:tcBorders>
                <w:vAlign w:val="bottom"/>
              </w:tcPr>
              <w:p w14:paraId="02B01609" w14:textId="77777777" w:rsidR="00F50AAE" w:rsidRDefault="00F50AAE" w:rsidP="00F50AAE"/>
            </w:tc>
            <w:tc>
              <w:tcPr>
                <w:tcW w:w="1984" w:type="dxa"/>
                <w:tcBorders>
                  <w:top w:val="nil"/>
                  <w:left w:val="nil"/>
                  <w:bottom w:val="nil"/>
                  <w:right w:val="nil"/>
                </w:tcBorders>
                <w:vAlign w:val="bottom"/>
              </w:tcPr>
              <w:p w14:paraId="2434D0DE" w14:textId="58DBC8B8" w:rsidR="00F50AAE" w:rsidRDefault="00F50AAE" w:rsidP="00F50AAE"/>
            </w:tc>
          </w:tr>
          <w:tr w:rsidR="00F50AAE" w14:paraId="0A48C07B" w14:textId="77777777" w:rsidTr="00F50AAE">
            <w:trPr>
              <w:trHeight w:val="454"/>
            </w:trPr>
            <w:tc>
              <w:tcPr>
                <w:tcW w:w="2154" w:type="dxa"/>
                <w:tcBorders>
                  <w:top w:val="single" w:sz="4" w:space="0" w:color="auto"/>
                  <w:left w:val="nil"/>
                  <w:bottom w:val="single" w:sz="4" w:space="0" w:color="auto"/>
                  <w:right w:val="nil"/>
                </w:tcBorders>
                <w:vAlign w:val="bottom"/>
              </w:tcPr>
              <w:p w14:paraId="6D6A4DF1" w14:textId="6F6ED4ED" w:rsidR="00F50AAE" w:rsidRDefault="00F50AAE" w:rsidP="00F50AAE">
                <w:r>
                  <w:t xml:space="preserve">COMPLETED BY: </w:t>
                </w:r>
              </w:p>
            </w:tc>
            <w:tc>
              <w:tcPr>
                <w:tcW w:w="1587" w:type="dxa"/>
                <w:tcBorders>
                  <w:top w:val="nil"/>
                  <w:left w:val="nil"/>
                  <w:bottom w:val="single" w:sz="4" w:space="0" w:color="auto"/>
                  <w:right w:val="nil"/>
                </w:tcBorders>
                <w:vAlign w:val="bottom"/>
              </w:tcPr>
              <w:p w14:paraId="223D1734" w14:textId="77777777" w:rsidR="00F50AAE" w:rsidRDefault="00F50AAE" w:rsidP="00F50AAE"/>
            </w:tc>
            <w:tc>
              <w:tcPr>
                <w:tcW w:w="283" w:type="dxa"/>
                <w:tcBorders>
                  <w:top w:val="nil"/>
                  <w:left w:val="nil"/>
                  <w:bottom w:val="nil"/>
                  <w:right w:val="nil"/>
                </w:tcBorders>
                <w:vAlign w:val="bottom"/>
              </w:tcPr>
              <w:p w14:paraId="157E2953" w14:textId="77777777" w:rsidR="00F50AAE" w:rsidRDefault="00F50AAE" w:rsidP="00F50AAE"/>
            </w:tc>
            <w:tc>
              <w:tcPr>
                <w:tcW w:w="1984" w:type="dxa"/>
                <w:tcBorders>
                  <w:top w:val="nil"/>
                  <w:left w:val="nil"/>
                  <w:bottom w:val="single" w:sz="4" w:space="0" w:color="auto"/>
                  <w:right w:val="nil"/>
                </w:tcBorders>
                <w:vAlign w:val="bottom"/>
              </w:tcPr>
              <w:p w14:paraId="1CAFFB16" w14:textId="79A04B85" w:rsidR="00F50AAE" w:rsidRDefault="00F50AAE" w:rsidP="00F50AAE"/>
            </w:tc>
            <w:tc>
              <w:tcPr>
                <w:tcW w:w="283" w:type="dxa"/>
                <w:tcBorders>
                  <w:top w:val="nil"/>
                  <w:left w:val="nil"/>
                  <w:bottom w:val="nil"/>
                  <w:right w:val="nil"/>
                </w:tcBorders>
                <w:vAlign w:val="bottom"/>
              </w:tcPr>
              <w:p w14:paraId="0BDE6F50" w14:textId="77777777" w:rsidR="00F50AAE" w:rsidRDefault="00F50AAE" w:rsidP="00F50AAE"/>
            </w:tc>
            <w:tc>
              <w:tcPr>
                <w:tcW w:w="1984" w:type="dxa"/>
                <w:tcBorders>
                  <w:top w:val="nil"/>
                  <w:left w:val="nil"/>
                  <w:bottom w:val="single" w:sz="4" w:space="0" w:color="auto"/>
                  <w:right w:val="nil"/>
                </w:tcBorders>
                <w:vAlign w:val="bottom"/>
              </w:tcPr>
              <w:p w14:paraId="264042A0" w14:textId="384A0CEB" w:rsidR="00F50AAE" w:rsidRDefault="00F50AAE" w:rsidP="00F50AAE"/>
            </w:tc>
          </w:tr>
          <w:tr w:rsidR="00F50AAE" w14:paraId="5FDA1097" w14:textId="77777777" w:rsidTr="00300C09">
            <w:tc>
              <w:tcPr>
                <w:tcW w:w="2154" w:type="dxa"/>
                <w:tcBorders>
                  <w:top w:val="single" w:sz="4" w:space="0" w:color="auto"/>
                  <w:left w:val="nil"/>
                  <w:bottom w:val="nil"/>
                  <w:right w:val="nil"/>
                </w:tcBorders>
              </w:tcPr>
              <w:p w14:paraId="768CE33D" w14:textId="77777777" w:rsidR="00F50AAE" w:rsidRDefault="00F50AAE"/>
            </w:tc>
            <w:tc>
              <w:tcPr>
                <w:tcW w:w="1587" w:type="dxa"/>
                <w:tcBorders>
                  <w:top w:val="single" w:sz="4" w:space="0" w:color="auto"/>
                  <w:left w:val="nil"/>
                  <w:bottom w:val="nil"/>
                  <w:right w:val="nil"/>
                </w:tcBorders>
              </w:tcPr>
              <w:p w14:paraId="15F68D6E" w14:textId="540C07DD" w:rsidR="00F50AAE" w:rsidRPr="00F50AAE" w:rsidRDefault="00F50AAE" w:rsidP="00300C09">
                <w:pPr>
                  <w:rPr>
                    <w:sz w:val="16"/>
                    <w:szCs w:val="16"/>
                  </w:rPr>
                </w:pPr>
                <w:r w:rsidRPr="00F50AAE">
                  <w:rPr>
                    <w:sz w:val="16"/>
                    <w:szCs w:val="16"/>
                  </w:rPr>
                  <w:t>Name</w:t>
                </w:r>
              </w:p>
            </w:tc>
            <w:tc>
              <w:tcPr>
                <w:tcW w:w="283" w:type="dxa"/>
                <w:tcBorders>
                  <w:top w:val="nil"/>
                  <w:left w:val="nil"/>
                  <w:bottom w:val="nil"/>
                  <w:right w:val="nil"/>
                </w:tcBorders>
              </w:tcPr>
              <w:p w14:paraId="4D58314B" w14:textId="77777777" w:rsidR="00F50AAE" w:rsidRDefault="00F50AAE"/>
            </w:tc>
            <w:tc>
              <w:tcPr>
                <w:tcW w:w="1984" w:type="dxa"/>
                <w:tcBorders>
                  <w:top w:val="single" w:sz="4" w:space="0" w:color="auto"/>
                  <w:left w:val="nil"/>
                  <w:bottom w:val="nil"/>
                  <w:right w:val="nil"/>
                </w:tcBorders>
              </w:tcPr>
              <w:p w14:paraId="2E9C6897" w14:textId="66E8AD35" w:rsidR="00F50AAE" w:rsidRPr="00F50AAE" w:rsidRDefault="00F50AAE" w:rsidP="00F50AAE">
                <w:pPr>
                  <w:jc w:val="center"/>
                  <w:rPr>
                    <w:sz w:val="16"/>
                    <w:szCs w:val="16"/>
                  </w:rPr>
                </w:pPr>
                <w:r w:rsidRPr="00F50AAE">
                  <w:rPr>
                    <w:sz w:val="16"/>
                    <w:szCs w:val="16"/>
                  </w:rPr>
                  <w:t>Pos</w:t>
                </w:r>
                <w:r>
                  <w:rPr>
                    <w:sz w:val="16"/>
                    <w:szCs w:val="16"/>
                  </w:rPr>
                  <w:t>i</w:t>
                </w:r>
                <w:r w:rsidRPr="00F50AAE">
                  <w:rPr>
                    <w:sz w:val="16"/>
                    <w:szCs w:val="16"/>
                  </w:rPr>
                  <w:t>tion</w:t>
                </w:r>
              </w:p>
            </w:tc>
            <w:tc>
              <w:tcPr>
                <w:tcW w:w="283" w:type="dxa"/>
                <w:tcBorders>
                  <w:top w:val="nil"/>
                  <w:left w:val="nil"/>
                  <w:bottom w:val="nil"/>
                  <w:right w:val="nil"/>
                </w:tcBorders>
              </w:tcPr>
              <w:p w14:paraId="7A893781" w14:textId="77777777" w:rsidR="00F50AAE" w:rsidRDefault="00F50AAE"/>
            </w:tc>
            <w:tc>
              <w:tcPr>
                <w:tcW w:w="1984" w:type="dxa"/>
                <w:tcBorders>
                  <w:top w:val="single" w:sz="4" w:space="0" w:color="auto"/>
                  <w:left w:val="nil"/>
                  <w:bottom w:val="nil"/>
                  <w:right w:val="nil"/>
                </w:tcBorders>
              </w:tcPr>
              <w:p w14:paraId="4165221A" w14:textId="6F6115AB" w:rsidR="00F50AAE" w:rsidRPr="00F50AAE" w:rsidRDefault="00F50AAE" w:rsidP="00F50AAE">
                <w:pPr>
                  <w:jc w:val="center"/>
                  <w:rPr>
                    <w:sz w:val="16"/>
                    <w:szCs w:val="16"/>
                  </w:rPr>
                </w:pPr>
                <w:r w:rsidRPr="00F50AAE">
                  <w:rPr>
                    <w:sz w:val="16"/>
                    <w:szCs w:val="16"/>
                  </w:rPr>
                  <w:t>Signature</w:t>
                </w:r>
              </w:p>
            </w:tc>
          </w:tr>
        </w:tbl>
        <w:p w14:paraId="088E6677" w14:textId="77777777" w:rsidR="00E3148C" w:rsidRDefault="00E3148C">
          <w:r>
            <w:br w:type="page"/>
          </w:r>
        </w:p>
        <w:p w14:paraId="59FD8DDD" w14:textId="3934D867" w:rsidR="00E3148C" w:rsidRDefault="00B5160A" w:rsidP="2100C5D1">
          <w:pPr>
            <w:rPr>
              <w:b/>
              <w:bCs/>
              <w:sz w:val="36"/>
              <w:szCs w:val="36"/>
            </w:rPr>
          </w:pPr>
          <w:r>
            <w:rPr>
              <w:b/>
              <w:bCs/>
              <w:sz w:val="36"/>
              <w:szCs w:val="36"/>
            </w:rPr>
            <w:lastRenderedPageBreak/>
            <w:t>Table of Contents</w:t>
          </w:r>
        </w:p>
        <w:p w14:paraId="5BC9B2E3" w14:textId="77777777" w:rsidR="00E3148C" w:rsidRDefault="00E3148C" w:rsidP="007E4E81">
          <w:pPr>
            <w:rPr>
              <w:b/>
              <w:sz w:val="36"/>
              <w:szCs w:val="3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4505"/>
          </w:tblGrid>
          <w:tr w:rsidR="00E3148C" w14:paraId="7E442A19" w14:textId="77777777" w:rsidTr="00987CDC">
            <w:tc>
              <w:tcPr>
                <w:tcW w:w="4505" w:type="dxa"/>
              </w:tcPr>
              <w:p w14:paraId="292490C5" w14:textId="087355DC" w:rsidR="00E3148C" w:rsidRPr="00B5160A" w:rsidRDefault="2100C5D1" w:rsidP="007E4E81">
                <w:pPr>
                  <w:rPr>
                    <w:sz w:val="22"/>
                    <w:szCs w:val="22"/>
                  </w:rPr>
                </w:pPr>
                <w:r w:rsidRPr="00B5160A">
                  <w:rPr>
                    <w:sz w:val="22"/>
                    <w:szCs w:val="22"/>
                  </w:rPr>
                  <w:t>1.1 Introduction</w:t>
                </w:r>
              </w:p>
            </w:tc>
            <w:tc>
              <w:tcPr>
                <w:tcW w:w="4505" w:type="dxa"/>
              </w:tcPr>
              <w:p w14:paraId="7AD2A656" w14:textId="553611E8" w:rsidR="00E3148C" w:rsidRPr="00B5160A" w:rsidRDefault="2100C5D1" w:rsidP="007A305A">
                <w:pPr>
                  <w:jc w:val="right"/>
                  <w:rPr>
                    <w:sz w:val="22"/>
                    <w:szCs w:val="22"/>
                  </w:rPr>
                </w:pPr>
                <w:r w:rsidRPr="00B5160A">
                  <w:rPr>
                    <w:sz w:val="22"/>
                    <w:szCs w:val="22"/>
                  </w:rPr>
                  <w:t>3</w:t>
                </w:r>
              </w:p>
            </w:tc>
          </w:tr>
          <w:tr w:rsidR="00E3148C" w14:paraId="582BD8B7" w14:textId="77777777" w:rsidTr="00987CDC">
            <w:tc>
              <w:tcPr>
                <w:tcW w:w="4505" w:type="dxa"/>
              </w:tcPr>
              <w:p w14:paraId="181000D6" w14:textId="6FE11740" w:rsidR="00E3148C" w:rsidRPr="00B5160A" w:rsidRDefault="2100C5D1" w:rsidP="007E4E81">
                <w:pPr>
                  <w:rPr>
                    <w:sz w:val="22"/>
                    <w:szCs w:val="22"/>
                  </w:rPr>
                </w:pPr>
                <w:r w:rsidRPr="00B5160A">
                  <w:rPr>
                    <w:sz w:val="22"/>
                    <w:szCs w:val="22"/>
                  </w:rPr>
                  <w:t>1.2 Guidelines for Implementation</w:t>
                </w:r>
              </w:p>
            </w:tc>
            <w:tc>
              <w:tcPr>
                <w:tcW w:w="4505" w:type="dxa"/>
              </w:tcPr>
              <w:p w14:paraId="38FCE00B" w14:textId="1058F8D7" w:rsidR="00E3148C" w:rsidRPr="00B5160A" w:rsidRDefault="2100C5D1" w:rsidP="007A305A">
                <w:pPr>
                  <w:jc w:val="right"/>
                  <w:rPr>
                    <w:sz w:val="22"/>
                    <w:szCs w:val="22"/>
                  </w:rPr>
                </w:pPr>
                <w:r w:rsidRPr="00B5160A">
                  <w:rPr>
                    <w:sz w:val="22"/>
                    <w:szCs w:val="22"/>
                  </w:rPr>
                  <w:t>3</w:t>
                </w:r>
              </w:p>
            </w:tc>
          </w:tr>
          <w:tr w:rsidR="00570759" w14:paraId="678099CA" w14:textId="77777777" w:rsidTr="00987CDC">
            <w:tc>
              <w:tcPr>
                <w:tcW w:w="4505" w:type="dxa"/>
              </w:tcPr>
              <w:p w14:paraId="0C26B756" w14:textId="0A9B113C" w:rsidR="00570759" w:rsidRPr="00B5160A" w:rsidRDefault="00570759" w:rsidP="007E4E81">
                <w:pPr>
                  <w:rPr>
                    <w:sz w:val="22"/>
                    <w:szCs w:val="22"/>
                  </w:rPr>
                </w:pPr>
                <w:r w:rsidRPr="00B5160A">
                  <w:rPr>
                    <w:sz w:val="22"/>
                    <w:szCs w:val="22"/>
                  </w:rPr>
                  <w:t>1.3 Definitions</w:t>
                </w:r>
              </w:p>
            </w:tc>
            <w:tc>
              <w:tcPr>
                <w:tcW w:w="4505" w:type="dxa"/>
              </w:tcPr>
              <w:p w14:paraId="44540CEC" w14:textId="1E8E504D" w:rsidR="00570759" w:rsidRPr="00B5160A" w:rsidRDefault="00570759" w:rsidP="007A305A">
                <w:pPr>
                  <w:jc w:val="right"/>
                  <w:rPr>
                    <w:sz w:val="22"/>
                    <w:szCs w:val="22"/>
                  </w:rPr>
                </w:pPr>
                <w:r w:rsidRPr="00B5160A">
                  <w:rPr>
                    <w:sz w:val="22"/>
                    <w:szCs w:val="22"/>
                  </w:rPr>
                  <w:t>3</w:t>
                </w:r>
              </w:p>
            </w:tc>
          </w:tr>
          <w:tr w:rsidR="00E3148C" w14:paraId="21F80785" w14:textId="77777777" w:rsidTr="00987CDC">
            <w:tc>
              <w:tcPr>
                <w:tcW w:w="4505" w:type="dxa"/>
              </w:tcPr>
              <w:p w14:paraId="2525D2B4" w14:textId="6537D9ED" w:rsidR="00E3148C" w:rsidRPr="00B5160A" w:rsidRDefault="2100C5D1" w:rsidP="00570759">
                <w:pPr>
                  <w:rPr>
                    <w:sz w:val="22"/>
                    <w:szCs w:val="22"/>
                  </w:rPr>
                </w:pPr>
                <w:r w:rsidRPr="00B5160A">
                  <w:rPr>
                    <w:sz w:val="22"/>
                    <w:szCs w:val="22"/>
                  </w:rPr>
                  <w:t>1.</w:t>
                </w:r>
                <w:r w:rsidR="00570759" w:rsidRPr="00B5160A">
                  <w:rPr>
                    <w:sz w:val="22"/>
                    <w:szCs w:val="22"/>
                  </w:rPr>
                  <w:t>4</w:t>
                </w:r>
                <w:r w:rsidRPr="00B5160A">
                  <w:rPr>
                    <w:sz w:val="22"/>
                    <w:szCs w:val="22"/>
                  </w:rPr>
                  <w:t xml:space="preserve"> Emergency Information</w:t>
                </w:r>
              </w:p>
            </w:tc>
            <w:tc>
              <w:tcPr>
                <w:tcW w:w="4505" w:type="dxa"/>
              </w:tcPr>
              <w:p w14:paraId="3710FE49" w14:textId="06FCD02F" w:rsidR="00E3148C" w:rsidRPr="00B5160A" w:rsidRDefault="2100C5D1" w:rsidP="007A305A">
                <w:pPr>
                  <w:jc w:val="right"/>
                  <w:rPr>
                    <w:sz w:val="22"/>
                    <w:szCs w:val="22"/>
                  </w:rPr>
                </w:pPr>
                <w:r w:rsidRPr="00B5160A">
                  <w:rPr>
                    <w:sz w:val="22"/>
                    <w:szCs w:val="22"/>
                  </w:rPr>
                  <w:t>4</w:t>
                </w:r>
              </w:p>
            </w:tc>
          </w:tr>
          <w:tr w:rsidR="00976948" w14:paraId="1A3D0F28" w14:textId="77777777" w:rsidTr="00987CDC">
            <w:tc>
              <w:tcPr>
                <w:tcW w:w="4505" w:type="dxa"/>
              </w:tcPr>
              <w:p w14:paraId="2750F13C" w14:textId="77777777" w:rsidR="00976948" w:rsidRPr="00B5160A" w:rsidRDefault="00976948" w:rsidP="00570759">
                <w:pPr>
                  <w:rPr>
                    <w:sz w:val="22"/>
                    <w:szCs w:val="22"/>
                  </w:rPr>
                </w:pPr>
              </w:p>
            </w:tc>
            <w:tc>
              <w:tcPr>
                <w:tcW w:w="4505" w:type="dxa"/>
              </w:tcPr>
              <w:p w14:paraId="674341B8" w14:textId="77777777" w:rsidR="00976948" w:rsidRPr="00B5160A" w:rsidRDefault="00976948" w:rsidP="007A305A">
                <w:pPr>
                  <w:jc w:val="right"/>
                  <w:rPr>
                    <w:sz w:val="22"/>
                    <w:szCs w:val="22"/>
                  </w:rPr>
                </w:pPr>
              </w:p>
            </w:tc>
          </w:tr>
          <w:tr w:rsidR="00976948" w14:paraId="301C6531" w14:textId="77777777" w:rsidTr="00987CDC">
            <w:tc>
              <w:tcPr>
                <w:tcW w:w="4505" w:type="dxa"/>
                <w:shd w:val="clear" w:color="auto" w:fill="auto"/>
              </w:tcPr>
              <w:p w14:paraId="1DEFECFC" w14:textId="2F9B9EB7" w:rsidR="00976948" w:rsidRPr="00B5160A" w:rsidRDefault="004705E8" w:rsidP="00987CDC">
                <w:pPr>
                  <w:rPr>
                    <w:sz w:val="22"/>
                    <w:szCs w:val="22"/>
                  </w:rPr>
                </w:pPr>
                <w:r w:rsidRPr="00B5160A">
                  <w:rPr>
                    <w:b/>
                    <w:bCs/>
                    <w:sz w:val="22"/>
                    <w:szCs w:val="22"/>
                  </w:rPr>
                  <w:t>2</w:t>
                </w:r>
                <w:r w:rsidR="00976948" w:rsidRPr="00B5160A">
                  <w:rPr>
                    <w:b/>
                    <w:bCs/>
                    <w:sz w:val="22"/>
                    <w:szCs w:val="22"/>
                  </w:rPr>
                  <w:t>.</w:t>
                </w:r>
                <w:r w:rsidR="00976948" w:rsidRPr="00B5160A">
                  <w:rPr>
                    <w:sz w:val="22"/>
                    <w:szCs w:val="22"/>
                  </w:rPr>
                  <w:t xml:space="preserve"> </w:t>
                </w:r>
                <w:r w:rsidR="00987CDC">
                  <w:rPr>
                    <w:b/>
                    <w:bCs/>
                    <w:sz w:val="22"/>
                    <w:szCs w:val="22"/>
                  </w:rPr>
                  <w:t>Overall Centre Operations</w:t>
                </w:r>
              </w:p>
            </w:tc>
            <w:tc>
              <w:tcPr>
                <w:tcW w:w="4505" w:type="dxa"/>
                <w:shd w:val="clear" w:color="auto" w:fill="auto"/>
              </w:tcPr>
              <w:p w14:paraId="18632F5B" w14:textId="688088FF" w:rsidR="00976948" w:rsidRPr="00987CDC" w:rsidRDefault="005B3ECC" w:rsidP="007A305A">
                <w:pPr>
                  <w:jc w:val="right"/>
                  <w:rPr>
                    <w:b/>
                    <w:sz w:val="22"/>
                    <w:szCs w:val="22"/>
                  </w:rPr>
                </w:pPr>
                <w:r>
                  <w:rPr>
                    <w:b/>
                    <w:sz w:val="22"/>
                    <w:szCs w:val="22"/>
                  </w:rPr>
                  <w:t>5</w:t>
                </w:r>
              </w:p>
            </w:tc>
          </w:tr>
          <w:tr w:rsidR="004705E8" w14:paraId="33E06F38" w14:textId="77777777" w:rsidTr="00987CDC">
            <w:trPr>
              <w:trHeight w:val="325"/>
            </w:trPr>
            <w:tc>
              <w:tcPr>
                <w:tcW w:w="4505" w:type="dxa"/>
              </w:tcPr>
              <w:p w14:paraId="4B6275E7" w14:textId="59D702A3" w:rsidR="004705E8" w:rsidRPr="00B5160A" w:rsidRDefault="004705E8" w:rsidP="007E4E81">
                <w:pPr>
                  <w:rPr>
                    <w:sz w:val="22"/>
                    <w:szCs w:val="22"/>
                  </w:rPr>
                </w:pPr>
                <w:r w:rsidRPr="00B5160A">
                  <w:rPr>
                    <w:sz w:val="22"/>
                    <w:szCs w:val="22"/>
                  </w:rPr>
                  <w:t>2.1 General</w:t>
                </w:r>
              </w:p>
            </w:tc>
            <w:tc>
              <w:tcPr>
                <w:tcW w:w="4505" w:type="dxa"/>
              </w:tcPr>
              <w:p w14:paraId="1B520041" w14:textId="288CFFB5" w:rsidR="004705E8" w:rsidRPr="00B5160A" w:rsidRDefault="004705E8" w:rsidP="007A305A">
                <w:pPr>
                  <w:jc w:val="right"/>
                  <w:rPr>
                    <w:sz w:val="22"/>
                    <w:szCs w:val="22"/>
                  </w:rPr>
                </w:pPr>
                <w:r w:rsidRPr="00B5160A">
                  <w:rPr>
                    <w:sz w:val="22"/>
                    <w:szCs w:val="22"/>
                  </w:rPr>
                  <w:t>5</w:t>
                </w:r>
              </w:p>
            </w:tc>
          </w:tr>
          <w:tr w:rsidR="00976948" w14:paraId="156BC2FA" w14:textId="77777777" w:rsidTr="00987CDC">
            <w:trPr>
              <w:trHeight w:val="325"/>
            </w:trPr>
            <w:tc>
              <w:tcPr>
                <w:tcW w:w="4505" w:type="dxa"/>
              </w:tcPr>
              <w:p w14:paraId="6AEFFB68" w14:textId="2A23EDBA" w:rsidR="00976948" w:rsidRPr="00B5160A" w:rsidRDefault="00976948" w:rsidP="00B727A3">
                <w:pPr>
                  <w:rPr>
                    <w:sz w:val="22"/>
                    <w:szCs w:val="22"/>
                  </w:rPr>
                </w:pPr>
                <w:r w:rsidRPr="00B5160A">
                  <w:rPr>
                    <w:sz w:val="22"/>
                    <w:szCs w:val="22"/>
                  </w:rPr>
                  <w:t>2.</w:t>
                </w:r>
                <w:r w:rsidR="004705E8" w:rsidRPr="00B5160A">
                  <w:rPr>
                    <w:sz w:val="22"/>
                    <w:szCs w:val="22"/>
                  </w:rPr>
                  <w:t>2</w:t>
                </w:r>
                <w:r w:rsidRPr="00B5160A">
                  <w:rPr>
                    <w:sz w:val="22"/>
                    <w:szCs w:val="22"/>
                  </w:rPr>
                  <w:t xml:space="preserve"> </w:t>
                </w:r>
                <w:r w:rsidR="00B727A3">
                  <w:rPr>
                    <w:sz w:val="22"/>
                    <w:szCs w:val="22"/>
                  </w:rPr>
                  <w:t>First Aid and infection control</w:t>
                </w:r>
              </w:p>
            </w:tc>
            <w:tc>
              <w:tcPr>
                <w:tcW w:w="4505" w:type="dxa"/>
              </w:tcPr>
              <w:p w14:paraId="138CA392" w14:textId="056D139A" w:rsidR="00976948" w:rsidRPr="00B5160A" w:rsidRDefault="0025304D" w:rsidP="007A305A">
                <w:pPr>
                  <w:jc w:val="right"/>
                  <w:rPr>
                    <w:sz w:val="22"/>
                    <w:szCs w:val="22"/>
                  </w:rPr>
                </w:pPr>
                <w:r>
                  <w:rPr>
                    <w:sz w:val="22"/>
                    <w:szCs w:val="22"/>
                  </w:rPr>
                  <w:t>7</w:t>
                </w:r>
              </w:p>
            </w:tc>
          </w:tr>
          <w:tr w:rsidR="00E3148C" w14:paraId="1E92CF02" w14:textId="77777777" w:rsidTr="00987CDC">
            <w:tc>
              <w:tcPr>
                <w:tcW w:w="4505" w:type="dxa"/>
              </w:tcPr>
              <w:p w14:paraId="75CB6843" w14:textId="46C8770B" w:rsidR="00E3148C" w:rsidRPr="00B5160A" w:rsidRDefault="2100C5D1" w:rsidP="00B727A3">
                <w:pPr>
                  <w:rPr>
                    <w:sz w:val="22"/>
                    <w:szCs w:val="22"/>
                  </w:rPr>
                </w:pPr>
                <w:r w:rsidRPr="00B5160A">
                  <w:rPr>
                    <w:sz w:val="22"/>
                    <w:szCs w:val="22"/>
                  </w:rPr>
                  <w:t>2.</w:t>
                </w:r>
                <w:r w:rsidR="004705E8" w:rsidRPr="00B5160A">
                  <w:rPr>
                    <w:sz w:val="22"/>
                    <w:szCs w:val="22"/>
                  </w:rPr>
                  <w:t>3</w:t>
                </w:r>
                <w:r w:rsidRPr="00B5160A">
                  <w:rPr>
                    <w:sz w:val="22"/>
                    <w:szCs w:val="22"/>
                  </w:rPr>
                  <w:t xml:space="preserve"> </w:t>
                </w:r>
                <w:r w:rsidR="00B727A3">
                  <w:rPr>
                    <w:sz w:val="22"/>
                    <w:szCs w:val="22"/>
                  </w:rPr>
                  <w:t>Sun and heat exposure</w:t>
                </w:r>
              </w:p>
            </w:tc>
            <w:tc>
              <w:tcPr>
                <w:tcW w:w="4505" w:type="dxa"/>
              </w:tcPr>
              <w:p w14:paraId="176BD338" w14:textId="6B123449" w:rsidR="00E3148C" w:rsidRPr="00B5160A" w:rsidRDefault="0025304D" w:rsidP="007A305A">
                <w:pPr>
                  <w:jc w:val="right"/>
                  <w:rPr>
                    <w:sz w:val="22"/>
                    <w:szCs w:val="22"/>
                  </w:rPr>
                </w:pPr>
                <w:r>
                  <w:rPr>
                    <w:sz w:val="22"/>
                    <w:szCs w:val="22"/>
                  </w:rPr>
                  <w:t>8</w:t>
                </w:r>
              </w:p>
            </w:tc>
          </w:tr>
          <w:tr w:rsidR="00E3148C" w14:paraId="7B98B17F" w14:textId="77777777" w:rsidTr="00987CDC">
            <w:trPr>
              <w:trHeight w:val="321"/>
            </w:trPr>
            <w:tc>
              <w:tcPr>
                <w:tcW w:w="4505" w:type="dxa"/>
              </w:tcPr>
              <w:p w14:paraId="011C3408" w14:textId="3ECCA7A0" w:rsidR="00E3148C" w:rsidRPr="00B5160A" w:rsidRDefault="2100C5D1" w:rsidP="00B727A3">
                <w:pPr>
                  <w:rPr>
                    <w:sz w:val="22"/>
                    <w:szCs w:val="22"/>
                  </w:rPr>
                </w:pPr>
                <w:r w:rsidRPr="00B5160A">
                  <w:rPr>
                    <w:sz w:val="22"/>
                    <w:szCs w:val="22"/>
                  </w:rPr>
                  <w:t>2.</w:t>
                </w:r>
                <w:r w:rsidR="004705E8" w:rsidRPr="00B5160A">
                  <w:rPr>
                    <w:sz w:val="22"/>
                    <w:szCs w:val="22"/>
                  </w:rPr>
                  <w:t>4</w:t>
                </w:r>
                <w:r w:rsidRPr="00B5160A">
                  <w:rPr>
                    <w:sz w:val="22"/>
                    <w:szCs w:val="22"/>
                  </w:rPr>
                  <w:t xml:space="preserve"> </w:t>
                </w:r>
                <w:r w:rsidR="00B727A3">
                  <w:rPr>
                    <w:sz w:val="22"/>
                    <w:szCs w:val="22"/>
                  </w:rPr>
                  <w:t>Extreme weather</w:t>
                </w:r>
              </w:p>
            </w:tc>
            <w:tc>
              <w:tcPr>
                <w:tcW w:w="4505" w:type="dxa"/>
              </w:tcPr>
              <w:p w14:paraId="3204C224" w14:textId="4188C9F1" w:rsidR="00E3148C" w:rsidRPr="00B5160A" w:rsidRDefault="0025304D" w:rsidP="007A305A">
                <w:pPr>
                  <w:jc w:val="right"/>
                  <w:rPr>
                    <w:sz w:val="22"/>
                    <w:szCs w:val="22"/>
                  </w:rPr>
                </w:pPr>
                <w:r>
                  <w:rPr>
                    <w:sz w:val="22"/>
                    <w:szCs w:val="22"/>
                  </w:rPr>
                  <w:t>9</w:t>
                </w:r>
              </w:p>
            </w:tc>
          </w:tr>
          <w:tr w:rsidR="00E3148C" w14:paraId="044F191A" w14:textId="77777777" w:rsidTr="00987CDC">
            <w:tc>
              <w:tcPr>
                <w:tcW w:w="4505" w:type="dxa"/>
              </w:tcPr>
              <w:p w14:paraId="64C23FFB" w14:textId="338FF049" w:rsidR="00E3148C" w:rsidRPr="00B5160A" w:rsidRDefault="2100C5D1" w:rsidP="00B727A3">
                <w:pPr>
                  <w:rPr>
                    <w:sz w:val="22"/>
                    <w:szCs w:val="22"/>
                  </w:rPr>
                </w:pPr>
                <w:r w:rsidRPr="00B5160A">
                  <w:rPr>
                    <w:sz w:val="22"/>
                    <w:szCs w:val="22"/>
                  </w:rPr>
                  <w:t>2.</w:t>
                </w:r>
                <w:r w:rsidR="004705E8" w:rsidRPr="00B5160A">
                  <w:rPr>
                    <w:sz w:val="22"/>
                    <w:szCs w:val="22"/>
                  </w:rPr>
                  <w:t>5</w:t>
                </w:r>
                <w:r w:rsidRPr="00B5160A">
                  <w:rPr>
                    <w:sz w:val="22"/>
                    <w:szCs w:val="22"/>
                  </w:rPr>
                  <w:t xml:space="preserve"> </w:t>
                </w:r>
                <w:r w:rsidR="00B727A3">
                  <w:rPr>
                    <w:sz w:val="22"/>
                    <w:szCs w:val="22"/>
                  </w:rPr>
                  <w:t>Transporting athletes in private cars</w:t>
                </w:r>
              </w:p>
            </w:tc>
            <w:tc>
              <w:tcPr>
                <w:tcW w:w="4505" w:type="dxa"/>
              </w:tcPr>
              <w:p w14:paraId="0B1D7646" w14:textId="7D6DE378" w:rsidR="00E3148C" w:rsidRPr="00B5160A" w:rsidRDefault="0025304D" w:rsidP="007A305A">
                <w:pPr>
                  <w:jc w:val="right"/>
                  <w:rPr>
                    <w:sz w:val="22"/>
                    <w:szCs w:val="22"/>
                  </w:rPr>
                </w:pPr>
                <w:r>
                  <w:rPr>
                    <w:sz w:val="22"/>
                    <w:szCs w:val="22"/>
                  </w:rPr>
                  <w:t>10</w:t>
                </w:r>
              </w:p>
            </w:tc>
          </w:tr>
          <w:tr w:rsidR="007A305A" w14:paraId="7079D0C9" w14:textId="77777777" w:rsidTr="00987CDC">
            <w:tc>
              <w:tcPr>
                <w:tcW w:w="4505" w:type="dxa"/>
              </w:tcPr>
              <w:p w14:paraId="308BB288" w14:textId="7FC98636" w:rsidR="007A305A" w:rsidRPr="00B5160A" w:rsidRDefault="2100C5D1" w:rsidP="00334FB5">
                <w:pPr>
                  <w:rPr>
                    <w:sz w:val="22"/>
                    <w:szCs w:val="22"/>
                  </w:rPr>
                </w:pPr>
                <w:r w:rsidRPr="00B5160A">
                  <w:rPr>
                    <w:sz w:val="22"/>
                    <w:szCs w:val="22"/>
                  </w:rPr>
                  <w:t>2.</w:t>
                </w:r>
                <w:r w:rsidR="004705E8" w:rsidRPr="00B5160A">
                  <w:rPr>
                    <w:sz w:val="22"/>
                    <w:szCs w:val="22"/>
                  </w:rPr>
                  <w:t>6</w:t>
                </w:r>
                <w:r w:rsidRPr="00B5160A">
                  <w:rPr>
                    <w:sz w:val="22"/>
                    <w:szCs w:val="22"/>
                  </w:rPr>
                  <w:t xml:space="preserve"> </w:t>
                </w:r>
                <w:r w:rsidR="00B727A3">
                  <w:rPr>
                    <w:sz w:val="22"/>
                    <w:szCs w:val="22"/>
                  </w:rPr>
                  <w:t>Clubrooms</w:t>
                </w:r>
                <w:r w:rsidR="00334FB5">
                  <w:rPr>
                    <w:sz w:val="22"/>
                    <w:szCs w:val="22"/>
                  </w:rPr>
                  <w:t xml:space="preserve">, storerooms and other facilities </w:t>
                </w:r>
              </w:p>
            </w:tc>
            <w:tc>
              <w:tcPr>
                <w:tcW w:w="4505" w:type="dxa"/>
              </w:tcPr>
              <w:p w14:paraId="7A4CD44F" w14:textId="0B5DC3AE" w:rsidR="007A305A" w:rsidRPr="00B5160A" w:rsidRDefault="00B727A3" w:rsidP="0025304D">
                <w:pPr>
                  <w:jc w:val="right"/>
                  <w:rPr>
                    <w:sz w:val="22"/>
                    <w:szCs w:val="22"/>
                  </w:rPr>
                </w:pPr>
                <w:r>
                  <w:rPr>
                    <w:sz w:val="22"/>
                    <w:szCs w:val="22"/>
                  </w:rPr>
                  <w:t>1</w:t>
                </w:r>
                <w:r w:rsidR="0025304D">
                  <w:rPr>
                    <w:sz w:val="22"/>
                    <w:szCs w:val="22"/>
                  </w:rPr>
                  <w:t>2</w:t>
                </w:r>
              </w:p>
            </w:tc>
          </w:tr>
          <w:tr w:rsidR="007A305A" w14:paraId="679F49C9" w14:textId="77777777" w:rsidTr="00987CDC">
            <w:tc>
              <w:tcPr>
                <w:tcW w:w="4505" w:type="dxa"/>
              </w:tcPr>
              <w:p w14:paraId="2531C31D" w14:textId="46316C9E" w:rsidR="007A305A" w:rsidRPr="00B5160A" w:rsidRDefault="2100C5D1" w:rsidP="00B727A3">
                <w:pPr>
                  <w:rPr>
                    <w:sz w:val="22"/>
                    <w:szCs w:val="22"/>
                  </w:rPr>
                </w:pPr>
                <w:r w:rsidRPr="00B5160A">
                  <w:rPr>
                    <w:sz w:val="22"/>
                    <w:szCs w:val="22"/>
                  </w:rPr>
                  <w:t>2.</w:t>
                </w:r>
                <w:r w:rsidR="004705E8" w:rsidRPr="00B5160A">
                  <w:rPr>
                    <w:sz w:val="22"/>
                    <w:szCs w:val="22"/>
                  </w:rPr>
                  <w:t>7</w:t>
                </w:r>
                <w:r w:rsidRPr="00B5160A">
                  <w:rPr>
                    <w:sz w:val="22"/>
                    <w:szCs w:val="22"/>
                  </w:rPr>
                  <w:t xml:space="preserve"> </w:t>
                </w:r>
                <w:r w:rsidR="00B727A3">
                  <w:rPr>
                    <w:sz w:val="22"/>
                    <w:szCs w:val="22"/>
                  </w:rPr>
                  <w:t>Food safety</w:t>
                </w:r>
              </w:p>
            </w:tc>
            <w:tc>
              <w:tcPr>
                <w:tcW w:w="4505" w:type="dxa"/>
              </w:tcPr>
              <w:p w14:paraId="0116ED6E" w14:textId="6C137558" w:rsidR="007A305A" w:rsidRPr="00B5160A" w:rsidRDefault="00B727A3" w:rsidP="0025304D">
                <w:pPr>
                  <w:jc w:val="right"/>
                  <w:rPr>
                    <w:sz w:val="22"/>
                    <w:szCs w:val="22"/>
                  </w:rPr>
                </w:pPr>
                <w:r>
                  <w:rPr>
                    <w:sz w:val="22"/>
                    <w:szCs w:val="22"/>
                  </w:rPr>
                  <w:t>1</w:t>
                </w:r>
                <w:r w:rsidR="0025304D">
                  <w:rPr>
                    <w:sz w:val="22"/>
                    <w:szCs w:val="22"/>
                  </w:rPr>
                  <w:t>3</w:t>
                </w:r>
              </w:p>
            </w:tc>
          </w:tr>
          <w:tr w:rsidR="007A305A" w14:paraId="5DCA7CDF" w14:textId="77777777" w:rsidTr="00987CDC">
            <w:trPr>
              <w:trHeight w:val="321"/>
            </w:trPr>
            <w:tc>
              <w:tcPr>
                <w:tcW w:w="4505" w:type="dxa"/>
              </w:tcPr>
              <w:p w14:paraId="3D37A05A" w14:textId="25CEECFC" w:rsidR="007A305A" w:rsidRPr="00B5160A" w:rsidRDefault="2100C5D1" w:rsidP="00B727A3">
                <w:pPr>
                  <w:rPr>
                    <w:sz w:val="22"/>
                    <w:szCs w:val="22"/>
                  </w:rPr>
                </w:pPr>
                <w:r w:rsidRPr="00B5160A">
                  <w:rPr>
                    <w:sz w:val="22"/>
                    <w:szCs w:val="22"/>
                  </w:rPr>
                  <w:t>2.</w:t>
                </w:r>
                <w:r w:rsidR="004705E8" w:rsidRPr="00B5160A">
                  <w:rPr>
                    <w:sz w:val="22"/>
                    <w:szCs w:val="22"/>
                  </w:rPr>
                  <w:t>8</w:t>
                </w:r>
                <w:r w:rsidRPr="00B5160A">
                  <w:rPr>
                    <w:sz w:val="22"/>
                    <w:szCs w:val="22"/>
                  </w:rPr>
                  <w:t xml:space="preserve"> </w:t>
                </w:r>
                <w:r w:rsidR="00B727A3">
                  <w:rPr>
                    <w:sz w:val="22"/>
                    <w:szCs w:val="22"/>
                  </w:rPr>
                  <w:t>Personal safety</w:t>
                </w:r>
              </w:p>
            </w:tc>
            <w:tc>
              <w:tcPr>
                <w:tcW w:w="4505" w:type="dxa"/>
              </w:tcPr>
              <w:p w14:paraId="1A0F7364" w14:textId="02792097" w:rsidR="007A305A" w:rsidRPr="00B5160A" w:rsidRDefault="00B727A3" w:rsidP="0025304D">
                <w:pPr>
                  <w:jc w:val="right"/>
                  <w:rPr>
                    <w:sz w:val="22"/>
                    <w:szCs w:val="22"/>
                  </w:rPr>
                </w:pPr>
                <w:r>
                  <w:rPr>
                    <w:sz w:val="22"/>
                    <w:szCs w:val="22"/>
                  </w:rPr>
                  <w:t>1</w:t>
                </w:r>
                <w:r w:rsidR="0025304D">
                  <w:rPr>
                    <w:sz w:val="22"/>
                    <w:szCs w:val="22"/>
                  </w:rPr>
                  <w:t>4</w:t>
                </w:r>
              </w:p>
            </w:tc>
          </w:tr>
          <w:tr w:rsidR="007A305A" w14:paraId="187843E6" w14:textId="77777777" w:rsidTr="00987CDC">
            <w:tc>
              <w:tcPr>
                <w:tcW w:w="4505" w:type="dxa"/>
              </w:tcPr>
              <w:p w14:paraId="68C598A5" w14:textId="1F7A3E4B" w:rsidR="007A305A" w:rsidRPr="00B5160A" w:rsidRDefault="2100C5D1" w:rsidP="00B727A3">
                <w:pPr>
                  <w:rPr>
                    <w:sz w:val="22"/>
                    <w:szCs w:val="22"/>
                  </w:rPr>
                </w:pPr>
                <w:r w:rsidRPr="00B5160A">
                  <w:rPr>
                    <w:sz w:val="22"/>
                    <w:szCs w:val="22"/>
                  </w:rPr>
                  <w:t>2.</w:t>
                </w:r>
                <w:r w:rsidR="004705E8" w:rsidRPr="00B5160A">
                  <w:rPr>
                    <w:sz w:val="22"/>
                    <w:szCs w:val="22"/>
                  </w:rPr>
                  <w:t>9</w:t>
                </w:r>
                <w:r w:rsidRPr="00B5160A">
                  <w:rPr>
                    <w:sz w:val="22"/>
                    <w:szCs w:val="22"/>
                  </w:rPr>
                  <w:t xml:space="preserve"> </w:t>
                </w:r>
                <w:r w:rsidR="00B727A3">
                  <w:rPr>
                    <w:sz w:val="22"/>
                    <w:szCs w:val="22"/>
                  </w:rPr>
                  <w:t>Footwear</w:t>
                </w:r>
              </w:p>
            </w:tc>
            <w:tc>
              <w:tcPr>
                <w:tcW w:w="4505" w:type="dxa"/>
              </w:tcPr>
              <w:p w14:paraId="7F7DCEED" w14:textId="245A58B2" w:rsidR="007A305A" w:rsidRPr="00B5160A" w:rsidRDefault="00B727A3" w:rsidP="0025304D">
                <w:pPr>
                  <w:jc w:val="right"/>
                  <w:rPr>
                    <w:sz w:val="22"/>
                    <w:szCs w:val="22"/>
                  </w:rPr>
                </w:pPr>
                <w:r>
                  <w:rPr>
                    <w:sz w:val="22"/>
                    <w:szCs w:val="22"/>
                  </w:rPr>
                  <w:t>1</w:t>
                </w:r>
                <w:r w:rsidR="0025304D">
                  <w:rPr>
                    <w:sz w:val="22"/>
                    <w:szCs w:val="22"/>
                  </w:rPr>
                  <w:t>5</w:t>
                </w:r>
              </w:p>
            </w:tc>
          </w:tr>
          <w:tr w:rsidR="007A305A" w14:paraId="6CDA67E7" w14:textId="77777777" w:rsidTr="00987CDC">
            <w:tc>
              <w:tcPr>
                <w:tcW w:w="4505" w:type="dxa"/>
              </w:tcPr>
              <w:p w14:paraId="55E3D40C" w14:textId="1305BF33" w:rsidR="007A305A" w:rsidRPr="00B5160A" w:rsidRDefault="2100C5D1" w:rsidP="00B727A3">
                <w:pPr>
                  <w:rPr>
                    <w:sz w:val="22"/>
                    <w:szCs w:val="22"/>
                  </w:rPr>
                </w:pPr>
                <w:r w:rsidRPr="00B5160A">
                  <w:rPr>
                    <w:sz w:val="22"/>
                    <w:szCs w:val="22"/>
                  </w:rPr>
                  <w:t xml:space="preserve">2.10 </w:t>
                </w:r>
                <w:r w:rsidR="00B727A3">
                  <w:rPr>
                    <w:sz w:val="22"/>
                    <w:szCs w:val="22"/>
                  </w:rPr>
                  <w:t>Lifting and manual handling</w:t>
                </w:r>
              </w:p>
            </w:tc>
            <w:tc>
              <w:tcPr>
                <w:tcW w:w="4505" w:type="dxa"/>
              </w:tcPr>
              <w:p w14:paraId="204AB3A4" w14:textId="6C44717B" w:rsidR="007A305A" w:rsidRPr="00B5160A" w:rsidRDefault="00B727A3" w:rsidP="0025304D">
                <w:pPr>
                  <w:jc w:val="right"/>
                  <w:rPr>
                    <w:sz w:val="22"/>
                    <w:szCs w:val="22"/>
                  </w:rPr>
                </w:pPr>
                <w:r>
                  <w:rPr>
                    <w:sz w:val="22"/>
                    <w:szCs w:val="22"/>
                  </w:rPr>
                  <w:t>1</w:t>
                </w:r>
                <w:r w:rsidR="0025304D">
                  <w:rPr>
                    <w:sz w:val="22"/>
                    <w:szCs w:val="22"/>
                  </w:rPr>
                  <w:t>6</w:t>
                </w:r>
              </w:p>
            </w:tc>
          </w:tr>
          <w:tr w:rsidR="00976948" w14:paraId="557FA7CC" w14:textId="77777777" w:rsidTr="00987CDC">
            <w:tc>
              <w:tcPr>
                <w:tcW w:w="4505" w:type="dxa"/>
              </w:tcPr>
              <w:p w14:paraId="6D29117B" w14:textId="77777777" w:rsidR="00976948" w:rsidRPr="00B5160A" w:rsidRDefault="00976948" w:rsidP="007E4E81">
                <w:pPr>
                  <w:rPr>
                    <w:sz w:val="22"/>
                    <w:szCs w:val="22"/>
                  </w:rPr>
                </w:pPr>
              </w:p>
            </w:tc>
            <w:tc>
              <w:tcPr>
                <w:tcW w:w="4505" w:type="dxa"/>
              </w:tcPr>
              <w:p w14:paraId="5B909A63" w14:textId="77777777" w:rsidR="00976948" w:rsidRPr="00B5160A" w:rsidRDefault="00976948" w:rsidP="007A305A">
                <w:pPr>
                  <w:jc w:val="right"/>
                  <w:rPr>
                    <w:sz w:val="22"/>
                    <w:szCs w:val="22"/>
                  </w:rPr>
                </w:pPr>
              </w:p>
            </w:tc>
          </w:tr>
          <w:tr w:rsidR="00C40319" w14:paraId="749CE41D" w14:textId="77777777" w:rsidTr="00987CDC">
            <w:tc>
              <w:tcPr>
                <w:tcW w:w="4505" w:type="dxa"/>
                <w:shd w:val="clear" w:color="auto" w:fill="auto"/>
              </w:tcPr>
              <w:p w14:paraId="57070D96" w14:textId="0757B244" w:rsidR="00C40319" w:rsidRPr="00B5160A" w:rsidRDefault="2100C5D1" w:rsidP="00B727A3">
                <w:pPr>
                  <w:rPr>
                    <w:sz w:val="22"/>
                    <w:szCs w:val="22"/>
                  </w:rPr>
                </w:pPr>
                <w:r w:rsidRPr="00B5160A">
                  <w:rPr>
                    <w:sz w:val="22"/>
                    <w:szCs w:val="22"/>
                  </w:rPr>
                  <w:t xml:space="preserve"> </w:t>
                </w:r>
                <w:r w:rsidRPr="00B5160A">
                  <w:rPr>
                    <w:b/>
                    <w:bCs/>
                    <w:sz w:val="22"/>
                    <w:szCs w:val="22"/>
                  </w:rPr>
                  <w:t xml:space="preserve">3. </w:t>
                </w:r>
                <w:r w:rsidR="00B727A3">
                  <w:rPr>
                    <w:b/>
                    <w:bCs/>
                    <w:sz w:val="22"/>
                    <w:szCs w:val="22"/>
                  </w:rPr>
                  <w:t>Events</w:t>
                </w:r>
              </w:p>
            </w:tc>
            <w:tc>
              <w:tcPr>
                <w:tcW w:w="4505" w:type="dxa"/>
                <w:shd w:val="clear" w:color="auto" w:fill="auto"/>
              </w:tcPr>
              <w:p w14:paraId="44A121DD" w14:textId="40752674" w:rsidR="00C40319" w:rsidRPr="00B727A3" w:rsidRDefault="00B727A3" w:rsidP="0025304D">
                <w:pPr>
                  <w:jc w:val="right"/>
                  <w:rPr>
                    <w:b/>
                    <w:sz w:val="22"/>
                    <w:szCs w:val="22"/>
                  </w:rPr>
                </w:pPr>
                <w:r>
                  <w:rPr>
                    <w:b/>
                    <w:sz w:val="22"/>
                    <w:szCs w:val="22"/>
                  </w:rPr>
                  <w:t>1</w:t>
                </w:r>
                <w:r w:rsidR="0025304D">
                  <w:rPr>
                    <w:b/>
                    <w:sz w:val="22"/>
                    <w:szCs w:val="22"/>
                  </w:rPr>
                  <w:t>7</w:t>
                </w:r>
              </w:p>
            </w:tc>
          </w:tr>
          <w:tr w:rsidR="00C40319" w14:paraId="2C31659A" w14:textId="77777777" w:rsidTr="00987CDC">
            <w:tc>
              <w:tcPr>
                <w:tcW w:w="4505" w:type="dxa"/>
              </w:tcPr>
              <w:p w14:paraId="342E0855" w14:textId="5363F296" w:rsidR="00C40319" w:rsidRPr="00B5160A" w:rsidRDefault="2100C5D1" w:rsidP="00B727A3">
                <w:pPr>
                  <w:rPr>
                    <w:sz w:val="22"/>
                    <w:szCs w:val="22"/>
                  </w:rPr>
                </w:pPr>
                <w:r w:rsidRPr="00B5160A">
                  <w:rPr>
                    <w:sz w:val="22"/>
                    <w:szCs w:val="22"/>
                  </w:rPr>
                  <w:t>3.</w:t>
                </w:r>
                <w:r w:rsidR="00173060" w:rsidRPr="00B5160A">
                  <w:rPr>
                    <w:sz w:val="22"/>
                    <w:szCs w:val="22"/>
                  </w:rPr>
                  <w:t>1</w:t>
                </w:r>
                <w:r w:rsidR="00B727A3">
                  <w:rPr>
                    <w:sz w:val="22"/>
                    <w:szCs w:val="22"/>
                  </w:rPr>
                  <w:t xml:space="preserve"> Long Jump and Triple Jump</w:t>
                </w:r>
              </w:p>
            </w:tc>
            <w:tc>
              <w:tcPr>
                <w:tcW w:w="4505" w:type="dxa"/>
              </w:tcPr>
              <w:p w14:paraId="65028190" w14:textId="58979F75" w:rsidR="00C40319" w:rsidRPr="00B5160A" w:rsidRDefault="007A2B53" w:rsidP="0025304D">
                <w:pPr>
                  <w:jc w:val="right"/>
                  <w:rPr>
                    <w:sz w:val="22"/>
                    <w:szCs w:val="22"/>
                  </w:rPr>
                </w:pPr>
                <w:r>
                  <w:rPr>
                    <w:sz w:val="22"/>
                    <w:szCs w:val="22"/>
                  </w:rPr>
                  <w:t>1</w:t>
                </w:r>
                <w:r w:rsidR="0025304D">
                  <w:rPr>
                    <w:sz w:val="22"/>
                    <w:szCs w:val="22"/>
                  </w:rPr>
                  <w:t>7</w:t>
                </w:r>
              </w:p>
            </w:tc>
          </w:tr>
          <w:tr w:rsidR="00C40319" w14:paraId="7D703C05" w14:textId="77777777" w:rsidTr="00987CDC">
            <w:tc>
              <w:tcPr>
                <w:tcW w:w="4505" w:type="dxa"/>
              </w:tcPr>
              <w:p w14:paraId="55AFA773" w14:textId="626A83F3" w:rsidR="00C40319" w:rsidRPr="00B5160A" w:rsidRDefault="2100C5D1" w:rsidP="007A2B53">
                <w:pPr>
                  <w:rPr>
                    <w:sz w:val="22"/>
                    <w:szCs w:val="22"/>
                  </w:rPr>
                </w:pPr>
                <w:r w:rsidRPr="00B5160A">
                  <w:rPr>
                    <w:sz w:val="22"/>
                    <w:szCs w:val="22"/>
                  </w:rPr>
                  <w:t>3.</w:t>
                </w:r>
                <w:r w:rsidR="00173060" w:rsidRPr="00B5160A">
                  <w:rPr>
                    <w:sz w:val="22"/>
                    <w:szCs w:val="22"/>
                  </w:rPr>
                  <w:t>2</w:t>
                </w:r>
                <w:r w:rsidRPr="00B5160A">
                  <w:rPr>
                    <w:sz w:val="22"/>
                    <w:szCs w:val="22"/>
                  </w:rPr>
                  <w:t xml:space="preserve"> </w:t>
                </w:r>
                <w:r w:rsidR="007A2B53">
                  <w:rPr>
                    <w:sz w:val="22"/>
                    <w:szCs w:val="22"/>
                  </w:rPr>
                  <w:t>High Jump</w:t>
                </w:r>
              </w:p>
            </w:tc>
            <w:tc>
              <w:tcPr>
                <w:tcW w:w="4505" w:type="dxa"/>
              </w:tcPr>
              <w:p w14:paraId="4EB7D4EC" w14:textId="3800EA27" w:rsidR="00C40319" w:rsidRPr="00B5160A" w:rsidRDefault="007A2B53" w:rsidP="0025304D">
                <w:pPr>
                  <w:jc w:val="right"/>
                  <w:rPr>
                    <w:sz w:val="22"/>
                    <w:szCs w:val="22"/>
                  </w:rPr>
                </w:pPr>
                <w:r>
                  <w:rPr>
                    <w:sz w:val="22"/>
                    <w:szCs w:val="22"/>
                  </w:rPr>
                  <w:t>1</w:t>
                </w:r>
                <w:r w:rsidR="0025304D">
                  <w:rPr>
                    <w:sz w:val="22"/>
                    <w:szCs w:val="22"/>
                  </w:rPr>
                  <w:t>8</w:t>
                </w:r>
              </w:p>
            </w:tc>
          </w:tr>
          <w:tr w:rsidR="00C40319" w14:paraId="653F1F8A" w14:textId="77777777" w:rsidTr="00987CDC">
            <w:tc>
              <w:tcPr>
                <w:tcW w:w="4505" w:type="dxa"/>
              </w:tcPr>
              <w:p w14:paraId="6DF2B263" w14:textId="274F6179" w:rsidR="00C40319" w:rsidRPr="00B5160A" w:rsidRDefault="2100C5D1" w:rsidP="007A2B53">
                <w:pPr>
                  <w:rPr>
                    <w:sz w:val="22"/>
                    <w:szCs w:val="22"/>
                  </w:rPr>
                </w:pPr>
                <w:r w:rsidRPr="00B5160A">
                  <w:rPr>
                    <w:sz w:val="22"/>
                    <w:szCs w:val="22"/>
                  </w:rPr>
                  <w:t>3.</w:t>
                </w:r>
                <w:r w:rsidR="00173060" w:rsidRPr="00B5160A">
                  <w:rPr>
                    <w:sz w:val="22"/>
                    <w:szCs w:val="22"/>
                  </w:rPr>
                  <w:t>3</w:t>
                </w:r>
                <w:r w:rsidRPr="00B5160A">
                  <w:rPr>
                    <w:sz w:val="22"/>
                    <w:szCs w:val="22"/>
                  </w:rPr>
                  <w:t xml:space="preserve"> </w:t>
                </w:r>
                <w:r w:rsidR="007A2B53">
                  <w:rPr>
                    <w:sz w:val="22"/>
                    <w:szCs w:val="22"/>
                  </w:rPr>
                  <w:t>Javelin</w:t>
                </w:r>
              </w:p>
            </w:tc>
            <w:tc>
              <w:tcPr>
                <w:tcW w:w="4505" w:type="dxa"/>
              </w:tcPr>
              <w:p w14:paraId="12B28258" w14:textId="0C9DDE51" w:rsidR="00C40319" w:rsidRPr="00B5160A" w:rsidRDefault="007A2B53" w:rsidP="0025304D">
                <w:pPr>
                  <w:jc w:val="right"/>
                  <w:rPr>
                    <w:sz w:val="22"/>
                    <w:szCs w:val="22"/>
                  </w:rPr>
                </w:pPr>
                <w:r>
                  <w:rPr>
                    <w:sz w:val="22"/>
                    <w:szCs w:val="22"/>
                  </w:rPr>
                  <w:t>1</w:t>
                </w:r>
                <w:r w:rsidR="0025304D">
                  <w:rPr>
                    <w:sz w:val="22"/>
                    <w:szCs w:val="22"/>
                  </w:rPr>
                  <w:t>9</w:t>
                </w:r>
              </w:p>
            </w:tc>
          </w:tr>
          <w:tr w:rsidR="00C40319" w14:paraId="5B173491" w14:textId="77777777" w:rsidTr="00987CDC">
            <w:tc>
              <w:tcPr>
                <w:tcW w:w="4505" w:type="dxa"/>
              </w:tcPr>
              <w:p w14:paraId="03CA9AF9" w14:textId="7F3F2AB1" w:rsidR="00C40319" w:rsidRPr="00B5160A" w:rsidRDefault="2100C5D1" w:rsidP="007A2B53">
                <w:pPr>
                  <w:rPr>
                    <w:sz w:val="22"/>
                    <w:szCs w:val="22"/>
                  </w:rPr>
                </w:pPr>
                <w:r w:rsidRPr="00B5160A">
                  <w:rPr>
                    <w:sz w:val="22"/>
                    <w:szCs w:val="22"/>
                  </w:rPr>
                  <w:t>3.</w:t>
                </w:r>
                <w:r w:rsidR="00173060" w:rsidRPr="00B5160A">
                  <w:rPr>
                    <w:sz w:val="22"/>
                    <w:szCs w:val="22"/>
                  </w:rPr>
                  <w:t>4</w:t>
                </w:r>
                <w:r w:rsidRPr="00B5160A">
                  <w:rPr>
                    <w:sz w:val="22"/>
                    <w:szCs w:val="22"/>
                  </w:rPr>
                  <w:t xml:space="preserve"> </w:t>
                </w:r>
                <w:r w:rsidR="007A2B53">
                  <w:rPr>
                    <w:sz w:val="22"/>
                    <w:szCs w:val="22"/>
                  </w:rPr>
                  <w:t>Shot put</w:t>
                </w:r>
              </w:p>
            </w:tc>
            <w:tc>
              <w:tcPr>
                <w:tcW w:w="4505" w:type="dxa"/>
              </w:tcPr>
              <w:p w14:paraId="0EA7EC0C" w14:textId="28C0599B" w:rsidR="00C40319" w:rsidRPr="00B5160A" w:rsidRDefault="0025304D" w:rsidP="007A305A">
                <w:pPr>
                  <w:jc w:val="right"/>
                  <w:rPr>
                    <w:sz w:val="22"/>
                    <w:szCs w:val="22"/>
                  </w:rPr>
                </w:pPr>
                <w:r>
                  <w:rPr>
                    <w:sz w:val="22"/>
                    <w:szCs w:val="22"/>
                  </w:rPr>
                  <w:t>20</w:t>
                </w:r>
              </w:p>
            </w:tc>
          </w:tr>
          <w:tr w:rsidR="00C40319" w14:paraId="2ADEC664" w14:textId="77777777" w:rsidTr="00987CDC">
            <w:tc>
              <w:tcPr>
                <w:tcW w:w="4505" w:type="dxa"/>
              </w:tcPr>
              <w:p w14:paraId="25429AF6" w14:textId="42345EC1" w:rsidR="00C40319" w:rsidRPr="00B5160A" w:rsidRDefault="007A2B53" w:rsidP="007E4E81">
                <w:pPr>
                  <w:rPr>
                    <w:sz w:val="22"/>
                    <w:szCs w:val="22"/>
                  </w:rPr>
                </w:pPr>
                <w:r>
                  <w:rPr>
                    <w:sz w:val="22"/>
                    <w:szCs w:val="22"/>
                  </w:rPr>
                  <w:t>3.5 Discus</w:t>
                </w:r>
              </w:p>
            </w:tc>
            <w:tc>
              <w:tcPr>
                <w:tcW w:w="4505" w:type="dxa"/>
              </w:tcPr>
              <w:p w14:paraId="073F8505" w14:textId="14E14F35" w:rsidR="00C40319" w:rsidRPr="00B5160A" w:rsidRDefault="007A2B53" w:rsidP="0025304D">
                <w:pPr>
                  <w:jc w:val="right"/>
                  <w:rPr>
                    <w:sz w:val="22"/>
                    <w:szCs w:val="22"/>
                  </w:rPr>
                </w:pPr>
                <w:r>
                  <w:rPr>
                    <w:sz w:val="22"/>
                    <w:szCs w:val="22"/>
                  </w:rPr>
                  <w:t>2</w:t>
                </w:r>
                <w:r w:rsidR="0025304D">
                  <w:rPr>
                    <w:sz w:val="22"/>
                    <w:szCs w:val="22"/>
                  </w:rPr>
                  <w:t>1</w:t>
                </w:r>
              </w:p>
            </w:tc>
          </w:tr>
          <w:tr w:rsidR="00C40319" w14:paraId="6C08242C" w14:textId="77777777" w:rsidTr="00987CDC">
            <w:tc>
              <w:tcPr>
                <w:tcW w:w="4505" w:type="dxa"/>
              </w:tcPr>
              <w:p w14:paraId="39BE0085" w14:textId="2DFF130B" w:rsidR="00C40319" w:rsidRPr="00B5160A" w:rsidRDefault="007A2B53" w:rsidP="007E4E81">
                <w:pPr>
                  <w:rPr>
                    <w:sz w:val="22"/>
                    <w:szCs w:val="22"/>
                  </w:rPr>
                </w:pPr>
                <w:r>
                  <w:rPr>
                    <w:sz w:val="22"/>
                    <w:szCs w:val="22"/>
                  </w:rPr>
                  <w:t>3.6 Hurdles</w:t>
                </w:r>
              </w:p>
            </w:tc>
            <w:tc>
              <w:tcPr>
                <w:tcW w:w="4505" w:type="dxa"/>
              </w:tcPr>
              <w:p w14:paraId="4926AEAE" w14:textId="19B661C7" w:rsidR="00C40319" w:rsidRPr="00B5160A" w:rsidRDefault="007A2B53" w:rsidP="0025304D">
                <w:pPr>
                  <w:jc w:val="right"/>
                  <w:rPr>
                    <w:sz w:val="22"/>
                    <w:szCs w:val="22"/>
                  </w:rPr>
                </w:pPr>
                <w:r>
                  <w:rPr>
                    <w:sz w:val="22"/>
                    <w:szCs w:val="22"/>
                  </w:rPr>
                  <w:t>2</w:t>
                </w:r>
                <w:r w:rsidR="0025304D">
                  <w:rPr>
                    <w:sz w:val="22"/>
                    <w:szCs w:val="22"/>
                  </w:rPr>
                  <w:t>2</w:t>
                </w:r>
              </w:p>
            </w:tc>
          </w:tr>
          <w:tr w:rsidR="00C40319" w14:paraId="49C45F8F" w14:textId="77777777" w:rsidTr="00987CDC">
            <w:tc>
              <w:tcPr>
                <w:tcW w:w="4505" w:type="dxa"/>
              </w:tcPr>
              <w:p w14:paraId="5ECB37B0" w14:textId="55AD3342" w:rsidR="00C40319" w:rsidRPr="00B5160A" w:rsidRDefault="007A2B53" w:rsidP="007E4E81">
                <w:pPr>
                  <w:rPr>
                    <w:sz w:val="22"/>
                    <w:szCs w:val="22"/>
                  </w:rPr>
                </w:pPr>
                <w:r>
                  <w:rPr>
                    <w:sz w:val="22"/>
                    <w:szCs w:val="22"/>
                  </w:rPr>
                  <w:t>3.7 Sprints</w:t>
                </w:r>
              </w:p>
            </w:tc>
            <w:tc>
              <w:tcPr>
                <w:tcW w:w="4505" w:type="dxa"/>
              </w:tcPr>
              <w:p w14:paraId="352439A6" w14:textId="786C6FE6" w:rsidR="00C40319" w:rsidRPr="00B5160A" w:rsidRDefault="007A2B53" w:rsidP="0025304D">
                <w:pPr>
                  <w:jc w:val="right"/>
                  <w:rPr>
                    <w:sz w:val="22"/>
                    <w:szCs w:val="22"/>
                  </w:rPr>
                </w:pPr>
                <w:r>
                  <w:rPr>
                    <w:sz w:val="22"/>
                    <w:szCs w:val="22"/>
                  </w:rPr>
                  <w:t>2</w:t>
                </w:r>
                <w:r w:rsidR="0025304D">
                  <w:rPr>
                    <w:sz w:val="22"/>
                    <w:szCs w:val="22"/>
                  </w:rPr>
                  <w:t>3</w:t>
                </w:r>
              </w:p>
            </w:tc>
          </w:tr>
          <w:tr w:rsidR="00C40319" w14:paraId="6716C475" w14:textId="77777777" w:rsidTr="00987CDC">
            <w:tc>
              <w:tcPr>
                <w:tcW w:w="4505" w:type="dxa"/>
              </w:tcPr>
              <w:p w14:paraId="2A46504F" w14:textId="20B4F28A" w:rsidR="00C40319" w:rsidRPr="00B5160A" w:rsidRDefault="007A2B53" w:rsidP="007E4E81">
                <w:pPr>
                  <w:rPr>
                    <w:sz w:val="22"/>
                    <w:szCs w:val="22"/>
                  </w:rPr>
                </w:pPr>
                <w:r>
                  <w:rPr>
                    <w:sz w:val="22"/>
                    <w:szCs w:val="22"/>
                  </w:rPr>
                  <w:t>3.8 Starting pistols and caps</w:t>
                </w:r>
              </w:p>
            </w:tc>
            <w:tc>
              <w:tcPr>
                <w:tcW w:w="4505" w:type="dxa"/>
              </w:tcPr>
              <w:p w14:paraId="6683BDD7" w14:textId="17E64280" w:rsidR="00C40319" w:rsidRPr="00B5160A" w:rsidRDefault="007A2B53" w:rsidP="0025304D">
                <w:pPr>
                  <w:jc w:val="right"/>
                  <w:rPr>
                    <w:sz w:val="22"/>
                    <w:szCs w:val="22"/>
                  </w:rPr>
                </w:pPr>
                <w:r>
                  <w:rPr>
                    <w:sz w:val="22"/>
                    <w:szCs w:val="22"/>
                  </w:rPr>
                  <w:t>2</w:t>
                </w:r>
                <w:r w:rsidR="0025304D">
                  <w:rPr>
                    <w:sz w:val="22"/>
                    <w:szCs w:val="22"/>
                  </w:rPr>
                  <w:t>4</w:t>
                </w:r>
              </w:p>
            </w:tc>
          </w:tr>
          <w:tr w:rsidR="00C40319" w14:paraId="3AABBC3A" w14:textId="77777777" w:rsidTr="00987CDC">
            <w:tc>
              <w:tcPr>
                <w:tcW w:w="4505" w:type="dxa"/>
              </w:tcPr>
              <w:p w14:paraId="237245E9" w14:textId="6265D1C9" w:rsidR="00C40319" w:rsidRPr="00B5160A" w:rsidRDefault="007A2B53" w:rsidP="007E4E81">
                <w:pPr>
                  <w:rPr>
                    <w:sz w:val="22"/>
                    <w:szCs w:val="22"/>
                  </w:rPr>
                </w:pPr>
                <w:r>
                  <w:rPr>
                    <w:sz w:val="22"/>
                    <w:szCs w:val="22"/>
                  </w:rPr>
                  <w:t>3.9 Distance events</w:t>
                </w:r>
              </w:p>
            </w:tc>
            <w:tc>
              <w:tcPr>
                <w:tcW w:w="4505" w:type="dxa"/>
              </w:tcPr>
              <w:p w14:paraId="71F0B70F" w14:textId="12889E3B" w:rsidR="00C40319" w:rsidRPr="00B5160A" w:rsidRDefault="007A2B53" w:rsidP="0025304D">
                <w:pPr>
                  <w:jc w:val="right"/>
                  <w:rPr>
                    <w:sz w:val="22"/>
                    <w:szCs w:val="22"/>
                  </w:rPr>
                </w:pPr>
                <w:r>
                  <w:rPr>
                    <w:sz w:val="22"/>
                    <w:szCs w:val="22"/>
                  </w:rPr>
                  <w:t>2</w:t>
                </w:r>
                <w:r w:rsidR="0025304D">
                  <w:rPr>
                    <w:sz w:val="22"/>
                    <w:szCs w:val="22"/>
                  </w:rPr>
                  <w:t>5</w:t>
                </w:r>
              </w:p>
            </w:tc>
          </w:tr>
          <w:tr w:rsidR="00C40319" w14:paraId="41CF972A" w14:textId="77777777" w:rsidTr="00987CDC">
            <w:tc>
              <w:tcPr>
                <w:tcW w:w="4505" w:type="dxa"/>
                <w:vAlign w:val="bottom"/>
              </w:tcPr>
              <w:p w14:paraId="49D0BC1E" w14:textId="77777777" w:rsidR="00C40319" w:rsidRPr="00B5160A" w:rsidRDefault="00C40319" w:rsidP="00987CDC">
                <w:pPr>
                  <w:rPr>
                    <w:b/>
                    <w:sz w:val="22"/>
                    <w:szCs w:val="22"/>
                  </w:rPr>
                </w:pPr>
              </w:p>
              <w:p w14:paraId="4D99265C" w14:textId="628D01EF" w:rsidR="008014E6" w:rsidRPr="00B5160A" w:rsidRDefault="007A2B53" w:rsidP="00987CDC">
                <w:pPr>
                  <w:rPr>
                    <w:b/>
                    <w:bCs/>
                    <w:sz w:val="22"/>
                    <w:szCs w:val="22"/>
                  </w:rPr>
                </w:pPr>
                <w:r>
                  <w:rPr>
                    <w:b/>
                    <w:bCs/>
                    <w:sz w:val="22"/>
                    <w:szCs w:val="22"/>
                  </w:rPr>
                  <w:t>ACTLAA Injury Reporting Form</w:t>
                </w:r>
              </w:p>
            </w:tc>
            <w:tc>
              <w:tcPr>
                <w:tcW w:w="4505" w:type="dxa"/>
                <w:vAlign w:val="bottom"/>
              </w:tcPr>
              <w:p w14:paraId="07617B9B" w14:textId="496E3C5B" w:rsidR="008014E6" w:rsidRPr="00B5160A" w:rsidRDefault="00987CDC" w:rsidP="0025304D">
                <w:pPr>
                  <w:jc w:val="right"/>
                  <w:rPr>
                    <w:b/>
                    <w:bCs/>
                    <w:sz w:val="22"/>
                    <w:szCs w:val="22"/>
                  </w:rPr>
                </w:pPr>
                <w:r>
                  <w:rPr>
                    <w:b/>
                    <w:bCs/>
                    <w:sz w:val="22"/>
                    <w:szCs w:val="22"/>
                  </w:rPr>
                  <w:t>2</w:t>
                </w:r>
                <w:r w:rsidR="0025304D">
                  <w:rPr>
                    <w:b/>
                    <w:bCs/>
                    <w:sz w:val="22"/>
                    <w:szCs w:val="22"/>
                  </w:rPr>
                  <w:t>6</w:t>
                </w:r>
              </w:p>
            </w:tc>
          </w:tr>
        </w:tbl>
        <w:p w14:paraId="2C225257" w14:textId="77777777" w:rsidR="00976948" w:rsidRDefault="00976948" w:rsidP="007E4E81"/>
        <w:p w14:paraId="11E383E7" w14:textId="27FAD6BC" w:rsidR="00BA1B97" w:rsidRDefault="00976948" w:rsidP="007E4E81">
          <w:r>
            <w:br w:type="page"/>
          </w:r>
        </w:p>
      </w:sdtContent>
    </w:sdt>
    <w:p w14:paraId="6047E984" w14:textId="425C6B39" w:rsidR="007E4E81" w:rsidRPr="00B5160A" w:rsidRDefault="2100C5D1" w:rsidP="2100C5D1">
      <w:pPr>
        <w:widowControl w:val="0"/>
        <w:autoSpaceDE w:val="0"/>
        <w:autoSpaceDN w:val="0"/>
        <w:adjustRightInd w:val="0"/>
        <w:spacing w:after="240" w:line="560" w:lineRule="atLeast"/>
        <w:rPr>
          <w:rFonts w:eastAsia="Times" w:cs="Times"/>
          <w:b/>
          <w:bCs/>
          <w:color w:val="000000" w:themeColor="text1"/>
          <w:sz w:val="36"/>
          <w:szCs w:val="36"/>
        </w:rPr>
      </w:pPr>
      <w:r w:rsidRPr="00B5160A">
        <w:rPr>
          <w:rFonts w:eastAsia="Times" w:cs="Times"/>
          <w:b/>
          <w:bCs/>
          <w:color w:val="000000" w:themeColor="text1"/>
          <w:sz w:val="36"/>
          <w:szCs w:val="36"/>
        </w:rPr>
        <w:lastRenderedPageBreak/>
        <w:t xml:space="preserve">1.1 Introduction </w:t>
      </w:r>
    </w:p>
    <w:p w14:paraId="41D65A6C" w14:textId="550D7130" w:rsidR="007E4E81" w:rsidRPr="00B67E43" w:rsidRDefault="2100C5D1" w:rsidP="2100C5D1">
      <w:pPr>
        <w:pStyle w:val="NoSpacing"/>
      </w:pPr>
      <w:r w:rsidRPr="00B67E43">
        <w:t xml:space="preserve">This </w:t>
      </w:r>
      <w:r w:rsidR="00A63112">
        <w:t>Annual Pre-season checklist (</w:t>
      </w:r>
      <w:r w:rsidRPr="00B67E43">
        <w:t>Risk Management Audit</w:t>
      </w:r>
      <w:r w:rsidR="00A63112">
        <w:t>)</w:t>
      </w:r>
      <w:r w:rsidRPr="00B67E43">
        <w:t xml:space="preserve"> has been provided for implementation at ACTLAA affiliated Centres.</w:t>
      </w:r>
    </w:p>
    <w:p w14:paraId="5757C989" w14:textId="77777777" w:rsidR="007E4E81" w:rsidRPr="00B67E43" w:rsidRDefault="007E4E81" w:rsidP="007E4E81">
      <w:pPr>
        <w:pStyle w:val="NoSpacing"/>
      </w:pPr>
    </w:p>
    <w:p w14:paraId="5DDB609D" w14:textId="526AE49E" w:rsidR="007E4E81" w:rsidRPr="00B67E43" w:rsidRDefault="2100C5D1" w:rsidP="2100C5D1">
      <w:pPr>
        <w:pStyle w:val="NoSpacing"/>
      </w:pPr>
      <w:r w:rsidRPr="00B67E43">
        <w:t>The audit has been adapted from the Risk Management Safety Audit Procedure Version 1 dated October 2013</w:t>
      </w:r>
      <w:r w:rsidR="007D31F3" w:rsidRPr="00B67E43">
        <w:t xml:space="preserve"> and is subject to regular review and update.</w:t>
      </w:r>
    </w:p>
    <w:p w14:paraId="44164AB1" w14:textId="77777777" w:rsidR="00A32828" w:rsidRPr="00B67E43" w:rsidRDefault="00A32828" w:rsidP="007E4E81">
      <w:pPr>
        <w:pStyle w:val="NoSpacing"/>
      </w:pPr>
    </w:p>
    <w:p w14:paraId="1E62122E" w14:textId="7FBC1EB7" w:rsidR="00DC59C9" w:rsidRPr="00B67E43" w:rsidRDefault="00A63112" w:rsidP="007E4E81">
      <w:pPr>
        <w:pStyle w:val="NoSpacing"/>
      </w:pPr>
      <w:r>
        <w:t>This document</w:t>
      </w:r>
      <w:r w:rsidR="00152F44" w:rsidRPr="00B67E43">
        <w:t xml:space="preserve"> </w:t>
      </w:r>
      <w:r w:rsidR="00B67E43">
        <w:t xml:space="preserve">has been designed to be completed annually </w:t>
      </w:r>
      <w:r w:rsidR="00B5160A">
        <w:t xml:space="preserve">prior to the commencement of the season, to assist Centres in identifying </w:t>
      </w:r>
      <w:r w:rsidR="00152F44" w:rsidRPr="00B67E43">
        <w:t xml:space="preserve">any potential risks </w:t>
      </w:r>
      <w:r w:rsidR="00DC59C9" w:rsidRPr="00B67E43">
        <w:t xml:space="preserve">and </w:t>
      </w:r>
      <w:r w:rsidR="00B5160A">
        <w:t>formulating</w:t>
      </w:r>
      <w:r w:rsidR="00DC59C9" w:rsidRPr="00B67E43">
        <w:t xml:space="preserve"> an action plan to resolve or minimise </w:t>
      </w:r>
      <w:r w:rsidR="00B5160A">
        <w:t>these</w:t>
      </w:r>
      <w:r w:rsidR="00DC59C9" w:rsidRPr="00B67E43">
        <w:t xml:space="preserve"> risks.</w:t>
      </w:r>
    </w:p>
    <w:p w14:paraId="5B827D2F" w14:textId="77777777" w:rsidR="00DC59C9" w:rsidRPr="00B67E43" w:rsidRDefault="00DC59C9" w:rsidP="007E4E81">
      <w:pPr>
        <w:pStyle w:val="NoSpacing"/>
      </w:pPr>
    </w:p>
    <w:p w14:paraId="263C321B" w14:textId="1C6CB487" w:rsidR="00A32828" w:rsidRPr="00B67E43" w:rsidRDefault="2100C5D1" w:rsidP="2100C5D1">
      <w:pPr>
        <w:pStyle w:val="NoSpacing"/>
      </w:pPr>
      <w:r w:rsidRPr="00B67E43">
        <w:t>As Little Athletic Centres can be very different, this audit may be adapted by Centres to reflect their local conditions.</w:t>
      </w:r>
    </w:p>
    <w:p w14:paraId="6E5B0C6C" w14:textId="77777777" w:rsidR="00A32828" w:rsidRPr="00B67E43" w:rsidRDefault="00A32828" w:rsidP="007E4E81">
      <w:pPr>
        <w:pStyle w:val="NoSpacing"/>
      </w:pPr>
    </w:p>
    <w:p w14:paraId="53516B4B" w14:textId="6EF36257" w:rsidR="00385C0A" w:rsidRDefault="00385C0A" w:rsidP="007E4E81">
      <w:pPr>
        <w:pStyle w:val="NoSpacing"/>
      </w:pPr>
      <w:r w:rsidRPr="00B67E43">
        <w:t>A</w:t>
      </w:r>
      <w:r w:rsidR="00F0644B">
        <w:t>n Event</w:t>
      </w:r>
      <w:r w:rsidRPr="00B67E43">
        <w:t xml:space="preserve"> Safety Checklist has also been developed, which </w:t>
      </w:r>
      <w:r w:rsidR="00B5160A">
        <w:t>may</w:t>
      </w:r>
      <w:r w:rsidRPr="00B67E43">
        <w:t xml:space="preserve"> be used before each competition, training or event.  </w:t>
      </w:r>
    </w:p>
    <w:p w14:paraId="7C86F39B" w14:textId="77777777" w:rsidR="00B5160A" w:rsidRPr="00B67E43" w:rsidRDefault="00B5160A" w:rsidP="007E4E81">
      <w:pPr>
        <w:pStyle w:val="NoSpacing"/>
      </w:pPr>
    </w:p>
    <w:p w14:paraId="35F88A8A" w14:textId="4C2BB6BC" w:rsidR="007E4E81" w:rsidRPr="00B5160A" w:rsidRDefault="2100C5D1" w:rsidP="2100C5D1">
      <w:pPr>
        <w:widowControl w:val="0"/>
        <w:autoSpaceDE w:val="0"/>
        <w:autoSpaceDN w:val="0"/>
        <w:adjustRightInd w:val="0"/>
        <w:spacing w:after="240" w:line="560" w:lineRule="atLeast"/>
        <w:rPr>
          <w:rFonts w:eastAsia="Times" w:cs="Times"/>
          <w:b/>
          <w:bCs/>
          <w:color w:val="000000" w:themeColor="text1"/>
          <w:sz w:val="36"/>
          <w:szCs w:val="36"/>
        </w:rPr>
      </w:pPr>
      <w:r w:rsidRPr="00B5160A">
        <w:rPr>
          <w:rFonts w:eastAsia="Times" w:cs="Times"/>
          <w:b/>
          <w:bCs/>
          <w:color w:val="000000" w:themeColor="text1"/>
          <w:sz w:val="36"/>
          <w:szCs w:val="36"/>
        </w:rPr>
        <w:t xml:space="preserve">1.2 Guidelines for Implementation </w:t>
      </w:r>
    </w:p>
    <w:p w14:paraId="1AE79AFD" w14:textId="204102FD" w:rsidR="00A32828" w:rsidRPr="00B5160A" w:rsidRDefault="2100C5D1" w:rsidP="2100C5D1">
      <w:pPr>
        <w:pStyle w:val="NoSpacing"/>
      </w:pPr>
      <w:r w:rsidRPr="00B5160A">
        <w:t xml:space="preserve">Upon completion, Centres are </w:t>
      </w:r>
      <w:r w:rsidR="00B5160A">
        <w:t xml:space="preserve">asked </w:t>
      </w:r>
      <w:r w:rsidRPr="00B5160A">
        <w:t xml:space="preserve">to provide a copy of </w:t>
      </w:r>
      <w:r w:rsidR="00F0644B">
        <w:t xml:space="preserve">this document to the Association Health and Safety Officer via </w:t>
      </w:r>
      <w:r w:rsidR="007D31F3" w:rsidRPr="00B5160A">
        <w:t>the ACTLAA office</w:t>
      </w:r>
      <w:r w:rsidR="00DC59C9" w:rsidRPr="00B5160A">
        <w:t>.</w:t>
      </w:r>
      <w:r w:rsidR="007D31F3" w:rsidRPr="00B5160A">
        <w:t xml:space="preserve"> </w:t>
      </w:r>
      <w:r w:rsidR="00DC59C9" w:rsidRPr="00B5160A">
        <w:t xml:space="preserve"> </w:t>
      </w:r>
      <w:r w:rsidRPr="00B5160A">
        <w:t xml:space="preserve">Any risks highlighted by the </w:t>
      </w:r>
      <w:r w:rsidR="00F0644B">
        <w:t>Centre</w:t>
      </w:r>
      <w:r w:rsidR="00F0644B" w:rsidRPr="00B5160A">
        <w:t xml:space="preserve"> </w:t>
      </w:r>
      <w:r w:rsidRPr="00B5160A">
        <w:t xml:space="preserve">will be reviewed </w:t>
      </w:r>
      <w:r w:rsidR="00DC59C9" w:rsidRPr="00B5160A">
        <w:t xml:space="preserve">by the Executive Officer </w:t>
      </w:r>
      <w:r w:rsidRPr="00B5160A">
        <w:t>with the</w:t>
      </w:r>
      <w:r w:rsidR="00DC59C9" w:rsidRPr="00B5160A">
        <w:t xml:space="preserve"> assistance of the</w:t>
      </w:r>
      <w:r w:rsidRPr="00B5160A">
        <w:t xml:space="preserve"> Health</w:t>
      </w:r>
      <w:r w:rsidR="00B5160A">
        <w:t xml:space="preserve"> and Safety Officer, who will then be able to collaborate with Centre on ways that they may be able</w:t>
      </w:r>
      <w:r w:rsidRPr="00B5160A">
        <w:t xml:space="preserve"> address any shortfalls</w:t>
      </w:r>
      <w:r w:rsidR="00DC59C9" w:rsidRPr="00B5160A">
        <w:t>.</w:t>
      </w:r>
      <w:r w:rsidRPr="00B5160A">
        <w:t xml:space="preserve"> </w:t>
      </w:r>
    </w:p>
    <w:p w14:paraId="17378C50" w14:textId="36230647" w:rsidR="007B61DD" w:rsidRDefault="007B61DD" w:rsidP="00A32828">
      <w:pPr>
        <w:pStyle w:val="NoSpacing"/>
        <w:rPr>
          <w:sz w:val="24"/>
          <w:szCs w:val="24"/>
        </w:rPr>
      </w:pPr>
    </w:p>
    <w:p w14:paraId="4231A0FF" w14:textId="77777777" w:rsidR="001F68F0" w:rsidRDefault="001F68F0">
      <w:pPr>
        <w:rPr>
          <w:rFonts w:ascii="Times New Roman" w:hAnsi="Times New Roman" w:cs="Times New Roman"/>
          <w:color w:val="000000"/>
          <w:sz w:val="29"/>
          <w:szCs w:val="29"/>
        </w:rPr>
      </w:pPr>
    </w:p>
    <w:p w14:paraId="3FAE4254" w14:textId="77777777" w:rsidR="007D31F3" w:rsidRPr="00B5160A" w:rsidRDefault="007D31F3" w:rsidP="007D31F3">
      <w:pPr>
        <w:widowControl w:val="0"/>
        <w:autoSpaceDE w:val="0"/>
        <w:autoSpaceDN w:val="0"/>
        <w:adjustRightInd w:val="0"/>
        <w:spacing w:after="240" w:line="560" w:lineRule="atLeast"/>
        <w:rPr>
          <w:rFonts w:eastAsia="Times" w:cs="Times"/>
          <w:b/>
          <w:bCs/>
          <w:color w:val="000000" w:themeColor="text1"/>
          <w:sz w:val="36"/>
          <w:szCs w:val="36"/>
        </w:rPr>
      </w:pPr>
      <w:r w:rsidRPr="00B5160A">
        <w:rPr>
          <w:rFonts w:eastAsia="Times" w:cs="Times"/>
          <w:b/>
          <w:bCs/>
          <w:color w:val="000000" w:themeColor="text1"/>
          <w:sz w:val="36"/>
          <w:szCs w:val="36"/>
        </w:rPr>
        <w:t>1.3 Definitions</w:t>
      </w:r>
    </w:p>
    <w:p w14:paraId="5AED3478" w14:textId="08ECECA5" w:rsidR="00EC03CD" w:rsidRPr="00B5160A" w:rsidRDefault="00EC03CD" w:rsidP="00EC03CD">
      <w:pPr>
        <w:pStyle w:val="NoSpacing"/>
      </w:pPr>
      <w:r w:rsidRPr="00B5160A">
        <w:rPr>
          <w:b/>
        </w:rPr>
        <w:t>Athletic event:</w:t>
      </w:r>
      <w:r w:rsidRPr="00B5160A">
        <w:t xml:space="preserve"> For example: 100m, shot put or 90m hurdles.   </w:t>
      </w:r>
    </w:p>
    <w:p w14:paraId="6F6FA878" w14:textId="77777777" w:rsidR="00EC03CD" w:rsidRPr="00B5160A" w:rsidRDefault="00EC03CD" w:rsidP="00EC03CD">
      <w:pPr>
        <w:pStyle w:val="NoSpacing"/>
      </w:pPr>
      <w:r w:rsidRPr="00B5160A">
        <w:rPr>
          <w:b/>
        </w:rPr>
        <w:t>Chief:</w:t>
      </w:r>
      <w:r w:rsidRPr="00B5160A">
        <w:t xml:space="preserve"> Person in control of the whole event, responsible for equipment and conduct of all trials. </w:t>
      </w:r>
    </w:p>
    <w:p w14:paraId="5F92E9CE" w14:textId="11759AE2" w:rsidR="00EC03CD" w:rsidRPr="00B5160A" w:rsidRDefault="00EC03CD" w:rsidP="00EC03CD">
      <w:pPr>
        <w:pStyle w:val="NoSpacing"/>
      </w:pPr>
      <w:r w:rsidRPr="00B5160A">
        <w:rPr>
          <w:b/>
        </w:rPr>
        <w:t>Marshal</w:t>
      </w:r>
      <w:r w:rsidRPr="00B5160A">
        <w:t xml:space="preserve">: Assists the Chief in the organisation/management of the event. </w:t>
      </w:r>
    </w:p>
    <w:p w14:paraId="01EC2BFC" w14:textId="77777777" w:rsidR="00EC03CD" w:rsidRPr="00B5160A" w:rsidRDefault="00EC03CD" w:rsidP="00EC03CD">
      <w:pPr>
        <w:pStyle w:val="NoSpacing"/>
      </w:pPr>
      <w:r w:rsidRPr="00B5160A">
        <w:rPr>
          <w:b/>
        </w:rPr>
        <w:t>Recorder:</w:t>
      </w:r>
      <w:r w:rsidRPr="00B5160A">
        <w:t xml:space="preserve"> Records results of all trials.</w:t>
      </w:r>
    </w:p>
    <w:p w14:paraId="6E3E7A4D" w14:textId="77777777" w:rsidR="00EC03CD" w:rsidRPr="00B5160A" w:rsidRDefault="00EC03CD" w:rsidP="00EC03CD">
      <w:pPr>
        <w:pStyle w:val="NoSpacing"/>
      </w:pPr>
      <w:r w:rsidRPr="00B5160A">
        <w:rPr>
          <w:b/>
        </w:rPr>
        <w:t>Spiker:</w:t>
      </w:r>
      <w:r w:rsidRPr="00B5160A">
        <w:t xml:space="preserve"> Person responsible for marking the landing of athlete or implement.  Also assists with supervision of equipment. </w:t>
      </w:r>
    </w:p>
    <w:p w14:paraId="04FA1C40" w14:textId="77777777" w:rsidR="00A32828" w:rsidRDefault="00A32828">
      <w:pPr>
        <w:rPr>
          <w:rFonts w:ascii="Times New Roman" w:hAnsi="Times New Roman" w:cs="Times New Roman"/>
          <w:color w:val="000000"/>
          <w:sz w:val="29"/>
          <w:szCs w:val="29"/>
        </w:rPr>
      </w:pPr>
    </w:p>
    <w:p w14:paraId="0A1A6CEA" w14:textId="77777777" w:rsidR="00A32828" w:rsidRDefault="00A32828">
      <w:pPr>
        <w:rPr>
          <w:rFonts w:ascii="Times New Roman" w:hAnsi="Times New Roman" w:cs="Times New Roman"/>
          <w:color w:val="000000"/>
          <w:sz w:val="29"/>
          <w:szCs w:val="29"/>
        </w:rPr>
      </w:pPr>
    </w:p>
    <w:p w14:paraId="32D1002F" w14:textId="77777777" w:rsidR="00A32828" w:rsidRDefault="00A32828">
      <w:pPr>
        <w:rPr>
          <w:rFonts w:ascii="Times New Roman" w:hAnsi="Times New Roman" w:cs="Times New Roman"/>
          <w:color w:val="000000"/>
          <w:sz w:val="29"/>
          <w:szCs w:val="29"/>
        </w:rPr>
      </w:pPr>
    </w:p>
    <w:p w14:paraId="13E36C2E" w14:textId="6574C7B0" w:rsidR="00A32828" w:rsidRDefault="00A32828">
      <w:pPr>
        <w:rPr>
          <w:rFonts w:ascii="Times New Roman" w:hAnsi="Times New Roman" w:cs="Times New Roman"/>
          <w:color w:val="000000"/>
          <w:sz w:val="29"/>
          <w:szCs w:val="29"/>
        </w:rPr>
      </w:pPr>
    </w:p>
    <w:p w14:paraId="71FCC7E2" w14:textId="77777777" w:rsidR="00A32828" w:rsidRDefault="00A32828">
      <w:pPr>
        <w:rPr>
          <w:rFonts w:ascii="Times New Roman" w:hAnsi="Times New Roman" w:cs="Times New Roman"/>
          <w:color w:val="000000"/>
          <w:sz w:val="29"/>
          <w:szCs w:val="29"/>
        </w:rPr>
      </w:pPr>
    </w:p>
    <w:p w14:paraId="6ED58C84" w14:textId="676EE437" w:rsidR="00B63BDB" w:rsidRDefault="00B63BDB">
      <w:pPr>
        <w:rPr>
          <w:rFonts w:ascii="Times New Roman" w:hAnsi="Times New Roman" w:cs="Times New Roman"/>
          <w:color w:val="000000"/>
          <w:sz w:val="29"/>
          <w:szCs w:val="29"/>
        </w:rPr>
      </w:pPr>
      <w:r>
        <w:rPr>
          <w:rFonts w:ascii="Times New Roman" w:hAnsi="Times New Roman" w:cs="Times New Roman"/>
          <w:color w:val="000000"/>
          <w:sz w:val="29"/>
          <w:szCs w:val="29"/>
        </w:rPr>
        <w:br w:type="page"/>
      </w:r>
    </w:p>
    <w:p w14:paraId="4E3C36DE" w14:textId="79661405" w:rsidR="00404D24" w:rsidRPr="00404D24" w:rsidRDefault="2100C5D1" w:rsidP="2100C5D1">
      <w:pPr>
        <w:pStyle w:val="NoSpacing"/>
        <w:rPr>
          <w:b/>
          <w:bCs/>
          <w:sz w:val="36"/>
          <w:szCs w:val="36"/>
        </w:rPr>
      </w:pPr>
      <w:r w:rsidRPr="2100C5D1">
        <w:rPr>
          <w:b/>
          <w:bCs/>
          <w:sz w:val="36"/>
          <w:szCs w:val="36"/>
        </w:rPr>
        <w:lastRenderedPageBreak/>
        <w:t>1.</w:t>
      </w:r>
      <w:r w:rsidR="00570759">
        <w:rPr>
          <w:b/>
          <w:bCs/>
          <w:sz w:val="36"/>
          <w:szCs w:val="36"/>
        </w:rPr>
        <w:t>4</w:t>
      </w:r>
      <w:r w:rsidRPr="2100C5D1">
        <w:rPr>
          <w:b/>
          <w:bCs/>
          <w:sz w:val="36"/>
          <w:szCs w:val="36"/>
        </w:rPr>
        <w:t xml:space="preserve"> </w:t>
      </w:r>
      <w:r w:rsidR="00B5160A">
        <w:rPr>
          <w:b/>
          <w:bCs/>
          <w:sz w:val="36"/>
          <w:szCs w:val="36"/>
        </w:rPr>
        <w:t>Emergency Information</w:t>
      </w:r>
    </w:p>
    <w:p w14:paraId="2925C0BA" w14:textId="77777777" w:rsidR="00404D24" w:rsidRDefault="00404D24" w:rsidP="00404D24">
      <w:pPr>
        <w:pStyle w:val="NoSpacing"/>
        <w:rPr>
          <w:rFonts w:cs="Times New Roman"/>
          <w:sz w:val="24"/>
          <w:szCs w:val="24"/>
        </w:rPr>
      </w:pPr>
    </w:p>
    <w:p w14:paraId="23FE618E" w14:textId="40C8F637" w:rsidR="00404D24" w:rsidRPr="00B5160A" w:rsidRDefault="2100C5D1" w:rsidP="2100C5D1">
      <w:pPr>
        <w:pStyle w:val="NoSpacing"/>
      </w:pPr>
      <w:r w:rsidRPr="00B5160A">
        <w:rPr>
          <w:rFonts w:eastAsia="Times New Roman" w:cs="Times New Roman"/>
        </w:rPr>
        <w:t xml:space="preserve">In an emergency ring </w:t>
      </w:r>
      <w:r w:rsidRPr="00B5160A">
        <w:t xml:space="preserve">000 </w:t>
      </w:r>
    </w:p>
    <w:p w14:paraId="117C99E5" w14:textId="77777777" w:rsidR="00A32828" w:rsidRPr="00B5160A" w:rsidRDefault="00A32828">
      <w:pPr>
        <w:rPr>
          <w:sz w:val="22"/>
          <w:szCs w:val="22"/>
        </w:rPr>
      </w:pPr>
    </w:p>
    <w:p w14:paraId="328CF480" w14:textId="77777777" w:rsidR="00404D24" w:rsidRPr="00B5160A" w:rsidRDefault="2100C5D1" w:rsidP="2100C5D1">
      <w:pPr>
        <w:pStyle w:val="NoSpacing"/>
        <w:rPr>
          <w:b/>
          <w:bCs/>
        </w:rPr>
      </w:pPr>
      <w:r w:rsidRPr="00B5160A">
        <w:rPr>
          <w:b/>
          <w:bCs/>
        </w:rPr>
        <w:t xml:space="preserve">Other information </w:t>
      </w:r>
    </w:p>
    <w:tbl>
      <w:tblPr>
        <w:tblStyle w:val="TableGrid"/>
        <w:tblW w:w="10060" w:type="dxa"/>
        <w:tblLook w:val="04A0" w:firstRow="1" w:lastRow="0" w:firstColumn="1" w:lastColumn="0" w:noHBand="0" w:noVBand="1"/>
      </w:tblPr>
      <w:tblGrid>
        <w:gridCol w:w="4505"/>
        <w:gridCol w:w="5555"/>
      </w:tblGrid>
      <w:tr w:rsidR="00CE10FD" w:rsidRPr="00B5160A" w14:paraId="66A0F46B" w14:textId="77777777" w:rsidTr="00976948">
        <w:tc>
          <w:tcPr>
            <w:tcW w:w="4505" w:type="dxa"/>
            <w:vAlign w:val="bottom"/>
          </w:tcPr>
          <w:p w14:paraId="399CF87B" w14:textId="77777777" w:rsidR="00CE10FD" w:rsidRPr="00B5160A" w:rsidRDefault="2100C5D1" w:rsidP="00976948">
            <w:pPr>
              <w:pStyle w:val="NoSpacing"/>
              <w:rPr>
                <w:rFonts w:eastAsia="Times New Roman" w:cs="Times New Roman"/>
                <w:color w:val="000000" w:themeColor="text1"/>
              </w:rPr>
            </w:pPr>
            <w:r w:rsidRPr="00B5160A">
              <w:rPr>
                <w:rFonts w:eastAsia="Times New Roman" w:cs="Times New Roman"/>
                <w:color w:val="000000" w:themeColor="text1"/>
              </w:rPr>
              <w:t xml:space="preserve">Centre location </w:t>
            </w:r>
          </w:p>
          <w:p w14:paraId="0AE777C2" w14:textId="4474FEA0" w:rsidR="00CE10FD" w:rsidRPr="00B5160A" w:rsidRDefault="00CE10FD" w:rsidP="00976948">
            <w:pPr>
              <w:pStyle w:val="NoSpacing"/>
              <w:rPr>
                <w:b/>
              </w:rPr>
            </w:pPr>
          </w:p>
        </w:tc>
        <w:tc>
          <w:tcPr>
            <w:tcW w:w="5555" w:type="dxa"/>
          </w:tcPr>
          <w:p w14:paraId="6CE9F676" w14:textId="5C59331B" w:rsidR="00CE10FD" w:rsidRPr="00B5160A" w:rsidRDefault="00CE10FD" w:rsidP="00EC06FC">
            <w:pPr>
              <w:pStyle w:val="NoSpacing"/>
              <w:rPr>
                <w:b/>
              </w:rPr>
            </w:pPr>
          </w:p>
        </w:tc>
      </w:tr>
      <w:tr w:rsidR="00CE10FD" w:rsidRPr="00B5160A" w14:paraId="38020A37" w14:textId="77777777" w:rsidTr="00976948">
        <w:tc>
          <w:tcPr>
            <w:tcW w:w="4505" w:type="dxa"/>
            <w:vAlign w:val="bottom"/>
          </w:tcPr>
          <w:p w14:paraId="09DF4C1A" w14:textId="27F14E30" w:rsidR="00CE10FD" w:rsidRPr="00B5160A" w:rsidRDefault="2100C5D1" w:rsidP="00976948">
            <w:pPr>
              <w:pStyle w:val="NoSpacing"/>
              <w:rPr>
                <w:b/>
                <w:bCs/>
              </w:rPr>
            </w:pPr>
            <w:r w:rsidRPr="00B5160A">
              <w:rPr>
                <w:rFonts w:eastAsia="Times New Roman" w:cs="Times New Roman"/>
                <w:color w:val="000000" w:themeColor="text1"/>
              </w:rPr>
              <w:t xml:space="preserve">From where should an ambulance access the ground </w:t>
            </w:r>
          </w:p>
        </w:tc>
        <w:tc>
          <w:tcPr>
            <w:tcW w:w="5555" w:type="dxa"/>
          </w:tcPr>
          <w:p w14:paraId="567740E9" w14:textId="77777777" w:rsidR="00CE10FD" w:rsidRPr="00B5160A" w:rsidRDefault="00CE10FD" w:rsidP="00EC06FC">
            <w:pPr>
              <w:pStyle w:val="NoSpacing"/>
              <w:rPr>
                <w:b/>
              </w:rPr>
            </w:pPr>
          </w:p>
        </w:tc>
      </w:tr>
      <w:tr w:rsidR="00CE10FD" w:rsidRPr="00B5160A" w14:paraId="1C219C1F" w14:textId="77777777" w:rsidTr="00976948">
        <w:tc>
          <w:tcPr>
            <w:tcW w:w="4505" w:type="dxa"/>
            <w:vAlign w:val="bottom"/>
          </w:tcPr>
          <w:p w14:paraId="40655EC0" w14:textId="77777777" w:rsidR="00CE10FD" w:rsidRPr="00B5160A" w:rsidRDefault="2100C5D1" w:rsidP="00976948">
            <w:pPr>
              <w:pStyle w:val="NoSpacing"/>
              <w:rPr>
                <w:rFonts w:eastAsia="Times New Roman" w:cs="Times New Roman"/>
                <w:color w:val="000000" w:themeColor="text1"/>
              </w:rPr>
            </w:pPr>
            <w:r w:rsidRPr="00B5160A">
              <w:rPr>
                <w:rFonts w:eastAsia="Times New Roman" w:cs="Times New Roman"/>
                <w:color w:val="000000" w:themeColor="text1"/>
              </w:rPr>
              <w:t xml:space="preserve">Location of keys to gate/s </w:t>
            </w:r>
          </w:p>
          <w:p w14:paraId="5A0BBE75" w14:textId="1D9DEE88" w:rsidR="00CE10FD" w:rsidRPr="00B5160A" w:rsidRDefault="00CE10FD" w:rsidP="00976948">
            <w:pPr>
              <w:pStyle w:val="NoSpacing"/>
              <w:rPr>
                <w:b/>
              </w:rPr>
            </w:pPr>
          </w:p>
        </w:tc>
        <w:tc>
          <w:tcPr>
            <w:tcW w:w="5555" w:type="dxa"/>
          </w:tcPr>
          <w:p w14:paraId="0F9682B9" w14:textId="77777777" w:rsidR="00CE10FD" w:rsidRPr="00B5160A" w:rsidRDefault="00CE10FD" w:rsidP="00EC06FC">
            <w:pPr>
              <w:pStyle w:val="NoSpacing"/>
              <w:rPr>
                <w:b/>
              </w:rPr>
            </w:pPr>
          </w:p>
        </w:tc>
      </w:tr>
      <w:tr w:rsidR="00CE10FD" w:rsidRPr="00B5160A" w14:paraId="6E8D7088" w14:textId="77777777" w:rsidTr="00976948">
        <w:tc>
          <w:tcPr>
            <w:tcW w:w="4505" w:type="dxa"/>
            <w:vAlign w:val="bottom"/>
          </w:tcPr>
          <w:p w14:paraId="0BF0B33C" w14:textId="176DB83A" w:rsidR="00CE10FD" w:rsidRPr="00B5160A" w:rsidRDefault="2100C5D1" w:rsidP="00976948">
            <w:pPr>
              <w:pStyle w:val="NoSpacing"/>
              <w:rPr>
                <w:rFonts w:eastAsia="Times New Roman" w:cs="Times New Roman"/>
                <w:color w:val="000000" w:themeColor="text1"/>
              </w:rPr>
            </w:pPr>
            <w:r w:rsidRPr="00B5160A">
              <w:rPr>
                <w:rFonts w:eastAsia="Times New Roman" w:cs="Times New Roman"/>
                <w:color w:val="000000" w:themeColor="text1"/>
              </w:rPr>
              <w:t xml:space="preserve">First </w:t>
            </w:r>
            <w:r w:rsidR="00B5160A">
              <w:rPr>
                <w:rFonts w:eastAsia="Times New Roman" w:cs="Times New Roman"/>
                <w:color w:val="000000" w:themeColor="text1"/>
              </w:rPr>
              <w:t>A</w:t>
            </w:r>
            <w:r w:rsidRPr="00B5160A">
              <w:rPr>
                <w:rFonts w:eastAsia="Times New Roman" w:cs="Times New Roman"/>
                <w:color w:val="000000" w:themeColor="text1"/>
              </w:rPr>
              <w:t xml:space="preserve">id </w:t>
            </w:r>
            <w:r w:rsidR="00B5160A">
              <w:rPr>
                <w:rFonts w:eastAsia="Times New Roman" w:cs="Times New Roman"/>
                <w:color w:val="000000" w:themeColor="text1"/>
              </w:rPr>
              <w:t>O</w:t>
            </w:r>
            <w:r w:rsidRPr="00B5160A">
              <w:rPr>
                <w:rFonts w:eastAsia="Times New Roman" w:cs="Times New Roman"/>
                <w:color w:val="000000" w:themeColor="text1"/>
              </w:rPr>
              <w:t>fficer name and mobile number</w:t>
            </w:r>
          </w:p>
          <w:p w14:paraId="788AEF5B" w14:textId="4C9B7DDB" w:rsidR="00CE10FD" w:rsidRPr="00B5160A" w:rsidRDefault="00CE10FD" w:rsidP="00976948">
            <w:pPr>
              <w:pStyle w:val="NoSpacing"/>
              <w:rPr>
                <w:b/>
              </w:rPr>
            </w:pPr>
          </w:p>
        </w:tc>
        <w:tc>
          <w:tcPr>
            <w:tcW w:w="5555" w:type="dxa"/>
          </w:tcPr>
          <w:p w14:paraId="050D694D" w14:textId="77777777" w:rsidR="00CE10FD" w:rsidRPr="00B5160A" w:rsidRDefault="00CE10FD" w:rsidP="00EC06FC">
            <w:pPr>
              <w:pStyle w:val="NoSpacing"/>
              <w:rPr>
                <w:b/>
              </w:rPr>
            </w:pPr>
          </w:p>
        </w:tc>
      </w:tr>
      <w:tr w:rsidR="00CE10FD" w:rsidRPr="00B5160A" w14:paraId="61BA4132" w14:textId="77777777" w:rsidTr="00976948">
        <w:tc>
          <w:tcPr>
            <w:tcW w:w="4505" w:type="dxa"/>
            <w:vAlign w:val="bottom"/>
          </w:tcPr>
          <w:p w14:paraId="2C18C337" w14:textId="77777777" w:rsidR="00CE10FD" w:rsidRPr="00B5160A" w:rsidRDefault="2100C5D1" w:rsidP="00976948">
            <w:pPr>
              <w:pStyle w:val="NoSpacing"/>
              <w:rPr>
                <w:rFonts w:eastAsia="Times New Roman" w:cs="Times New Roman"/>
                <w:color w:val="000000" w:themeColor="text1"/>
              </w:rPr>
            </w:pPr>
            <w:r w:rsidRPr="00B5160A">
              <w:rPr>
                <w:rFonts w:eastAsia="Times New Roman" w:cs="Times New Roman"/>
                <w:color w:val="000000" w:themeColor="text1"/>
              </w:rPr>
              <w:t xml:space="preserve">Location of first aid kit </w:t>
            </w:r>
          </w:p>
          <w:p w14:paraId="59685049" w14:textId="7902C13D" w:rsidR="00CE10FD" w:rsidRPr="00B5160A" w:rsidRDefault="00CE10FD" w:rsidP="00976948">
            <w:pPr>
              <w:pStyle w:val="NoSpacing"/>
              <w:rPr>
                <w:b/>
              </w:rPr>
            </w:pPr>
          </w:p>
        </w:tc>
        <w:tc>
          <w:tcPr>
            <w:tcW w:w="5555" w:type="dxa"/>
          </w:tcPr>
          <w:p w14:paraId="11DCE141" w14:textId="77777777" w:rsidR="00CE10FD" w:rsidRPr="00B5160A" w:rsidRDefault="00CE10FD" w:rsidP="00EC06FC">
            <w:pPr>
              <w:pStyle w:val="NoSpacing"/>
              <w:rPr>
                <w:b/>
              </w:rPr>
            </w:pPr>
          </w:p>
        </w:tc>
      </w:tr>
      <w:tr w:rsidR="00CE10FD" w:rsidRPr="00B5160A" w14:paraId="518C4DAF" w14:textId="77777777" w:rsidTr="00976948">
        <w:tc>
          <w:tcPr>
            <w:tcW w:w="4505" w:type="dxa"/>
            <w:vAlign w:val="bottom"/>
          </w:tcPr>
          <w:p w14:paraId="4D05D438" w14:textId="77777777" w:rsidR="00CE10FD" w:rsidRPr="00B5160A" w:rsidRDefault="2100C5D1" w:rsidP="00976948">
            <w:pPr>
              <w:pStyle w:val="NoSpacing"/>
              <w:rPr>
                <w:rFonts w:eastAsia="Times New Roman" w:cs="Times New Roman"/>
                <w:color w:val="000000" w:themeColor="text1"/>
              </w:rPr>
            </w:pPr>
            <w:r w:rsidRPr="00B5160A">
              <w:rPr>
                <w:rFonts w:eastAsia="Times New Roman" w:cs="Times New Roman"/>
                <w:color w:val="000000" w:themeColor="text1"/>
              </w:rPr>
              <w:t xml:space="preserve">Police telephone number </w:t>
            </w:r>
          </w:p>
          <w:p w14:paraId="59102970" w14:textId="433EBFE6" w:rsidR="00CE10FD" w:rsidRPr="00B5160A" w:rsidRDefault="00CE10FD" w:rsidP="00976948">
            <w:pPr>
              <w:pStyle w:val="NoSpacing"/>
              <w:rPr>
                <w:b/>
              </w:rPr>
            </w:pPr>
          </w:p>
        </w:tc>
        <w:tc>
          <w:tcPr>
            <w:tcW w:w="5555" w:type="dxa"/>
          </w:tcPr>
          <w:p w14:paraId="5C129FE0" w14:textId="77777777" w:rsidR="00CE10FD" w:rsidRPr="00B5160A" w:rsidRDefault="00CE10FD" w:rsidP="00EC06FC">
            <w:pPr>
              <w:pStyle w:val="NoSpacing"/>
              <w:rPr>
                <w:b/>
              </w:rPr>
            </w:pPr>
          </w:p>
        </w:tc>
      </w:tr>
      <w:tr w:rsidR="00CE10FD" w:rsidRPr="00B5160A" w14:paraId="5CEAA4B2" w14:textId="77777777" w:rsidTr="00976948">
        <w:tc>
          <w:tcPr>
            <w:tcW w:w="4505" w:type="dxa"/>
            <w:vAlign w:val="bottom"/>
          </w:tcPr>
          <w:p w14:paraId="73AB4DDE" w14:textId="77777777" w:rsidR="00CE10FD" w:rsidRPr="00B5160A" w:rsidRDefault="2100C5D1" w:rsidP="00976948">
            <w:pPr>
              <w:pStyle w:val="NoSpacing"/>
              <w:rPr>
                <w:rFonts w:eastAsia="Times New Roman" w:cs="Times New Roman"/>
                <w:color w:val="000000" w:themeColor="text1"/>
              </w:rPr>
            </w:pPr>
            <w:r w:rsidRPr="00B5160A">
              <w:rPr>
                <w:rFonts w:eastAsia="Times New Roman" w:cs="Times New Roman"/>
                <w:color w:val="000000" w:themeColor="text1"/>
              </w:rPr>
              <w:t xml:space="preserve">Hospital telephone number </w:t>
            </w:r>
          </w:p>
          <w:p w14:paraId="763AE6A0" w14:textId="20F29FDE" w:rsidR="00CE10FD" w:rsidRPr="00B5160A" w:rsidRDefault="00CE10FD" w:rsidP="00976948">
            <w:pPr>
              <w:pStyle w:val="NoSpacing"/>
              <w:rPr>
                <w:b/>
              </w:rPr>
            </w:pPr>
          </w:p>
        </w:tc>
        <w:tc>
          <w:tcPr>
            <w:tcW w:w="5555" w:type="dxa"/>
          </w:tcPr>
          <w:p w14:paraId="4CAE7C7D" w14:textId="77777777" w:rsidR="00CE10FD" w:rsidRPr="00B5160A" w:rsidRDefault="00CE10FD" w:rsidP="00EC06FC">
            <w:pPr>
              <w:pStyle w:val="NoSpacing"/>
              <w:rPr>
                <w:b/>
              </w:rPr>
            </w:pPr>
          </w:p>
        </w:tc>
      </w:tr>
      <w:tr w:rsidR="00CE10FD" w:rsidRPr="00B5160A" w14:paraId="2C09A403" w14:textId="77777777" w:rsidTr="00976948">
        <w:tc>
          <w:tcPr>
            <w:tcW w:w="4505" w:type="dxa"/>
            <w:vAlign w:val="bottom"/>
          </w:tcPr>
          <w:p w14:paraId="0DD74293" w14:textId="5F8E7B2E" w:rsidR="00CE10FD" w:rsidRPr="00B5160A" w:rsidRDefault="00ED7A81" w:rsidP="00976948">
            <w:pPr>
              <w:pStyle w:val="NoSpacing"/>
              <w:rPr>
                <w:rFonts w:eastAsia="Times New Roman" w:cs="Times New Roman"/>
                <w:color w:val="000000" w:themeColor="text1"/>
              </w:rPr>
            </w:pPr>
            <w:r w:rsidRPr="00B5160A">
              <w:rPr>
                <w:rFonts w:eastAsia="Times New Roman" w:cs="Times New Roman"/>
                <w:color w:val="000000" w:themeColor="text1"/>
              </w:rPr>
              <w:t xml:space="preserve">Emergency </w:t>
            </w:r>
            <w:r w:rsidR="2100C5D1" w:rsidRPr="00B5160A">
              <w:rPr>
                <w:rFonts w:eastAsia="Times New Roman" w:cs="Times New Roman"/>
                <w:color w:val="000000" w:themeColor="text1"/>
              </w:rPr>
              <w:t xml:space="preserve">Doctor telephone number </w:t>
            </w:r>
          </w:p>
          <w:p w14:paraId="0CDE4307" w14:textId="6DB87DCF" w:rsidR="00CE10FD" w:rsidRPr="00B5160A" w:rsidRDefault="00CE10FD" w:rsidP="00976948">
            <w:pPr>
              <w:pStyle w:val="NoSpacing"/>
              <w:rPr>
                <w:b/>
              </w:rPr>
            </w:pPr>
          </w:p>
        </w:tc>
        <w:tc>
          <w:tcPr>
            <w:tcW w:w="5555" w:type="dxa"/>
          </w:tcPr>
          <w:p w14:paraId="45BE2E79" w14:textId="77777777" w:rsidR="00CE10FD" w:rsidRPr="00B5160A" w:rsidRDefault="00CE10FD" w:rsidP="00EC06FC">
            <w:pPr>
              <w:pStyle w:val="NoSpacing"/>
              <w:rPr>
                <w:b/>
              </w:rPr>
            </w:pPr>
          </w:p>
        </w:tc>
      </w:tr>
      <w:tr w:rsidR="00CE10FD" w:rsidRPr="00B5160A" w14:paraId="15101960" w14:textId="77777777" w:rsidTr="00976948">
        <w:tc>
          <w:tcPr>
            <w:tcW w:w="4505" w:type="dxa"/>
            <w:vAlign w:val="bottom"/>
          </w:tcPr>
          <w:p w14:paraId="1621BDDF" w14:textId="787E1F2E" w:rsidR="00CE10FD" w:rsidRPr="00B5160A" w:rsidRDefault="00ED7A81" w:rsidP="00976948">
            <w:pPr>
              <w:pStyle w:val="NoSpacing"/>
              <w:rPr>
                <w:rFonts w:eastAsia="Times New Roman" w:cs="Times New Roman"/>
                <w:color w:val="000000" w:themeColor="text1"/>
              </w:rPr>
            </w:pPr>
            <w:r w:rsidRPr="00B5160A">
              <w:rPr>
                <w:rFonts w:eastAsia="Times New Roman" w:cs="Times New Roman"/>
                <w:color w:val="000000" w:themeColor="text1"/>
              </w:rPr>
              <w:t xml:space="preserve">Emergency </w:t>
            </w:r>
            <w:r w:rsidR="2100C5D1" w:rsidRPr="00B5160A">
              <w:rPr>
                <w:rFonts w:eastAsia="Times New Roman" w:cs="Times New Roman"/>
                <w:color w:val="000000" w:themeColor="text1"/>
              </w:rPr>
              <w:t xml:space="preserve">Dentist telephone number </w:t>
            </w:r>
          </w:p>
          <w:p w14:paraId="5C0F4814" w14:textId="1FBBFA03" w:rsidR="00CE10FD" w:rsidRPr="00B5160A" w:rsidRDefault="00CE10FD" w:rsidP="00976948">
            <w:pPr>
              <w:pStyle w:val="NoSpacing"/>
              <w:rPr>
                <w:b/>
              </w:rPr>
            </w:pPr>
          </w:p>
        </w:tc>
        <w:tc>
          <w:tcPr>
            <w:tcW w:w="5555" w:type="dxa"/>
          </w:tcPr>
          <w:p w14:paraId="514D1449" w14:textId="77777777" w:rsidR="00CE10FD" w:rsidRPr="00B5160A" w:rsidRDefault="00CE10FD" w:rsidP="00EC06FC">
            <w:pPr>
              <w:pStyle w:val="NoSpacing"/>
              <w:rPr>
                <w:b/>
              </w:rPr>
            </w:pPr>
          </w:p>
        </w:tc>
      </w:tr>
      <w:tr w:rsidR="00CE10FD" w:rsidRPr="00B5160A" w14:paraId="0CB00AA7" w14:textId="77777777" w:rsidTr="00976948">
        <w:tc>
          <w:tcPr>
            <w:tcW w:w="4505" w:type="dxa"/>
            <w:vAlign w:val="bottom"/>
          </w:tcPr>
          <w:p w14:paraId="277DDDE5" w14:textId="77777777" w:rsidR="00CE10FD" w:rsidRPr="00B5160A" w:rsidRDefault="2100C5D1" w:rsidP="00976948">
            <w:pPr>
              <w:pStyle w:val="NoSpacing"/>
              <w:rPr>
                <w:rFonts w:eastAsia="Times New Roman" w:cs="Times New Roman"/>
                <w:color w:val="000000" w:themeColor="text1"/>
              </w:rPr>
            </w:pPr>
            <w:r w:rsidRPr="00B5160A">
              <w:rPr>
                <w:rFonts w:eastAsia="Times New Roman" w:cs="Times New Roman"/>
                <w:color w:val="000000" w:themeColor="text1"/>
              </w:rPr>
              <w:t xml:space="preserve">Fire brigade telephone number </w:t>
            </w:r>
          </w:p>
          <w:p w14:paraId="59053B6C" w14:textId="1DC7610B" w:rsidR="00CE10FD" w:rsidRPr="00B5160A" w:rsidRDefault="00CE10FD" w:rsidP="00976948">
            <w:pPr>
              <w:pStyle w:val="NoSpacing"/>
              <w:rPr>
                <w:b/>
              </w:rPr>
            </w:pPr>
          </w:p>
        </w:tc>
        <w:tc>
          <w:tcPr>
            <w:tcW w:w="5555" w:type="dxa"/>
          </w:tcPr>
          <w:p w14:paraId="38C585F0" w14:textId="77777777" w:rsidR="00CE10FD" w:rsidRPr="00B5160A" w:rsidRDefault="00CE10FD" w:rsidP="00EC06FC">
            <w:pPr>
              <w:pStyle w:val="NoSpacing"/>
              <w:rPr>
                <w:b/>
              </w:rPr>
            </w:pPr>
          </w:p>
        </w:tc>
      </w:tr>
      <w:tr w:rsidR="00CE10FD" w:rsidRPr="00B5160A" w14:paraId="664860F8" w14:textId="77777777" w:rsidTr="00976948">
        <w:tc>
          <w:tcPr>
            <w:tcW w:w="4505" w:type="dxa"/>
            <w:vAlign w:val="bottom"/>
          </w:tcPr>
          <w:p w14:paraId="20890EAE" w14:textId="0781E5CB" w:rsidR="00CE10FD" w:rsidRPr="00B5160A" w:rsidRDefault="2100C5D1" w:rsidP="00976948">
            <w:pPr>
              <w:pStyle w:val="NoSpacing"/>
              <w:rPr>
                <w:b/>
                <w:bCs/>
              </w:rPr>
            </w:pPr>
            <w:r w:rsidRPr="00B5160A">
              <w:rPr>
                <w:rFonts w:eastAsia="Times New Roman" w:cs="Times New Roman"/>
                <w:color w:val="000000" w:themeColor="text1"/>
              </w:rPr>
              <w:t xml:space="preserve">Location of registration forms, and emergency telephone numbers for athletes, coaches and officials </w:t>
            </w:r>
          </w:p>
        </w:tc>
        <w:tc>
          <w:tcPr>
            <w:tcW w:w="5555" w:type="dxa"/>
          </w:tcPr>
          <w:p w14:paraId="4504DABD" w14:textId="77777777" w:rsidR="00CE10FD" w:rsidRPr="00B5160A" w:rsidRDefault="00CE10FD" w:rsidP="00EC06FC">
            <w:pPr>
              <w:pStyle w:val="NoSpacing"/>
              <w:rPr>
                <w:b/>
              </w:rPr>
            </w:pPr>
          </w:p>
        </w:tc>
      </w:tr>
      <w:tr w:rsidR="00CE10FD" w:rsidRPr="00B5160A" w14:paraId="7492E69D" w14:textId="77777777" w:rsidTr="00976948">
        <w:tc>
          <w:tcPr>
            <w:tcW w:w="4505" w:type="dxa"/>
            <w:vAlign w:val="bottom"/>
          </w:tcPr>
          <w:p w14:paraId="615EBB5B" w14:textId="4EDBE017" w:rsidR="00F82A9A" w:rsidRPr="00B5160A" w:rsidRDefault="2100C5D1" w:rsidP="00976948">
            <w:pPr>
              <w:pStyle w:val="NoSpacing"/>
              <w:rPr>
                <w:rFonts w:eastAsia="Times New Roman" w:cs="Times New Roman"/>
                <w:color w:val="000000" w:themeColor="text1"/>
              </w:rPr>
            </w:pPr>
            <w:r w:rsidRPr="00B5160A">
              <w:rPr>
                <w:rFonts w:eastAsia="Times New Roman" w:cs="Times New Roman"/>
                <w:color w:val="000000" w:themeColor="text1"/>
              </w:rPr>
              <w:t xml:space="preserve">Equipment </w:t>
            </w:r>
            <w:r w:rsidR="00B5160A">
              <w:rPr>
                <w:rFonts w:eastAsia="Times New Roman" w:cs="Times New Roman"/>
                <w:color w:val="000000" w:themeColor="text1"/>
              </w:rPr>
              <w:t>M</w:t>
            </w:r>
            <w:r w:rsidRPr="00B5160A">
              <w:rPr>
                <w:rFonts w:eastAsia="Times New Roman" w:cs="Times New Roman"/>
                <w:color w:val="000000" w:themeColor="text1"/>
              </w:rPr>
              <w:t xml:space="preserve">anager </w:t>
            </w:r>
          </w:p>
          <w:p w14:paraId="22B6516A" w14:textId="77777777" w:rsidR="00CE10FD" w:rsidRPr="00B5160A" w:rsidRDefault="00CE10FD" w:rsidP="00976948">
            <w:pPr>
              <w:pStyle w:val="NoSpacing"/>
              <w:rPr>
                <w:b/>
              </w:rPr>
            </w:pPr>
          </w:p>
          <w:p w14:paraId="476289B7" w14:textId="148314D6" w:rsidR="00CE10FD" w:rsidRPr="00B5160A" w:rsidRDefault="00CE10FD" w:rsidP="00976948">
            <w:pPr>
              <w:pStyle w:val="NoSpacing"/>
              <w:rPr>
                <w:b/>
              </w:rPr>
            </w:pPr>
          </w:p>
        </w:tc>
        <w:tc>
          <w:tcPr>
            <w:tcW w:w="5555" w:type="dxa"/>
          </w:tcPr>
          <w:p w14:paraId="2A4A0447" w14:textId="77777777" w:rsidR="00CE10FD" w:rsidRPr="00B5160A" w:rsidRDefault="00CE10FD" w:rsidP="00EC06FC">
            <w:pPr>
              <w:pStyle w:val="NoSpacing"/>
              <w:rPr>
                <w:b/>
              </w:rPr>
            </w:pPr>
          </w:p>
        </w:tc>
      </w:tr>
      <w:tr w:rsidR="00CE10FD" w14:paraId="3A8D9550" w14:textId="77777777" w:rsidTr="00B63BDB">
        <w:tc>
          <w:tcPr>
            <w:tcW w:w="4505" w:type="dxa"/>
          </w:tcPr>
          <w:p w14:paraId="475E2454" w14:textId="77777777" w:rsidR="00CE10FD" w:rsidRDefault="00CE10FD" w:rsidP="00EC06FC">
            <w:pPr>
              <w:pStyle w:val="NoSpacing"/>
              <w:rPr>
                <w:b/>
                <w:sz w:val="24"/>
                <w:szCs w:val="24"/>
              </w:rPr>
            </w:pPr>
          </w:p>
          <w:p w14:paraId="018E44AF" w14:textId="77777777" w:rsidR="00CE10FD" w:rsidRDefault="00CE10FD" w:rsidP="00EC06FC">
            <w:pPr>
              <w:pStyle w:val="NoSpacing"/>
              <w:rPr>
                <w:b/>
                <w:sz w:val="24"/>
                <w:szCs w:val="24"/>
              </w:rPr>
            </w:pPr>
          </w:p>
        </w:tc>
        <w:tc>
          <w:tcPr>
            <w:tcW w:w="5555" w:type="dxa"/>
          </w:tcPr>
          <w:p w14:paraId="49ED9583" w14:textId="77777777" w:rsidR="00CE10FD" w:rsidRDefault="00CE10FD" w:rsidP="00EC06FC">
            <w:pPr>
              <w:pStyle w:val="NoSpacing"/>
              <w:rPr>
                <w:b/>
                <w:sz w:val="24"/>
                <w:szCs w:val="24"/>
              </w:rPr>
            </w:pPr>
          </w:p>
        </w:tc>
      </w:tr>
      <w:tr w:rsidR="00CE10FD" w14:paraId="6469A05D" w14:textId="77777777" w:rsidTr="00B63BDB">
        <w:tc>
          <w:tcPr>
            <w:tcW w:w="4505" w:type="dxa"/>
          </w:tcPr>
          <w:p w14:paraId="01A475AC" w14:textId="77777777" w:rsidR="00CE10FD" w:rsidRDefault="00CE10FD" w:rsidP="00F82A9A">
            <w:pPr>
              <w:pStyle w:val="NoSpacing"/>
              <w:jc w:val="center"/>
              <w:rPr>
                <w:b/>
                <w:sz w:val="24"/>
                <w:szCs w:val="24"/>
              </w:rPr>
            </w:pPr>
          </w:p>
          <w:p w14:paraId="6A48722F" w14:textId="77777777" w:rsidR="00CE10FD" w:rsidRDefault="00CE10FD" w:rsidP="00F82A9A">
            <w:pPr>
              <w:pStyle w:val="NoSpacing"/>
              <w:jc w:val="center"/>
              <w:rPr>
                <w:b/>
                <w:sz w:val="24"/>
                <w:szCs w:val="24"/>
              </w:rPr>
            </w:pPr>
          </w:p>
        </w:tc>
        <w:tc>
          <w:tcPr>
            <w:tcW w:w="5555" w:type="dxa"/>
          </w:tcPr>
          <w:p w14:paraId="78515CFF" w14:textId="77777777" w:rsidR="00CE10FD" w:rsidRDefault="00CE10FD" w:rsidP="00EC06FC">
            <w:pPr>
              <w:pStyle w:val="NoSpacing"/>
              <w:rPr>
                <w:b/>
                <w:sz w:val="24"/>
                <w:szCs w:val="24"/>
              </w:rPr>
            </w:pPr>
          </w:p>
        </w:tc>
      </w:tr>
      <w:tr w:rsidR="00CE10FD" w14:paraId="537F17E3" w14:textId="77777777" w:rsidTr="00B63BDB">
        <w:tc>
          <w:tcPr>
            <w:tcW w:w="4505" w:type="dxa"/>
          </w:tcPr>
          <w:p w14:paraId="1D430215" w14:textId="77777777" w:rsidR="00CE10FD" w:rsidRDefault="00CE10FD" w:rsidP="00EC06FC">
            <w:pPr>
              <w:pStyle w:val="NoSpacing"/>
              <w:rPr>
                <w:b/>
                <w:sz w:val="24"/>
                <w:szCs w:val="24"/>
              </w:rPr>
            </w:pPr>
          </w:p>
          <w:p w14:paraId="63F2A8DF" w14:textId="77777777" w:rsidR="00CE10FD" w:rsidRDefault="00CE10FD" w:rsidP="00EC06FC">
            <w:pPr>
              <w:pStyle w:val="NoSpacing"/>
              <w:rPr>
                <w:b/>
                <w:sz w:val="24"/>
                <w:szCs w:val="24"/>
              </w:rPr>
            </w:pPr>
          </w:p>
        </w:tc>
        <w:tc>
          <w:tcPr>
            <w:tcW w:w="5555" w:type="dxa"/>
          </w:tcPr>
          <w:p w14:paraId="6F455FF4" w14:textId="77777777" w:rsidR="00CE10FD" w:rsidRDefault="00CE10FD" w:rsidP="00EC06FC">
            <w:pPr>
              <w:pStyle w:val="NoSpacing"/>
              <w:rPr>
                <w:b/>
                <w:sz w:val="24"/>
                <w:szCs w:val="24"/>
              </w:rPr>
            </w:pPr>
          </w:p>
        </w:tc>
      </w:tr>
      <w:tr w:rsidR="00CE10FD" w14:paraId="4231C012" w14:textId="77777777" w:rsidTr="00B63BDB">
        <w:tc>
          <w:tcPr>
            <w:tcW w:w="4505" w:type="dxa"/>
          </w:tcPr>
          <w:p w14:paraId="2EB394C1" w14:textId="77777777" w:rsidR="00CE10FD" w:rsidRDefault="00CE10FD" w:rsidP="00EC06FC">
            <w:pPr>
              <w:pStyle w:val="NoSpacing"/>
              <w:rPr>
                <w:b/>
                <w:sz w:val="24"/>
                <w:szCs w:val="24"/>
              </w:rPr>
            </w:pPr>
          </w:p>
          <w:p w14:paraId="1D99C82A" w14:textId="77777777" w:rsidR="00CE10FD" w:rsidRDefault="00CE10FD" w:rsidP="00EC06FC">
            <w:pPr>
              <w:pStyle w:val="NoSpacing"/>
              <w:rPr>
                <w:b/>
                <w:sz w:val="24"/>
                <w:szCs w:val="24"/>
              </w:rPr>
            </w:pPr>
          </w:p>
        </w:tc>
        <w:tc>
          <w:tcPr>
            <w:tcW w:w="5555" w:type="dxa"/>
          </w:tcPr>
          <w:p w14:paraId="2FA0ADA1" w14:textId="77777777" w:rsidR="00CE10FD" w:rsidRDefault="00CE10FD" w:rsidP="00EC06FC">
            <w:pPr>
              <w:pStyle w:val="NoSpacing"/>
              <w:rPr>
                <w:b/>
                <w:sz w:val="24"/>
                <w:szCs w:val="24"/>
              </w:rPr>
            </w:pPr>
          </w:p>
        </w:tc>
      </w:tr>
    </w:tbl>
    <w:p w14:paraId="6EFB5C04" w14:textId="089432D3" w:rsidR="00E3148C" w:rsidRDefault="0023121B" w:rsidP="0023121B">
      <w:pPr>
        <w:pStyle w:val="NoSpacing"/>
        <w:tabs>
          <w:tab w:val="left" w:pos="840"/>
        </w:tabs>
        <w:rPr>
          <w:b/>
          <w:sz w:val="24"/>
          <w:szCs w:val="24"/>
        </w:rPr>
      </w:pPr>
      <w:r>
        <w:rPr>
          <w:b/>
          <w:sz w:val="24"/>
          <w:szCs w:val="24"/>
        </w:rPr>
        <w:tab/>
      </w:r>
    </w:p>
    <w:p w14:paraId="7C2321A2" w14:textId="77777777" w:rsidR="00DC59C9" w:rsidRDefault="00DC59C9">
      <w:pPr>
        <w:rPr>
          <w:b/>
        </w:rPr>
      </w:pPr>
    </w:p>
    <w:p w14:paraId="6ACE5117" w14:textId="77777777" w:rsidR="00DC59C9" w:rsidRDefault="00DC59C9">
      <w:pPr>
        <w:rPr>
          <w:b/>
        </w:rPr>
      </w:pPr>
    </w:p>
    <w:p w14:paraId="0809C855" w14:textId="77777777" w:rsidR="00DC59C9" w:rsidRDefault="00DC59C9">
      <w:pPr>
        <w:rPr>
          <w:b/>
        </w:rPr>
      </w:pPr>
    </w:p>
    <w:p w14:paraId="7A572AC9" w14:textId="77777777" w:rsidR="00DC59C9" w:rsidRDefault="00DC59C9">
      <w:pPr>
        <w:rPr>
          <w:b/>
        </w:rPr>
      </w:pPr>
    </w:p>
    <w:p w14:paraId="7D114CEA" w14:textId="77777777" w:rsidR="00DC59C9" w:rsidRDefault="00DC59C9">
      <w:pPr>
        <w:rPr>
          <w:b/>
        </w:rPr>
      </w:pPr>
    </w:p>
    <w:p w14:paraId="1BC09C6E" w14:textId="77777777" w:rsidR="00DC59C9" w:rsidRDefault="00DC59C9">
      <w:pPr>
        <w:rPr>
          <w:b/>
        </w:rPr>
      </w:pPr>
    </w:p>
    <w:p w14:paraId="473DDF55" w14:textId="77777777" w:rsidR="00DC59C9" w:rsidRDefault="00DC59C9">
      <w:pPr>
        <w:rPr>
          <w:b/>
        </w:rPr>
      </w:pPr>
    </w:p>
    <w:p w14:paraId="2BADA2A3" w14:textId="77777777" w:rsidR="00DC59C9" w:rsidRDefault="00DC59C9">
      <w:pPr>
        <w:rPr>
          <w:b/>
        </w:rPr>
      </w:pPr>
    </w:p>
    <w:p w14:paraId="223DC7F5" w14:textId="20626EDB" w:rsidR="004705E8" w:rsidRPr="00B5160A" w:rsidRDefault="00DC59C9" w:rsidP="00DC59C9">
      <w:pPr>
        <w:widowControl w:val="0"/>
        <w:autoSpaceDE w:val="0"/>
        <w:autoSpaceDN w:val="0"/>
        <w:adjustRightInd w:val="0"/>
        <w:spacing w:after="240" w:line="480" w:lineRule="atLeast"/>
        <w:rPr>
          <w:rFonts w:eastAsia="Times" w:cs="Times"/>
          <w:b/>
          <w:bCs/>
          <w:color w:val="000000" w:themeColor="text1"/>
          <w:sz w:val="48"/>
          <w:szCs w:val="48"/>
        </w:rPr>
      </w:pPr>
      <w:r w:rsidRPr="00B5160A">
        <w:rPr>
          <w:rFonts w:eastAsia="Times" w:cs="Times"/>
          <w:b/>
          <w:bCs/>
          <w:color w:val="000000" w:themeColor="text1"/>
          <w:sz w:val="48"/>
          <w:szCs w:val="48"/>
        </w:rPr>
        <w:t>2.</w:t>
      </w:r>
      <w:r w:rsidRPr="00B5160A">
        <w:rPr>
          <w:rFonts w:eastAsia="Times" w:cs="Times"/>
          <w:b/>
          <w:bCs/>
          <w:color w:val="000000" w:themeColor="text1"/>
          <w:sz w:val="36"/>
          <w:szCs w:val="36"/>
        </w:rPr>
        <w:t xml:space="preserve"> </w:t>
      </w:r>
      <w:r w:rsidR="00C06EF0" w:rsidRPr="00B5160A">
        <w:rPr>
          <w:rFonts w:eastAsia="Times" w:cs="Times"/>
          <w:b/>
          <w:bCs/>
          <w:color w:val="000000" w:themeColor="text1"/>
          <w:sz w:val="48"/>
          <w:szCs w:val="48"/>
        </w:rPr>
        <w:t>Overall Centre Operations</w:t>
      </w:r>
    </w:p>
    <w:p w14:paraId="2E4C43FE" w14:textId="70835BB4" w:rsidR="00C06EF0" w:rsidRPr="00B5160A" w:rsidRDefault="00C06EF0" w:rsidP="00DC59C9">
      <w:pPr>
        <w:widowControl w:val="0"/>
        <w:autoSpaceDE w:val="0"/>
        <w:autoSpaceDN w:val="0"/>
        <w:adjustRightInd w:val="0"/>
        <w:spacing w:after="240" w:line="480" w:lineRule="atLeast"/>
        <w:rPr>
          <w:rFonts w:eastAsia="Times" w:cs="Times"/>
          <w:b/>
          <w:bCs/>
          <w:color w:val="000000" w:themeColor="text1"/>
          <w:sz w:val="36"/>
          <w:szCs w:val="36"/>
        </w:rPr>
      </w:pPr>
      <w:r w:rsidRPr="00B5160A">
        <w:rPr>
          <w:rFonts w:eastAsia="Times" w:cs="Times"/>
          <w:b/>
          <w:bCs/>
          <w:color w:val="000000" w:themeColor="text1"/>
          <w:sz w:val="36"/>
          <w:szCs w:val="36"/>
        </w:rPr>
        <w:t xml:space="preserve">2.1 General </w:t>
      </w:r>
    </w:p>
    <w:tbl>
      <w:tblPr>
        <w:tblStyle w:val="TableGrid"/>
        <w:tblW w:w="8541" w:type="dxa"/>
        <w:tblLook w:val="04A0" w:firstRow="1" w:lastRow="0" w:firstColumn="1" w:lastColumn="0" w:noHBand="0" w:noVBand="1"/>
      </w:tblPr>
      <w:tblGrid>
        <w:gridCol w:w="6556"/>
        <w:gridCol w:w="1985"/>
      </w:tblGrid>
      <w:tr w:rsidR="00847A99" w:rsidRPr="00B63BDB" w14:paraId="49F63F78" w14:textId="77777777" w:rsidTr="00847A99">
        <w:trPr>
          <w:cantSplit/>
          <w:trHeight w:val="510"/>
        </w:trPr>
        <w:tc>
          <w:tcPr>
            <w:tcW w:w="6556" w:type="dxa"/>
            <w:shd w:val="clear" w:color="auto" w:fill="F2F2F2" w:themeFill="background1" w:themeFillShade="F2"/>
            <w:vAlign w:val="center"/>
          </w:tcPr>
          <w:p w14:paraId="422E8EE8" w14:textId="77777777" w:rsidR="00847A99" w:rsidRPr="00B5160A" w:rsidRDefault="00847A99" w:rsidP="00052083">
            <w:pPr>
              <w:pStyle w:val="NoSpacing"/>
              <w:jc w:val="center"/>
              <w:rPr>
                <w:rFonts w:eastAsia="Times" w:cs="Times"/>
                <w:b/>
                <w:bCs/>
                <w:color w:val="000000" w:themeColor="text1"/>
                <w:sz w:val="20"/>
                <w:szCs w:val="20"/>
              </w:rPr>
            </w:pPr>
            <w:r w:rsidRPr="00B5160A">
              <w:rPr>
                <w:rFonts w:eastAsia="Times" w:cs="Times"/>
                <w:b/>
                <w:sz w:val="20"/>
                <w:szCs w:val="20"/>
              </w:rPr>
              <w:t>Practice</w:t>
            </w:r>
          </w:p>
        </w:tc>
        <w:tc>
          <w:tcPr>
            <w:tcW w:w="1985" w:type="dxa"/>
            <w:shd w:val="clear" w:color="auto" w:fill="F2F2F2" w:themeFill="background1" w:themeFillShade="F2"/>
            <w:vAlign w:val="center"/>
          </w:tcPr>
          <w:p w14:paraId="0F2D2AFB" w14:textId="77777777" w:rsidR="00847A99" w:rsidRPr="00B5160A" w:rsidRDefault="00847A99" w:rsidP="00052083">
            <w:pPr>
              <w:pStyle w:val="NoSpacing"/>
              <w:jc w:val="center"/>
              <w:rPr>
                <w:rFonts w:eastAsia="Times" w:cs="Times"/>
                <w:b/>
                <w:sz w:val="20"/>
                <w:szCs w:val="20"/>
              </w:rPr>
            </w:pPr>
            <w:r w:rsidRPr="00B5160A">
              <w:rPr>
                <w:rFonts w:eastAsia="Times" w:cs="Times"/>
                <w:b/>
                <w:sz w:val="20"/>
                <w:szCs w:val="20"/>
              </w:rPr>
              <w:t>Compliance/</w:t>
            </w:r>
          </w:p>
          <w:p w14:paraId="52D6AAB6" w14:textId="77777777" w:rsidR="00847A99" w:rsidRPr="00B5160A" w:rsidRDefault="00847A99" w:rsidP="00052083">
            <w:pPr>
              <w:pStyle w:val="NoSpacing"/>
              <w:jc w:val="center"/>
              <w:rPr>
                <w:rFonts w:eastAsia="Times" w:cs="Times"/>
                <w:b/>
                <w:sz w:val="20"/>
                <w:szCs w:val="20"/>
              </w:rPr>
            </w:pPr>
            <w:r w:rsidRPr="00B5160A">
              <w:rPr>
                <w:rFonts w:eastAsia="Times" w:cs="Times"/>
                <w:b/>
                <w:sz w:val="20"/>
                <w:szCs w:val="20"/>
              </w:rPr>
              <w:t>comments</w:t>
            </w:r>
          </w:p>
          <w:p w14:paraId="105FE58E" w14:textId="77777777" w:rsidR="00847A99" w:rsidRPr="00B5160A" w:rsidRDefault="00847A99" w:rsidP="00052083">
            <w:pPr>
              <w:pStyle w:val="NoSpacing"/>
              <w:jc w:val="center"/>
              <w:rPr>
                <w:rFonts w:eastAsia="Times" w:cs="Times"/>
                <w:b/>
                <w:bCs/>
                <w:color w:val="000000" w:themeColor="text1"/>
                <w:sz w:val="16"/>
                <w:szCs w:val="16"/>
              </w:rPr>
            </w:pPr>
            <w:r w:rsidRPr="00B5160A">
              <w:rPr>
                <w:rFonts w:eastAsia="Times" w:cs="Times"/>
                <w:b/>
                <w:color w:val="000000" w:themeColor="text1"/>
                <w:sz w:val="16"/>
                <w:szCs w:val="16"/>
              </w:rPr>
              <w:t xml:space="preserve">(yes = </w:t>
            </w:r>
            <w:r w:rsidRPr="00B5160A">
              <w:rPr>
                <w:rFonts w:eastAsia="Times"/>
                <w:b/>
                <w:bCs/>
                <w:color w:val="000000" w:themeColor="text1"/>
                <w:sz w:val="16"/>
                <w:szCs w:val="16"/>
              </w:rPr>
              <w:sym w:font="Wingdings" w:char="F0FC"/>
            </w:r>
            <w:r w:rsidRPr="00B5160A">
              <w:rPr>
                <w:rFonts w:eastAsia="Times" w:cs="Times"/>
                <w:b/>
                <w:color w:val="000000" w:themeColor="text1"/>
                <w:sz w:val="16"/>
                <w:szCs w:val="16"/>
              </w:rPr>
              <w:t>, no = x, or n/a)</w:t>
            </w:r>
          </w:p>
        </w:tc>
      </w:tr>
      <w:tr w:rsidR="00847A99" w:rsidRPr="00186256" w14:paraId="320F65F2" w14:textId="77777777" w:rsidTr="00847A99">
        <w:tc>
          <w:tcPr>
            <w:tcW w:w="6556" w:type="dxa"/>
            <w:vAlign w:val="center"/>
          </w:tcPr>
          <w:p w14:paraId="12F8D4D2" w14:textId="7870F04F" w:rsidR="00847A99" w:rsidRPr="0030482C" w:rsidRDefault="0025304D" w:rsidP="00052083">
            <w:pPr>
              <w:rPr>
                <w:sz w:val="20"/>
                <w:szCs w:val="20"/>
              </w:rPr>
            </w:pPr>
            <w:r>
              <w:rPr>
                <w:sz w:val="20"/>
                <w:szCs w:val="20"/>
              </w:rPr>
              <w:t>Centre has sufficient committee members to share the workload required.</w:t>
            </w:r>
          </w:p>
        </w:tc>
        <w:tc>
          <w:tcPr>
            <w:tcW w:w="1985" w:type="dxa"/>
          </w:tcPr>
          <w:p w14:paraId="4D07748F" w14:textId="4F7549BB" w:rsidR="00847A99" w:rsidRPr="00186256" w:rsidRDefault="00847A99" w:rsidP="00052083">
            <w:pPr>
              <w:widowControl w:val="0"/>
              <w:autoSpaceDE w:val="0"/>
              <w:autoSpaceDN w:val="0"/>
              <w:adjustRightInd w:val="0"/>
              <w:spacing w:after="240" w:line="480" w:lineRule="atLeast"/>
              <w:rPr>
                <w:rFonts w:eastAsia="Times" w:cstheme="minorHAnsi"/>
                <w:bCs/>
                <w:color w:val="000000" w:themeColor="text1"/>
                <w:sz w:val="20"/>
                <w:szCs w:val="20"/>
              </w:rPr>
            </w:pPr>
          </w:p>
        </w:tc>
      </w:tr>
      <w:tr w:rsidR="004705E8" w:rsidRPr="00186256" w14:paraId="4CA312EF" w14:textId="77777777" w:rsidTr="00847A99">
        <w:tc>
          <w:tcPr>
            <w:tcW w:w="6556" w:type="dxa"/>
            <w:vAlign w:val="center"/>
          </w:tcPr>
          <w:p w14:paraId="788EEE09" w14:textId="28A5CBC8" w:rsidR="004705E8" w:rsidRDefault="0025304D" w:rsidP="00385C0A">
            <w:pPr>
              <w:rPr>
                <w:sz w:val="20"/>
                <w:szCs w:val="20"/>
              </w:rPr>
            </w:pPr>
            <w:r>
              <w:rPr>
                <w:sz w:val="20"/>
                <w:szCs w:val="20"/>
              </w:rPr>
              <w:t xml:space="preserve">Centre has the required number of Coaches, Age Managers, </w:t>
            </w:r>
            <w:r w:rsidR="00F0644B">
              <w:rPr>
                <w:sz w:val="20"/>
                <w:szCs w:val="20"/>
              </w:rPr>
              <w:t>Officials and</w:t>
            </w:r>
            <w:r>
              <w:rPr>
                <w:sz w:val="20"/>
                <w:szCs w:val="20"/>
              </w:rPr>
              <w:t xml:space="preserve"> other volunteers to run the season.</w:t>
            </w:r>
          </w:p>
        </w:tc>
        <w:tc>
          <w:tcPr>
            <w:tcW w:w="1985" w:type="dxa"/>
          </w:tcPr>
          <w:p w14:paraId="1E4EB5D9" w14:textId="77777777" w:rsidR="004705E8" w:rsidRPr="00186256" w:rsidRDefault="004705E8" w:rsidP="00052083">
            <w:pPr>
              <w:widowControl w:val="0"/>
              <w:autoSpaceDE w:val="0"/>
              <w:autoSpaceDN w:val="0"/>
              <w:adjustRightInd w:val="0"/>
              <w:spacing w:after="240" w:line="480" w:lineRule="atLeast"/>
              <w:rPr>
                <w:rFonts w:eastAsia="Times" w:cstheme="minorHAnsi"/>
                <w:bCs/>
                <w:color w:val="000000" w:themeColor="text1"/>
                <w:sz w:val="20"/>
                <w:szCs w:val="20"/>
              </w:rPr>
            </w:pPr>
          </w:p>
        </w:tc>
      </w:tr>
      <w:tr w:rsidR="00847A99" w:rsidRPr="00186256" w14:paraId="3437E3B4" w14:textId="77777777" w:rsidTr="00847A99">
        <w:tc>
          <w:tcPr>
            <w:tcW w:w="6556" w:type="dxa"/>
            <w:vAlign w:val="center"/>
          </w:tcPr>
          <w:p w14:paraId="0CEA7ECD" w14:textId="16680E58" w:rsidR="00847A99" w:rsidRPr="0030482C" w:rsidRDefault="0025304D" w:rsidP="00052083">
            <w:pPr>
              <w:rPr>
                <w:sz w:val="20"/>
                <w:szCs w:val="20"/>
              </w:rPr>
            </w:pPr>
            <w:r>
              <w:rPr>
                <w:sz w:val="20"/>
                <w:szCs w:val="20"/>
              </w:rPr>
              <w:t>Parents are aware of the requirement to volunteer during competition and training and to supervise their children.</w:t>
            </w:r>
          </w:p>
        </w:tc>
        <w:tc>
          <w:tcPr>
            <w:tcW w:w="1985" w:type="dxa"/>
          </w:tcPr>
          <w:p w14:paraId="1B0F4788" w14:textId="7C792E24" w:rsidR="00847A99" w:rsidRPr="00186256" w:rsidRDefault="00847A99" w:rsidP="00052083">
            <w:pPr>
              <w:widowControl w:val="0"/>
              <w:autoSpaceDE w:val="0"/>
              <w:autoSpaceDN w:val="0"/>
              <w:adjustRightInd w:val="0"/>
              <w:spacing w:after="240" w:line="480" w:lineRule="atLeast"/>
              <w:rPr>
                <w:rFonts w:eastAsia="Times" w:cstheme="minorHAnsi"/>
                <w:bCs/>
                <w:color w:val="000000" w:themeColor="text1"/>
                <w:sz w:val="20"/>
                <w:szCs w:val="20"/>
              </w:rPr>
            </w:pPr>
          </w:p>
        </w:tc>
      </w:tr>
      <w:tr w:rsidR="00173060" w:rsidRPr="00186256" w14:paraId="0F7554FE" w14:textId="77777777" w:rsidTr="00847A99">
        <w:tc>
          <w:tcPr>
            <w:tcW w:w="6556" w:type="dxa"/>
            <w:vAlign w:val="center"/>
          </w:tcPr>
          <w:p w14:paraId="0BC0199E" w14:textId="6EEC4070" w:rsidR="00173060" w:rsidRPr="00AA0196" w:rsidRDefault="0025304D" w:rsidP="00052083">
            <w:pPr>
              <w:rPr>
                <w:sz w:val="20"/>
                <w:szCs w:val="20"/>
              </w:rPr>
            </w:pPr>
            <w:r>
              <w:rPr>
                <w:rFonts w:eastAsia="Times"/>
                <w:sz w:val="20"/>
                <w:szCs w:val="20"/>
              </w:rPr>
              <w:t>Age group managers, Coaches, Officials and Parents have knowledge of the code of practice, competition regulations and Centre regulations.</w:t>
            </w:r>
          </w:p>
        </w:tc>
        <w:tc>
          <w:tcPr>
            <w:tcW w:w="1985" w:type="dxa"/>
          </w:tcPr>
          <w:p w14:paraId="63A36C0F" w14:textId="77777777" w:rsidR="00173060" w:rsidRPr="00186256" w:rsidRDefault="00173060" w:rsidP="00052083">
            <w:pPr>
              <w:widowControl w:val="0"/>
              <w:autoSpaceDE w:val="0"/>
              <w:autoSpaceDN w:val="0"/>
              <w:adjustRightInd w:val="0"/>
              <w:spacing w:after="240" w:line="480" w:lineRule="atLeast"/>
              <w:rPr>
                <w:rFonts w:eastAsia="Times" w:cstheme="minorHAnsi"/>
                <w:bCs/>
                <w:color w:val="000000" w:themeColor="text1"/>
                <w:sz w:val="20"/>
                <w:szCs w:val="20"/>
              </w:rPr>
            </w:pPr>
          </w:p>
        </w:tc>
      </w:tr>
      <w:tr w:rsidR="00173060" w:rsidRPr="00186256" w14:paraId="67669D85" w14:textId="77777777" w:rsidTr="00847A99">
        <w:tc>
          <w:tcPr>
            <w:tcW w:w="6556" w:type="dxa"/>
            <w:vAlign w:val="center"/>
          </w:tcPr>
          <w:p w14:paraId="32CC32CA" w14:textId="77777777" w:rsidR="00173060" w:rsidRDefault="00173060" w:rsidP="00052083">
            <w:pPr>
              <w:rPr>
                <w:rFonts w:eastAsia="Times"/>
                <w:sz w:val="20"/>
                <w:szCs w:val="20"/>
              </w:rPr>
            </w:pPr>
          </w:p>
          <w:p w14:paraId="5EC532E4" w14:textId="7B877924" w:rsidR="00173060" w:rsidRDefault="00173060" w:rsidP="00052083">
            <w:pPr>
              <w:rPr>
                <w:rFonts w:eastAsia="Times"/>
                <w:sz w:val="20"/>
                <w:szCs w:val="20"/>
              </w:rPr>
            </w:pPr>
            <w:r>
              <w:rPr>
                <w:rFonts w:eastAsia="Times"/>
                <w:sz w:val="20"/>
                <w:szCs w:val="20"/>
              </w:rPr>
              <w:t>Twilight meets are only scheduled when there will be adequate lighting to conduct all events safely.</w:t>
            </w:r>
          </w:p>
          <w:p w14:paraId="6A987386" w14:textId="66B5D6B3" w:rsidR="00173060" w:rsidRPr="00AA0196" w:rsidRDefault="00173060" w:rsidP="00052083">
            <w:pPr>
              <w:rPr>
                <w:sz w:val="20"/>
                <w:szCs w:val="20"/>
              </w:rPr>
            </w:pPr>
          </w:p>
        </w:tc>
        <w:tc>
          <w:tcPr>
            <w:tcW w:w="1985" w:type="dxa"/>
          </w:tcPr>
          <w:p w14:paraId="7594C56B" w14:textId="77777777" w:rsidR="00173060" w:rsidRPr="00186256" w:rsidRDefault="00173060" w:rsidP="00052083">
            <w:pPr>
              <w:widowControl w:val="0"/>
              <w:autoSpaceDE w:val="0"/>
              <w:autoSpaceDN w:val="0"/>
              <w:adjustRightInd w:val="0"/>
              <w:spacing w:after="240" w:line="480" w:lineRule="atLeast"/>
              <w:rPr>
                <w:rFonts w:eastAsia="Times" w:cstheme="minorHAnsi"/>
                <w:bCs/>
                <w:color w:val="000000" w:themeColor="text1"/>
                <w:sz w:val="20"/>
                <w:szCs w:val="20"/>
              </w:rPr>
            </w:pPr>
          </w:p>
        </w:tc>
      </w:tr>
      <w:tr w:rsidR="00173060" w:rsidRPr="00186256" w14:paraId="1C4A3A98" w14:textId="77777777" w:rsidTr="00847A99">
        <w:tc>
          <w:tcPr>
            <w:tcW w:w="6556" w:type="dxa"/>
            <w:vAlign w:val="center"/>
          </w:tcPr>
          <w:p w14:paraId="3E4B166A" w14:textId="77777777" w:rsidR="008B1A6D" w:rsidRDefault="008B1A6D" w:rsidP="00173060">
            <w:pPr>
              <w:rPr>
                <w:rFonts w:eastAsia="Times"/>
                <w:sz w:val="20"/>
                <w:szCs w:val="20"/>
              </w:rPr>
            </w:pPr>
          </w:p>
          <w:p w14:paraId="61A7BD1E" w14:textId="77777777" w:rsidR="00173060" w:rsidRDefault="008B1A6D" w:rsidP="00173060">
            <w:pPr>
              <w:rPr>
                <w:rFonts w:eastAsia="Times"/>
                <w:sz w:val="20"/>
                <w:szCs w:val="20"/>
              </w:rPr>
            </w:pPr>
            <w:r w:rsidRPr="009916B0">
              <w:rPr>
                <w:rFonts w:eastAsia="Times"/>
                <w:sz w:val="20"/>
                <w:szCs w:val="20"/>
              </w:rPr>
              <w:t>Members of the Committee (or delegates) conduct a “walk-around” of the venue before any training or competition to ensure that they immediate surrounds are free of debris such as glass and that the venue is safe for athletes, coaches, officials and spectators.</w:t>
            </w:r>
          </w:p>
          <w:p w14:paraId="5802F1D0" w14:textId="3F912527" w:rsidR="008B1A6D" w:rsidRDefault="008B1A6D" w:rsidP="00173060">
            <w:pPr>
              <w:rPr>
                <w:rFonts w:eastAsia="Times"/>
                <w:sz w:val="20"/>
                <w:szCs w:val="20"/>
              </w:rPr>
            </w:pPr>
          </w:p>
        </w:tc>
        <w:tc>
          <w:tcPr>
            <w:tcW w:w="1985" w:type="dxa"/>
          </w:tcPr>
          <w:p w14:paraId="0403AE81" w14:textId="173F50D8" w:rsidR="00173060" w:rsidRPr="00186256" w:rsidRDefault="00173060" w:rsidP="00052083">
            <w:pPr>
              <w:widowControl w:val="0"/>
              <w:autoSpaceDE w:val="0"/>
              <w:autoSpaceDN w:val="0"/>
              <w:adjustRightInd w:val="0"/>
              <w:spacing w:after="240" w:line="480" w:lineRule="atLeast"/>
              <w:rPr>
                <w:rFonts w:eastAsia="Times" w:cstheme="minorHAnsi"/>
                <w:bCs/>
                <w:color w:val="000000" w:themeColor="text1"/>
                <w:sz w:val="20"/>
                <w:szCs w:val="20"/>
              </w:rPr>
            </w:pPr>
          </w:p>
        </w:tc>
      </w:tr>
      <w:tr w:rsidR="00173060" w:rsidRPr="00186256" w14:paraId="5970E2FE" w14:textId="77777777" w:rsidTr="00847A99">
        <w:tc>
          <w:tcPr>
            <w:tcW w:w="6556" w:type="dxa"/>
            <w:vAlign w:val="center"/>
          </w:tcPr>
          <w:p w14:paraId="2FCC0293" w14:textId="77777777" w:rsidR="00C06EF0" w:rsidRDefault="00C06EF0" w:rsidP="00173060">
            <w:pPr>
              <w:rPr>
                <w:rFonts w:eastAsia="Times"/>
                <w:sz w:val="20"/>
                <w:szCs w:val="20"/>
              </w:rPr>
            </w:pPr>
          </w:p>
          <w:p w14:paraId="408B7BD9" w14:textId="421B0162" w:rsidR="00173060" w:rsidRDefault="00C06EF0" w:rsidP="00173060">
            <w:pPr>
              <w:rPr>
                <w:rFonts w:eastAsia="Times"/>
                <w:sz w:val="20"/>
                <w:szCs w:val="20"/>
              </w:rPr>
            </w:pPr>
            <w:r w:rsidRPr="00351E10">
              <w:rPr>
                <w:rFonts w:eastAsia="Times"/>
                <w:sz w:val="20"/>
                <w:szCs w:val="20"/>
              </w:rPr>
              <w:t>The Centre has undertaken a risk assessment of any play equipment in the environment of the venue and developed a policy on how the equipment may be used</w:t>
            </w:r>
            <w:r>
              <w:rPr>
                <w:rFonts w:eastAsia="Times"/>
                <w:sz w:val="20"/>
                <w:szCs w:val="20"/>
              </w:rPr>
              <w:t xml:space="preserve"> during competition and training</w:t>
            </w:r>
            <w:r w:rsidRPr="00351E10">
              <w:rPr>
                <w:rFonts w:eastAsia="Times"/>
                <w:sz w:val="20"/>
                <w:szCs w:val="20"/>
              </w:rPr>
              <w:t>.  This policy has been circulated to all members together with an agreed policy on penalties for misconduct.</w:t>
            </w:r>
          </w:p>
          <w:p w14:paraId="506F7F66" w14:textId="0D8E868A" w:rsidR="00C06EF0" w:rsidRDefault="00C06EF0" w:rsidP="00173060">
            <w:pPr>
              <w:rPr>
                <w:rFonts w:eastAsia="Times"/>
                <w:sz w:val="20"/>
                <w:szCs w:val="20"/>
              </w:rPr>
            </w:pPr>
          </w:p>
        </w:tc>
        <w:tc>
          <w:tcPr>
            <w:tcW w:w="1985" w:type="dxa"/>
          </w:tcPr>
          <w:p w14:paraId="60773D20" w14:textId="77777777" w:rsidR="00173060" w:rsidRPr="00186256" w:rsidRDefault="00173060" w:rsidP="00052083">
            <w:pPr>
              <w:widowControl w:val="0"/>
              <w:autoSpaceDE w:val="0"/>
              <w:autoSpaceDN w:val="0"/>
              <w:adjustRightInd w:val="0"/>
              <w:spacing w:after="240" w:line="480" w:lineRule="atLeast"/>
              <w:rPr>
                <w:rFonts w:eastAsia="Times" w:cstheme="minorHAnsi"/>
                <w:bCs/>
                <w:color w:val="000000" w:themeColor="text1"/>
                <w:sz w:val="20"/>
                <w:szCs w:val="20"/>
              </w:rPr>
            </w:pPr>
          </w:p>
        </w:tc>
      </w:tr>
      <w:tr w:rsidR="0025304D" w:rsidRPr="00186256" w14:paraId="2CF2F133" w14:textId="77777777" w:rsidTr="00847A99">
        <w:tc>
          <w:tcPr>
            <w:tcW w:w="6556" w:type="dxa"/>
            <w:vAlign w:val="center"/>
          </w:tcPr>
          <w:p w14:paraId="1D9D76C0" w14:textId="61012F59" w:rsidR="0025304D" w:rsidRDefault="00F0644B" w:rsidP="00F0644B">
            <w:pPr>
              <w:rPr>
                <w:rFonts w:eastAsia="Times"/>
                <w:sz w:val="20"/>
                <w:szCs w:val="20"/>
              </w:rPr>
            </w:pPr>
            <w:r>
              <w:rPr>
                <w:sz w:val="20"/>
                <w:szCs w:val="20"/>
              </w:rPr>
              <w:t>Procedures are in place to ensure a</w:t>
            </w:r>
            <w:r w:rsidRPr="00AA0196">
              <w:rPr>
                <w:sz w:val="20"/>
                <w:szCs w:val="20"/>
              </w:rPr>
              <w:t xml:space="preserve">thletes </w:t>
            </w:r>
            <w:r w:rsidR="0025304D" w:rsidRPr="00AA0196">
              <w:rPr>
                <w:sz w:val="20"/>
                <w:szCs w:val="20"/>
              </w:rPr>
              <w:t xml:space="preserve">stretch and warm-up prior to </w:t>
            </w:r>
            <w:r w:rsidR="0025304D">
              <w:rPr>
                <w:sz w:val="20"/>
                <w:szCs w:val="20"/>
              </w:rPr>
              <w:t xml:space="preserve">any </w:t>
            </w:r>
            <w:r w:rsidR="0025304D" w:rsidRPr="00AA0196">
              <w:rPr>
                <w:sz w:val="20"/>
                <w:szCs w:val="20"/>
              </w:rPr>
              <w:t>event</w:t>
            </w:r>
            <w:r w:rsidR="0025304D">
              <w:rPr>
                <w:sz w:val="20"/>
                <w:szCs w:val="20"/>
              </w:rPr>
              <w:t>s</w:t>
            </w:r>
            <w:r w:rsidR="0025304D" w:rsidRPr="00AA0196">
              <w:rPr>
                <w:sz w:val="20"/>
                <w:szCs w:val="20"/>
              </w:rPr>
              <w:t>.</w:t>
            </w:r>
            <w:r w:rsidR="0025304D">
              <w:rPr>
                <w:sz w:val="20"/>
                <w:szCs w:val="20"/>
              </w:rPr>
              <w:t xml:space="preserve">  </w:t>
            </w:r>
            <w:r w:rsidR="0025304D" w:rsidRPr="00803729">
              <w:rPr>
                <w:sz w:val="20"/>
                <w:szCs w:val="20"/>
              </w:rPr>
              <w:t>Warm-up is supervised</w:t>
            </w:r>
            <w:r w:rsidR="0025304D">
              <w:rPr>
                <w:sz w:val="20"/>
                <w:szCs w:val="20"/>
              </w:rPr>
              <w:t xml:space="preserve"> by a suitable qualified coach.</w:t>
            </w:r>
          </w:p>
        </w:tc>
        <w:tc>
          <w:tcPr>
            <w:tcW w:w="1985" w:type="dxa"/>
          </w:tcPr>
          <w:p w14:paraId="3CE15E7F" w14:textId="594C590D" w:rsidR="0025304D" w:rsidRPr="00186256" w:rsidRDefault="0025304D" w:rsidP="00052083">
            <w:pPr>
              <w:widowControl w:val="0"/>
              <w:autoSpaceDE w:val="0"/>
              <w:autoSpaceDN w:val="0"/>
              <w:adjustRightInd w:val="0"/>
              <w:spacing w:after="240" w:line="480" w:lineRule="atLeast"/>
              <w:rPr>
                <w:rFonts w:eastAsia="Times" w:cstheme="minorHAnsi"/>
                <w:bCs/>
                <w:color w:val="000000" w:themeColor="text1"/>
                <w:sz w:val="20"/>
                <w:szCs w:val="20"/>
              </w:rPr>
            </w:pPr>
          </w:p>
        </w:tc>
      </w:tr>
      <w:tr w:rsidR="0025304D" w:rsidRPr="00186256" w14:paraId="318A4097" w14:textId="77777777" w:rsidTr="00847A99">
        <w:tc>
          <w:tcPr>
            <w:tcW w:w="6556" w:type="dxa"/>
            <w:vAlign w:val="center"/>
          </w:tcPr>
          <w:p w14:paraId="2BDD5AAC" w14:textId="6A087E17" w:rsidR="0025304D" w:rsidRPr="00AA0196" w:rsidRDefault="0025304D" w:rsidP="00173060">
            <w:pPr>
              <w:rPr>
                <w:sz w:val="20"/>
                <w:szCs w:val="20"/>
              </w:rPr>
            </w:pPr>
            <w:r>
              <w:rPr>
                <w:sz w:val="20"/>
                <w:szCs w:val="20"/>
              </w:rPr>
              <w:t>Equipment is not used without supervision.</w:t>
            </w:r>
          </w:p>
        </w:tc>
        <w:tc>
          <w:tcPr>
            <w:tcW w:w="1985" w:type="dxa"/>
          </w:tcPr>
          <w:p w14:paraId="65EC33C0" w14:textId="77777777" w:rsidR="0025304D" w:rsidRPr="00186256" w:rsidRDefault="0025304D" w:rsidP="00052083">
            <w:pPr>
              <w:widowControl w:val="0"/>
              <w:autoSpaceDE w:val="0"/>
              <w:autoSpaceDN w:val="0"/>
              <w:adjustRightInd w:val="0"/>
              <w:spacing w:after="240" w:line="480" w:lineRule="atLeast"/>
              <w:rPr>
                <w:rFonts w:eastAsia="Times" w:cstheme="minorHAnsi"/>
                <w:bCs/>
                <w:color w:val="000000" w:themeColor="text1"/>
                <w:sz w:val="20"/>
                <w:szCs w:val="20"/>
              </w:rPr>
            </w:pPr>
          </w:p>
        </w:tc>
      </w:tr>
      <w:tr w:rsidR="0025304D" w:rsidRPr="00186256" w14:paraId="018E4049" w14:textId="77777777" w:rsidTr="00847A99">
        <w:tc>
          <w:tcPr>
            <w:tcW w:w="6556" w:type="dxa"/>
            <w:vAlign w:val="center"/>
          </w:tcPr>
          <w:p w14:paraId="4839A550" w14:textId="65F508B8" w:rsidR="0025304D" w:rsidRDefault="00F0644B" w:rsidP="00F0644B">
            <w:pPr>
              <w:rPr>
                <w:sz w:val="20"/>
                <w:szCs w:val="20"/>
              </w:rPr>
            </w:pPr>
            <w:r>
              <w:rPr>
                <w:sz w:val="20"/>
                <w:szCs w:val="20"/>
              </w:rPr>
              <w:t>Procedures are in place to ensure a</w:t>
            </w:r>
            <w:r w:rsidR="0025304D" w:rsidRPr="00803729">
              <w:rPr>
                <w:sz w:val="20"/>
                <w:szCs w:val="20"/>
              </w:rPr>
              <w:t>thletes are encouraged to cool-down and stretch, particularly following strenuous events.</w:t>
            </w:r>
          </w:p>
        </w:tc>
        <w:tc>
          <w:tcPr>
            <w:tcW w:w="1985" w:type="dxa"/>
          </w:tcPr>
          <w:p w14:paraId="6687C49A" w14:textId="728B52D1" w:rsidR="0025304D" w:rsidRPr="00186256" w:rsidRDefault="0025304D" w:rsidP="00052083">
            <w:pPr>
              <w:widowControl w:val="0"/>
              <w:autoSpaceDE w:val="0"/>
              <w:autoSpaceDN w:val="0"/>
              <w:adjustRightInd w:val="0"/>
              <w:spacing w:after="240" w:line="480" w:lineRule="atLeast"/>
              <w:rPr>
                <w:rFonts w:eastAsia="Times" w:cstheme="minorHAnsi"/>
                <w:bCs/>
                <w:color w:val="000000" w:themeColor="text1"/>
                <w:sz w:val="20"/>
                <w:szCs w:val="20"/>
              </w:rPr>
            </w:pPr>
          </w:p>
        </w:tc>
      </w:tr>
    </w:tbl>
    <w:p w14:paraId="1519CBB0" w14:textId="0530C5FC" w:rsidR="00F0644B" w:rsidRDefault="00F0644B" w:rsidP="00DC59C9">
      <w:pPr>
        <w:widowControl w:val="0"/>
        <w:autoSpaceDE w:val="0"/>
        <w:autoSpaceDN w:val="0"/>
        <w:adjustRightInd w:val="0"/>
        <w:spacing w:after="240" w:line="480" w:lineRule="atLeast"/>
        <w:rPr>
          <w:rFonts w:ascii="Times" w:eastAsia="Times" w:hAnsi="Times" w:cs="Times"/>
          <w:b/>
          <w:bCs/>
          <w:color w:val="000000" w:themeColor="text1"/>
          <w:sz w:val="22"/>
          <w:szCs w:val="22"/>
        </w:rPr>
      </w:pPr>
    </w:p>
    <w:p w14:paraId="3B2804A7" w14:textId="77777777" w:rsidR="00F0644B" w:rsidRDefault="00F0644B">
      <w:pPr>
        <w:rPr>
          <w:rFonts w:ascii="Times" w:eastAsia="Times" w:hAnsi="Times" w:cs="Times"/>
          <w:b/>
          <w:bCs/>
          <w:color w:val="000000" w:themeColor="text1"/>
          <w:sz w:val="22"/>
          <w:szCs w:val="22"/>
        </w:rPr>
      </w:pPr>
      <w:r>
        <w:rPr>
          <w:rFonts w:ascii="Times" w:eastAsia="Times" w:hAnsi="Times" w:cs="Times"/>
          <w:b/>
          <w:bCs/>
          <w:color w:val="000000" w:themeColor="text1"/>
          <w:sz w:val="22"/>
          <w:szCs w:val="22"/>
        </w:rPr>
        <w:br w:type="page"/>
      </w:r>
    </w:p>
    <w:p w14:paraId="195C4E33" w14:textId="77777777" w:rsidR="0025304D" w:rsidRDefault="0025304D" w:rsidP="00DC59C9">
      <w:pPr>
        <w:widowControl w:val="0"/>
        <w:autoSpaceDE w:val="0"/>
        <w:autoSpaceDN w:val="0"/>
        <w:adjustRightInd w:val="0"/>
        <w:spacing w:after="240" w:line="480" w:lineRule="atLeast"/>
        <w:rPr>
          <w:rFonts w:ascii="Times" w:eastAsia="Times" w:hAnsi="Times" w:cs="Times"/>
          <w:b/>
          <w:bCs/>
          <w:color w:val="000000" w:themeColor="text1"/>
          <w:sz w:val="22"/>
          <w:szCs w:val="22"/>
        </w:rPr>
      </w:pPr>
    </w:p>
    <w:p w14:paraId="78456E63" w14:textId="77777777" w:rsidR="00173060" w:rsidRPr="00EA0D2E" w:rsidRDefault="00173060" w:rsidP="00173060">
      <w:pPr>
        <w:rPr>
          <w:b/>
          <w:bCs/>
        </w:rPr>
      </w:pPr>
      <w:r w:rsidRPr="00EA0D2E">
        <w:rPr>
          <w:b/>
          <w:bCs/>
        </w:rPr>
        <w:t xml:space="preserve">Actions Required: </w:t>
      </w:r>
    </w:p>
    <w:tbl>
      <w:tblPr>
        <w:tblStyle w:val="TableGrid"/>
        <w:tblW w:w="10060" w:type="dxa"/>
        <w:tblLook w:val="04A0" w:firstRow="1" w:lastRow="0" w:firstColumn="1" w:lastColumn="0" w:noHBand="0" w:noVBand="1"/>
      </w:tblPr>
      <w:tblGrid>
        <w:gridCol w:w="6091"/>
        <w:gridCol w:w="1984"/>
        <w:gridCol w:w="1985"/>
      </w:tblGrid>
      <w:tr w:rsidR="00173060" w:rsidRPr="00B5160A" w14:paraId="10552BC6" w14:textId="77777777" w:rsidTr="00AE3724">
        <w:tc>
          <w:tcPr>
            <w:tcW w:w="6091" w:type="dxa"/>
          </w:tcPr>
          <w:p w14:paraId="1AA8D29D" w14:textId="77777777" w:rsidR="00173060" w:rsidRPr="00B5160A" w:rsidRDefault="00173060" w:rsidP="00AE3724">
            <w:pPr>
              <w:rPr>
                <w:b/>
                <w:bCs/>
                <w:sz w:val="20"/>
                <w:szCs w:val="20"/>
              </w:rPr>
            </w:pPr>
            <w:r w:rsidRPr="00B5160A">
              <w:rPr>
                <w:b/>
                <w:bCs/>
                <w:sz w:val="20"/>
                <w:szCs w:val="20"/>
              </w:rPr>
              <w:t>Action</w:t>
            </w:r>
          </w:p>
        </w:tc>
        <w:tc>
          <w:tcPr>
            <w:tcW w:w="1984" w:type="dxa"/>
          </w:tcPr>
          <w:p w14:paraId="59A4943F" w14:textId="77777777" w:rsidR="00173060" w:rsidRPr="00B5160A" w:rsidRDefault="00173060" w:rsidP="00AE3724">
            <w:pPr>
              <w:rPr>
                <w:b/>
                <w:bCs/>
                <w:sz w:val="20"/>
                <w:szCs w:val="20"/>
              </w:rPr>
            </w:pPr>
            <w:r w:rsidRPr="00B5160A">
              <w:rPr>
                <w:b/>
                <w:bCs/>
                <w:sz w:val="20"/>
                <w:szCs w:val="20"/>
              </w:rPr>
              <w:t xml:space="preserve">Responsibility </w:t>
            </w:r>
          </w:p>
        </w:tc>
        <w:tc>
          <w:tcPr>
            <w:tcW w:w="1985" w:type="dxa"/>
          </w:tcPr>
          <w:p w14:paraId="19D80C1B" w14:textId="77777777" w:rsidR="00173060" w:rsidRPr="00B5160A" w:rsidRDefault="00173060" w:rsidP="00AE3724">
            <w:pPr>
              <w:rPr>
                <w:b/>
                <w:bCs/>
                <w:sz w:val="20"/>
                <w:szCs w:val="20"/>
              </w:rPr>
            </w:pPr>
            <w:r w:rsidRPr="00B5160A">
              <w:rPr>
                <w:b/>
                <w:bCs/>
                <w:sz w:val="20"/>
                <w:szCs w:val="20"/>
              </w:rPr>
              <w:t>Date Completed</w:t>
            </w:r>
          </w:p>
        </w:tc>
      </w:tr>
      <w:tr w:rsidR="00173060" w:rsidRPr="00B5160A" w14:paraId="0910245C" w14:textId="77777777" w:rsidTr="00AE3724">
        <w:tc>
          <w:tcPr>
            <w:tcW w:w="6091" w:type="dxa"/>
          </w:tcPr>
          <w:p w14:paraId="2E7CF4BE" w14:textId="77777777" w:rsidR="00173060" w:rsidRPr="00B5160A" w:rsidRDefault="00173060" w:rsidP="00AE3724">
            <w:pPr>
              <w:rPr>
                <w:b/>
                <w:sz w:val="20"/>
                <w:szCs w:val="20"/>
              </w:rPr>
            </w:pPr>
          </w:p>
          <w:p w14:paraId="0AC5DE24" w14:textId="77777777" w:rsidR="00173060" w:rsidRPr="00B5160A" w:rsidRDefault="00173060" w:rsidP="00AE3724">
            <w:pPr>
              <w:rPr>
                <w:b/>
                <w:sz w:val="20"/>
                <w:szCs w:val="20"/>
              </w:rPr>
            </w:pPr>
          </w:p>
          <w:p w14:paraId="63E7B8A2" w14:textId="77777777" w:rsidR="00173060" w:rsidRPr="00B5160A" w:rsidRDefault="00173060" w:rsidP="00AE3724">
            <w:pPr>
              <w:rPr>
                <w:b/>
                <w:sz w:val="20"/>
                <w:szCs w:val="20"/>
              </w:rPr>
            </w:pPr>
          </w:p>
        </w:tc>
        <w:tc>
          <w:tcPr>
            <w:tcW w:w="1984" w:type="dxa"/>
          </w:tcPr>
          <w:p w14:paraId="4BA30979" w14:textId="77777777" w:rsidR="00173060" w:rsidRPr="00B5160A" w:rsidRDefault="00173060" w:rsidP="00AE3724">
            <w:pPr>
              <w:rPr>
                <w:b/>
                <w:sz w:val="20"/>
                <w:szCs w:val="20"/>
              </w:rPr>
            </w:pPr>
          </w:p>
        </w:tc>
        <w:tc>
          <w:tcPr>
            <w:tcW w:w="1985" w:type="dxa"/>
          </w:tcPr>
          <w:p w14:paraId="48AF5301" w14:textId="77777777" w:rsidR="00173060" w:rsidRPr="00B5160A" w:rsidRDefault="00173060" w:rsidP="00AE3724">
            <w:pPr>
              <w:rPr>
                <w:b/>
                <w:sz w:val="20"/>
                <w:szCs w:val="20"/>
              </w:rPr>
            </w:pPr>
          </w:p>
        </w:tc>
      </w:tr>
      <w:tr w:rsidR="00173060" w:rsidRPr="00B5160A" w14:paraId="37309675" w14:textId="77777777" w:rsidTr="00AE3724">
        <w:tc>
          <w:tcPr>
            <w:tcW w:w="6091" w:type="dxa"/>
          </w:tcPr>
          <w:p w14:paraId="4B4F8C7A" w14:textId="77777777" w:rsidR="00173060" w:rsidRPr="00B5160A" w:rsidRDefault="00173060" w:rsidP="00AE3724">
            <w:pPr>
              <w:rPr>
                <w:b/>
                <w:sz w:val="20"/>
                <w:szCs w:val="20"/>
              </w:rPr>
            </w:pPr>
          </w:p>
          <w:p w14:paraId="45CD00DB" w14:textId="77777777" w:rsidR="00173060" w:rsidRPr="00B5160A" w:rsidRDefault="00173060" w:rsidP="00AE3724">
            <w:pPr>
              <w:rPr>
                <w:b/>
                <w:sz w:val="20"/>
                <w:szCs w:val="20"/>
              </w:rPr>
            </w:pPr>
          </w:p>
          <w:p w14:paraId="64A6B7E9" w14:textId="77777777" w:rsidR="00173060" w:rsidRPr="00B5160A" w:rsidRDefault="00173060" w:rsidP="00AE3724">
            <w:pPr>
              <w:rPr>
                <w:b/>
                <w:sz w:val="20"/>
                <w:szCs w:val="20"/>
              </w:rPr>
            </w:pPr>
          </w:p>
        </w:tc>
        <w:tc>
          <w:tcPr>
            <w:tcW w:w="1984" w:type="dxa"/>
          </w:tcPr>
          <w:p w14:paraId="6AEA4420" w14:textId="77777777" w:rsidR="00173060" w:rsidRPr="00B5160A" w:rsidRDefault="00173060" w:rsidP="00AE3724">
            <w:pPr>
              <w:rPr>
                <w:b/>
                <w:sz w:val="20"/>
                <w:szCs w:val="20"/>
              </w:rPr>
            </w:pPr>
          </w:p>
        </w:tc>
        <w:tc>
          <w:tcPr>
            <w:tcW w:w="1985" w:type="dxa"/>
          </w:tcPr>
          <w:p w14:paraId="384481B4" w14:textId="77777777" w:rsidR="00173060" w:rsidRPr="00B5160A" w:rsidRDefault="00173060" w:rsidP="00AE3724">
            <w:pPr>
              <w:rPr>
                <w:b/>
                <w:sz w:val="20"/>
                <w:szCs w:val="20"/>
              </w:rPr>
            </w:pPr>
          </w:p>
        </w:tc>
      </w:tr>
      <w:tr w:rsidR="00173060" w:rsidRPr="00B5160A" w14:paraId="4D88F8E0" w14:textId="77777777" w:rsidTr="00AE3724">
        <w:tc>
          <w:tcPr>
            <w:tcW w:w="6091" w:type="dxa"/>
          </w:tcPr>
          <w:p w14:paraId="5E08C598" w14:textId="77777777" w:rsidR="00173060" w:rsidRPr="00B5160A" w:rsidRDefault="00173060" w:rsidP="00AE3724">
            <w:pPr>
              <w:rPr>
                <w:b/>
                <w:sz w:val="20"/>
                <w:szCs w:val="20"/>
              </w:rPr>
            </w:pPr>
          </w:p>
          <w:p w14:paraId="11912FD0" w14:textId="77777777" w:rsidR="00173060" w:rsidRPr="00B5160A" w:rsidRDefault="00173060" w:rsidP="00AE3724">
            <w:pPr>
              <w:rPr>
                <w:b/>
                <w:sz w:val="20"/>
                <w:szCs w:val="20"/>
              </w:rPr>
            </w:pPr>
          </w:p>
          <w:p w14:paraId="09E3FF01" w14:textId="77777777" w:rsidR="00173060" w:rsidRPr="00B5160A" w:rsidRDefault="00173060" w:rsidP="00AE3724">
            <w:pPr>
              <w:rPr>
                <w:b/>
                <w:sz w:val="20"/>
                <w:szCs w:val="20"/>
              </w:rPr>
            </w:pPr>
          </w:p>
        </w:tc>
        <w:tc>
          <w:tcPr>
            <w:tcW w:w="1984" w:type="dxa"/>
          </w:tcPr>
          <w:p w14:paraId="0ABA84EF" w14:textId="77777777" w:rsidR="00173060" w:rsidRPr="00B5160A" w:rsidRDefault="00173060" w:rsidP="00AE3724">
            <w:pPr>
              <w:rPr>
                <w:b/>
                <w:sz w:val="20"/>
                <w:szCs w:val="20"/>
              </w:rPr>
            </w:pPr>
          </w:p>
        </w:tc>
        <w:tc>
          <w:tcPr>
            <w:tcW w:w="1985" w:type="dxa"/>
          </w:tcPr>
          <w:p w14:paraId="308A87D0" w14:textId="77777777" w:rsidR="00173060" w:rsidRPr="00B5160A" w:rsidRDefault="00173060" w:rsidP="00AE3724">
            <w:pPr>
              <w:rPr>
                <w:b/>
                <w:sz w:val="20"/>
                <w:szCs w:val="20"/>
              </w:rPr>
            </w:pPr>
          </w:p>
        </w:tc>
      </w:tr>
      <w:tr w:rsidR="0025304D" w:rsidRPr="00B5160A" w14:paraId="68E72BD0" w14:textId="77777777" w:rsidTr="00AE3724">
        <w:tc>
          <w:tcPr>
            <w:tcW w:w="6091" w:type="dxa"/>
          </w:tcPr>
          <w:p w14:paraId="3171BFF7" w14:textId="77777777" w:rsidR="0025304D" w:rsidRDefault="0025304D" w:rsidP="00AE3724">
            <w:pPr>
              <w:rPr>
                <w:b/>
                <w:sz w:val="20"/>
                <w:szCs w:val="20"/>
              </w:rPr>
            </w:pPr>
          </w:p>
          <w:p w14:paraId="49239552" w14:textId="77777777" w:rsidR="0025304D" w:rsidRPr="00B5160A" w:rsidRDefault="0025304D" w:rsidP="00AE3724">
            <w:pPr>
              <w:rPr>
                <w:b/>
                <w:sz w:val="20"/>
                <w:szCs w:val="20"/>
              </w:rPr>
            </w:pPr>
          </w:p>
        </w:tc>
        <w:tc>
          <w:tcPr>
            <w:tcW w:w="1984" w:type="dxa"/>
          </w:tcPr>
          <w:p w14:paraId="75245004" w14:textId="77777777" w:rsidR="0025304D" w:rsidRPr="00B5160A" w:rsidRDefault="0025304D" w:rsidP="00AE3724">
            <w:pPr>
              <w:rPr>
                <w:b/>
                <w:sz w:val="20"/>
                <w:szCs w:val="20"/>
              </w:rPr>
            </w:pPr>
          </w:p>
        </w:tc>
        <w:tc>
          <w:tcPr>
            <w:tcW w:w="1985" w:type="dxa"/>
          </w:tcPr>
          <w:p w14:paraId="0D1E9282" w14:textId="77777777" w:rsidR="0025304D" w:rsidRPr="00B5160A" w:rsidRDefault="0025304D" w:rsidP="00AE3724">
            <w:pPr>
              <w:rPr>
                <w:b/>
                <w:sz w:val="20"/>
                <w:szCs w:val="20"/>
              </w:rPr>
            </w:pPr>
          </w:p>
        </w:tc>
      </w:tr>
      <w:tr w:rsidR="0025304D" w:rsidRPr="00B5160A" w14:paraId="7D259B49" w14:textId="77777777" w:rsidTr="00AE3724">
        <w:tc>
          <w:tcPr>
            <w:tcW w:w="6091" w:type="dxa"/>
          </w:tcPr>
          <w:p w14:paraId="73DE3BB2" w14:textId="77777777" w:rsidR="0025304D" w:rsidRDefault="0025304D" w:rsidP="00AE3724">
            <w:pPr>
              <w:rPr>
                <w:b/>
                <w:sz w:val="20"/>
                <w:szCs w:val="20"/>
              </w:rPr>
            </w:pPr>
          </w:p>
          <w:p w14:paraId="2959522F" w14:textId="77777777" w:rsidR="0025304D" w:rsidRPr="00B5160A" w:rsidRDefault="0025304D" w:rsidP="00AE3724">
            <w:pPr>
              <w:rPr>
                <w:b/>
                <w:sz w:val="20"/>
                <w:szCs w:val="20"/>
              </w:rPr>
            </w:pPr>
          </w:p>
        </w:tc>
        <w:tc>
          <w:tcPr>
            <w:tcW w:w="1984" w:type="dxa"/>
          </w:tcPr>
          <w:p w14:paraId="62B2AFD0" w14:textId="77777777" w:rsidR="0025304D" w:rsidRPr="00B5160A" w:rsidRDefault="0025304D" w:rsidP="00AE3724">
            <w:pPr>
              <w:rPr>
                <w:b/>
                <w:sz w:val="20"/>
                <w:szCs w:val="20"/>
              </w:rPr>
            </w:pPr>
          </w:p>
        </w:tc>
        <w:tc>
          <w:tcPr>
            <w:tcW w:w="1985" w:type="dxa"/>
          </w:tcPr>
          <w:p w14:paraId="7C0F9720" w14:textId="77777777" w:rsidR="0025304D" w:rsidRPr="00B5160A" w:rsidRDefault="0025304D" w:rsidP="00AE3724">
            <w:pPr>
              <w:rPr>
                <w:b/>
                <w:sz w:val="20"/>
                <w:szCs w:val="20"/>
              </w:rPr>
            </w:pPr>
          </w:p>
        </w:tc>
      </w:tr>
      <w:tr w:rsidR="0025304D" w:rsidRPr="00B5160A" w14:paraId="368F45B3" w14:textId="77777777" w:rsidTr="00AE3724">
        <w:tc>
          <w:tcPr>
            <w:tcW w:w="6091" w:type="dxa"/>
          </w:tcPr>
          <w:p w14:paraId="2FA51B1E" w14:textId="77777777" w:rsidR="0025304D" w:rsidRDefault="0025304D" w:rsidP="00AE3724">
            <w:pPr>
              <w:rPr>
                <w:b/>
                <w:sz w:val="20"/>
                <w:szCs w:val="20"/>
              </w:rPr>
            </w:pPr>
          </w:p>
          <w:p w14:paraId="0B81F90C" w14:textId="77777777" w:rsidR="0025304D" w:rsidRPr="00B5160A" w:rsidRDefault="0025304D" w:rsidP="00AE3724">
            <w:pPr>
              <w:rPr>
                <w:b/>
                <w:sz w:val="20"/>
                <w:szCs w:val="20"/>
              </w:rPr>
            </w:pPr>
          </w:p>
        </w:tc>
        <w:tc>
          <w:tcPr>
            <w:tcW w:w="1984" w:type="dxa"/>
          </w:tcPr>
          <w:p w14:paraId="143BFF41" w14:textId="77777777" w:rsidR="0025304D" w:rsidRPr="00B5160A" w:rsidRDefault="0025304D" w:rsidP="00AE3724">
            <w:pPr>
              <w:rPr>
                <w:b/>
                <w:sz w:val="20"/>
                <w:szCs w:val="20"/>
              </w:rPr>
            </w:pPr>
          </w:p>
        </w:tc>
        <w:tc>
          <w:tcPr>
            <w:tcW w:w="1985" w:type="dxa"/>
          </w:tcPr>
          <w:p w14:paraId="5CBC1570" w14:textId="77777777" w:rsidR="0025304D" w:rsidRPr="00B5160A" w:rsidRDefault="0025304D" w:rsidP="00AE3724">
            <w:pPr>
              <w:rPr>
                <w:b/>
                <w:sz w:val="20"/>
                <w:szCs w:val="20"/>
              </w:rPr>
            </w:pPr>
          </w:p>
        </w:tc>
      </w:tr>
    </w:tbl>
    <w:p w14:paraId="23843501" w14:textId="701A4786" w:rsidR="0025304D" w:rsidRDefault="0025304D" w:rsidP="00173060">
      <w:pPr>
        <w:rPr>
          <w:b/>
        </w:rPr>
      </w:pPr>
    </w:p>
    <w:p w14:paraId="6F717ECC" w14:textId="43CD2C20" w:rsidR="00EA0D2E" w:rsidRDefault="0025304D" w:rsidP="00173060">
      <w:pPr>
        <w:rPr>
          <w:b/>
        </w:rPr>
      </w:pPr>
      <w:r>
        <w:rPr>
          <w:b/>
        </w:rPr>
        <w:br w:type="page"/>
      </w:r>
    </w:p>
    <w:p w14:paraId="47A01910" w14:textId="6C0E6290" w:rsidR="00300C09" w:rsidRDefault="00300C09" w:rsidP="00300C09">
      <w:pPr>
        <w:rPr>
          <w:b/>
          <w:bCs/>
          <w:sz w:val="36"/>
          <w:szCs w:val="36"/>
        </w:rPr>
      </w:pPr>
      <w:r>
        <w:rPr>
          <w:b/>
          <w:bCs/>
          <w:sz w:val="36"/>
          <w:szCs w:val="36"/>
        </w:rPr>
        <w:lastRenderedPageBreak/>
        <w:t>2.2</w:t>
      </w:r>
      <w:r w:rsidRPr="2100C5D1">
        <w:rPr>
          <w:b/>
          <w:bCs/>
          <w:sz w:val="36"/>
          <w:szCs w:val="36"/>
        </w:rPr>
        <w:t xml:space="preserve"> First </w:t>
      </w:r>
      <w:r>
        <w:rPr>
          <w:b/>
          <w:bCs/>
          <w:sz w:val="36"/>
          <w:szCs w:val="36"/>
        </w:rPr>
        <w:t>A</w:t>
      </w:r>
      <w:r w:rsidRPr="2100C5D1">
        <w:rPr>
          <w:b/>
          <w:bCs/>
          <w:sz w:val="36"/>
          <w:szCs w:val="36"/>
        </w:rPr>
        <w:t>id</w:t>
      </w:r>
      <w:r>
        <w:rPr>
          <w:b/>
          <w:bCs/>
          <w:sz w:val="36"/>
          <w:szCs w:val="36"/>
        </w:rPr>
        <w:t xml:space="preserve"> and infection control</w:t>
      </w:r>
    </w:p>
    <w:tbl>
      <w:tblPr>
        <w:tblStyle w:val="TableGrid"/>
        <w:tblW w:w="7948" w:type="dxa"/>
        <w:tblLook w:val="04A0" w:firstRow="1" w:lastRow="0" w:firstColumn="1" w:lastColumn="0" w:noHBand="0" w:noVBand="1"/>
      </w:tblPr>
      <w:tblGrid>
        <w:gridCol w:w="6026"/>
        <w:gridCol w:w="1922"/>
      </w:tblGrid>
      <w:tr w:rsidR="00300C09" w:rsidRPr="00B63BDB" w14:paraId="40B9F189" w14:textId="77777777" w:rsidTr="00AE3724">
        <w:trPr>
          <w:cantSplit/>
          <w:trHeight w:val="510"/>
        </w:trPr>
        <w:tc>
          <w:tcPr>
            <w:tcW w:w="6026" w:type="dxa"/>
            <w:shd w:val="clear" w:color="auto" w:fill="F2F2F2" w:themeFill="background1" w:themeFillShade="F2"/>
            <w:vAlign w:val="center"/>
          </w:tcPr>
          <w:p w14:paraId="63EE57CC" w14:textId="77777777" w:rsidR="00300C09" w:rsidRPr="00B5160A" w:rsidRDefault="00300C09" w:rsidP="00AE3724">
            <w:pPr>
              <w:pStyle w:val="NoSpacing"/>
              <w:jc w:val="center"/>
              <w:rPr>
                <w:rFonts w:ascii="Times" w:eastAsia="Times" w:hAnsi="Times" w:cs="Times"/>
                <w:b/>
                <w:bCs/>
                <w:color w:val="000000" w:themeColor="text1"/>
                <w:sz w:val="20"/>
                <w:szCs w:val="20"/>
              </w:rPr>
            </w:pPr>
            <w:r w:rsidRPr="00B5160A">
              <w:rPr>
                <w:rFonts w:eastAsia="Times"/>
                <w:b/>
                <w:sz w:val="20"/>
                <w:szCs w:val="20"/>
              </w:rPr>
              <w:t>Practice</w:t>
            </w:r>
          </w:p>
        </w:tc>
        <w:tc>
          <w:tcPr>
            <w:tcW w:w="1922" w:type="dxa"/>
            <w:shd w:val="clear" w:color="auto" w:fill="F2F2F2" w:themeFill="background1" w:themeFillShade="F2"/>
            <w:vAlign w:val="center"/>
          </w:tcPr>
          <w:p w14:paraId="49AB16E8" w14:textId="77777777" w:rsidR="00300C09" w:rsidRPr="00B5160A" w:rsidRDefault="00300C09" w:rsidP="00AE3724">
            <w:pPr>
              <w:pStyle w:val="NoSpacing"/>
              <w:jc w:val="center"/>
              <w:rPr>
                <w:rFonts w:eastAsia="Times"/>
                <w:b/>
                <w:sz w:val="20"/>
                <w:szCs w:val="20"/>
              </w:rPr>
            </w:pPr>
            <w:r w:rsidRPr="00B5160A">
              <w:rPr>
                <w:rFonts w:eastAsia="Times"/>
                <w:b/>
                <w:sz w:val="20"/>
                <w:szCs w:val="20"/>
              </w:rPr>
              <w:t>Compliance/</w:t>
            </w:r>
          </w:p>
          <w:p w14:paraId="439AAE67" w14:textId="77777777" w:rsidR="00300C09" w:rsidRPr="00B5160A" w:rsidRDefault="00300C09" w:rsidP="00AE3724">
            <w:pPr>
              <w:pStyle w:val="NoSpacing"/>
              <w:jc w:val="center"/>
              <w:rPr>
                <w:rFonts w:eastAsia="Times"/>
                <w:b/>
                <w:sz w:val="20"/>
                <w:szCs w:val="20"/>
              </w:rPr>
            </w:pPr>
            <w:r w:rsidRPr="00B5160A">
              <w:rPr>
                <w:rFonts w:eastAsia="Times"/>
                <w:b/>
                <w:sz w:val="20"/>
                <w:szCs w:val="20"/>
              </w:rPr>
              <w:t>comments</w:t>
            </w:r>
          </w:p>
          <w:p w14:paraId="20218361" w14:textId="77777777" w:rsidR="00300C09" w:rsidRPr="00B5160A" w:rsidRDefault="00300C09" w:rsidP="00AE3724">
            <w:pPr>
              <w:pStyle w:val="NoSpacing"/>
              <w:jc w:val="center"/>
              <w:rPr>
                <w:rFonts w:ascii="Times" w:eastAsia="Times" w:hAnsi="Times" w:cs="Times"/>
                <w:b/>
                <w:bCs/>
                <w:color w:val="000000" w:themeColor="text1"/>
                <w:sz w:val="16"/>
                <w:szCs w:val="16"/>
              </w:rPr>
            </w:pPr>
            <w:r w:rsidRPr="00B5160A">
              <w:rPr>
                <w:rFonts w:eastAsia="Times"/>
                <w:b/>
                <w:bCs/>
                <w:color w:val="000000" w:themeColor="text1"/>
                <w:sz w:val="16"/>
                <w:szCs w:val="16"/>
              </w:rPr>
              <w:t xml:space="preserve">(yes = </w:t>
            </w:r>
            <w:r w:rsidRPr="00B5160A">
              <w:rPr>
                <w:rFonts w:eastAsia="Times"/>
                <w:b/>
                <w:bCs/>
                <w:color w:val="000000" w:themeColor="text1"/>
                <w:sz w:val="16"/>
                <w:szCs w:val="16"/>
              </w:rPr>
              <w:sym w:font="Wingdings" w:char="F0FC"/>
            </w:r>
            <w:r w:rsidRPr="00B5160A">
              <w:rPr>
                <w:rFonts w:eastAsia="Times"/>
                <w:b/>
                <w:bCs/>
                <w:color w:val="000000" w:themeColor="text1"/>
                <w:sz w:val="16"/>
                <w:szCs w:val="16"/>
              </w:rPr>
              <w:t>, no = x, or n/a)</w:t>
            </w:r>
          </w:p>
        </w:tc>
      </w:tr>
      <w:tr w:rsidR="00300C09" w14:paraId="2D3D5E43" w14:textId="77777777" w:rsidTr="00AE3724">
        <w:tc>
          <w:tcPr>
            <w:tcW w:w="6026" w:type="dxa"/>
            <w:vAlign w:val="center"/>
          </w:tcPr>
          <w:p w14:paraId="3873F1AE" w14:textId="77777777" w:rsidR="00300C09" w:rsidRDefault="00300C09" w:rsidP="00AE3724">
            <w:pPr>
              <w:rPr>
                <w:sz w:val="20"/>
                <w:szCs w:val="20"/>
              </w:rPr>
            </w:pPr>
          </w:p>
          <w:p w14:paraId="530B830A" w14:textId="77777777" w:rsidR="00300C09" w:rsidRDefault="00300C09" w:rsidP="00AE3724">
            <w:pPr>
              <w:rPr>
                <w:sz w:val="20"/>
                <w:szCs w:val="20"/>
              </w:rPr>
            </w:pPr>
            <w:r w:rsidRPr="006D2F36">
              <w:rPr>
                <w:sz w:val="20"/>
                <w:szCs w:val="20"/>
              </w:rPr>
              <w:t>A first aid kit is available and well stocked</w:t>
            </w:r>
            <w:r>
              <w:rPr>
                <w:sz w:val="20"/>
                <w:szCs w:val="20"/>
              </w:rPr>
              <w:t>.  Check the expiry date of all items and discard and replace any items that have expired.</w:t>
            </w:r>
          </w:p>
          <w:p w14:paraId="7BAF06DF" w14:textId="77777777" w:rsidR="00300C09" w:rsidRPr="0030482C" w:rsidRDefault="00300C09" w:rsidP="00AE3724">
            <w:pPr>
              <w:rPr>
                <w:sz w:val="20"/>
                <w:szCs w:val="20"/>
              </w:rPr>
            </w:pPr>
          </w:p>
        </w:tc>
        <w:tc>
          <w:tcPr>
            <w:tcW w:w="1922" w:type="dxa"/>
          </w:tcPr>
          <w:p w14:paraId="04A79CF7" w14:textId="77777777" w:rsidR="00300C09" w:rsidRDefault="00300C09" w:rsidP="00AE3724">
            <w:pPr>
              <w:widowControl w:val="0"/>
              <w:autoSpaceDE w:val="0"/>
              <w:autoSpaceDN w:val="0"/>
              <w:adjustRightInd w:val="0"/>
              <w:spacing w:after="240" w:line="480" w:lineRule="atLeast"/>
              <w:rPr>
                <w:rFonts w:ascii="Times" w:eastAsia="Times" w:hAnsi="Times" w:cs="Times"/>
                <w:b/>
                <w:bCs/>
                <w:color w:val="000000" w:themeColor="text1"/>
                <w:sz w:val="36"/>
                <w:szCs w:val="36"/>
              </w:rPr>
            </w:pPr>
          </w:p>
        </w:tc>
      </w:tr>
      <w:tr w:rsidR="00300C09" w14:paraId="14E3E641" w14:textId="77777777" w:rsidTr="00AE3724">
        <w:tc>
          <w:tcPr>
            <w:tcW w:w="6026" w:type="dxa"/>
            <w:vAlign w:val="center"/>
          </w:tcPr>
          <w:p w14:paraId="26560277" w14:textId="77777777" w:rsidR="00300C09" w:rsidRDefault="00300C09" w:rsidP="00AE3724">
            <w:pPr>
              <w:rPr>
                <w:sz w:val="20"/>
                <w:szCs w:val="20"/>
              </w:rPr>
            </w:pPr>
            <w:r w:rsidRPr="009D6776">
              <w:rPr>
                <w:sz w:val="20"/>
                <w:szCs w:val="20"/>
              </w:rPr>
              <w:t>Disposable gloves are available and always worn by a person working with bodily fluids.  Disposable gloves are disposed after use.</w:t>
            </w:r>
          </w:p>
        </w:tc>
        <w:tc>
          <w:tcPr>
            <w:tcW w:w="1922" w:type="dxa"/>
          </w:tcPr>
          <w:p w14:paraId="4CA945B4" w14:textId="77777777" w:rsidR="00300C09" w:rsidRDefault="00300C09" w:rsidP="00AE3724">
            <w:pPr>
              <w:widowControl w:val="0"/>
              <w:autoSpaceDE w:val="0"/>
              <w:autoSpaceDN w:val="0"/>
              <w:adjustRightInd w:val="0"/>
              <w:spacing w:after="240" w:line="480" w:lineRule="atLeast"/>
              <w:rPr>
                <w:rFonts w:ascii="Times" w:eastAsia="Times" w:hAnsi="Times" w:cs="Times"/>
                <w:b/>
                <w:bCs/>
                <w:color w:val="000000" w:themeColor="text1"/>
                <w:sz w:val="36"/>
                <w:szCs w:val="36"/>
              </w:rPr>
            </w:pPr>
          </w:p>
        </w:tc>
      </w:tr>
      <w:tr w:rsidR="00300C09" w14:paraId="029C3E3B" w14:textId="77777777" w:rsidTr="00AE3724">
        <w:tc>
          <w:tcPr>
            <w:tcW w:w="6026" w:type="dxa"/>
            <w:vAlign w:val="center"/>
          </w:tcPr>
          <w:p w14:paraId="0605199E" w14:textId="77777777" w:rsidR="00300C09" w:rsidRPr="009D6776" w:rsidRDefault="00300C09" w:rsidP="00AE3724">
            <w:pPr>
              <w:rPr>
                <w:sz w:val="20"/>
                <w:szCs w:val="20"/>
              </w:rPr>
            </w:pPr>
            <w:r w:rsidRPr="009D6776">
              <w:rPr>
                <w:sz w:val="20"/>
                <w:szCs w:val="20"/>
              </w:rPr>
              <w:t>Mouth pieces, resuscitation bags, or other ventilation devices are available in the first aid kit.</w:t>
            </w:r>
          </w:p>
        </w:tc>
        <w:tc>
          <w:tcPr>
            <w:tcW w:w="1922" w:type="dxa"/>
          </w:tcPr>
          <w:p w14:paraId="0CB47940" w14:textId="77777777" w:rsidR="00300C09" w:rsidRDefault="00300C09" w:rsidP="00AE3724">
            <w:pPr>
              <w:widowControl w:val="0"/>
              <w:autoSpaceDE w:val="0"/>
              <w:autoSpaceDN w:val="0"/>
              <w:adjustRightInd w:val="0"/>
              <w:spacing w:after="240" w:line="480" w:lineRule="atLeast"/>
              <w:rPr>
                <w:rFonts w:ascii="Times" w:eastAsia="Times" w:hAnsi="Times" w:cs="Times"/>
                <w:b/>
                <w:bCs/>
                <w:color w:val="000000" w:themeColor="text1"/>
                <w:sz w:val="36"/>
                <w:szCs w:val="36"/>
              </w:rPr>
            </w:pPr>
          </w:p>
        </w:tc>
      </w:tr>
      <w:tr w:rsidR="00300C09" w14:paraId="715B9D2E" w14:textId="77777777" w:rsidTr="00AE3724">
        <w:trPr>
          <w:trHeight w:val="758"/>
        </w:trPr>
        <w:tc>
          <w:tcPr>
            <w:tcW w:w="6026" w:type="dxa"/>
            <w:vAlign w:val="center"/>
          </w:tcPr>
          <w:p w14:paraId="3F0C16D4" w14:textId="77777777" w:rsidR="00300C09" w:rsidRPr="0030482C" w:rsidRDefault="00300C09" w:rsidP="00AE3724">
            <w:pPr>
              <w:rPr>
                <w:sz w:val="20"/>
                <w:szCs w:val="20"/>
              </w:rPr>
            </w:pPr>
            <w:r w:rsidRPr="006D2F36">
              <w:rPr>
                <w:sz w:val="20"/>
                <w:szCs w:val="20"/>
              </w:rPr>
              <w:t xml:space="preserve">Centre has a designated </w:t>
            </w:r>
            <w:r>
              <w:rPr>
                <w:sz w:val="20"/>
                <w:szCs w:val="20"/>
              </w:rPr>
              <w:t>trained F</w:t>
            </w:r>
            <w:r w:rsidRPr="006D2F36">
              <w:rPr>
                <w:sz w:val="20"/>
                <w:szCs w:val="20"/>
              </w:rPr>
              <w:t xml:space="preserve">irst </w:t>
            </w:r>
            <w:r>
              <w:rPr>
                <w:sz w:val="20"/>
                <w:szCs w:val="20"/>
              </w:rPr>
              <w:t>A</w:t>
            </w:r>
            <w:r w:rsidRPr="006D2F36">
              <w:rPr>
                <w:sz w:val="20"/>
                <w:szCs w:val="20"/>
              </w:rPr>
              <w:t xml:space="preserve">id </w:t>
            </w:r>
            <w:r>
              <w:rPr>
                <w:sz w:val="20"/>
                <w:szCs w:val="20"/>
              </w:rPr>
              <w:t>O</w:t>
            </w:r>
            <w:r w:rsidRPr="006D2F36">
              <w:rPr>
                <w:sz w:val="20"/>
                <w:szCs w:val="20"/>
              </w:rPr>
              <w:t>fficer</w:t>
            </w:r>
            <w:r>
              <w:rPr>
                <w:sz w:val="20"/>
                <w:szCs w:val="20"/>
              </w:rPr>
              <w:t xml:space="preserve"> in attendance at all times.</w:t>
            </w:r>
          </w:p>
        </w:tc>
        <w:tc>
          <w:tcPr>
            <w:tcW w:w="1922" w:type="dxa"/>
          </w:tcPr>
          <w:p w14:paraId="4DD4A21A" w14:textId="77777777" w:rsidR="00300C09" w:rsidRDefault="00300C09" w:rsidP="00AE3724">
            <w:pPr>
              <w:widowControl w:val="0"/>
              <w:autoSpaceDE w:val="0"/>
              <w:autoSpaceDN w:val="0"/>
              <w:adjustRightInd w:val="0"/>
              <w:spacing w:after="240" w:line="480" w:lineRule="atLeast"/>
              <w:rPr>
                <w:rFonts w:ascii="Times" w:eastAsia="Times" w:hAnsi="Times" w:cs="Times"/>
                <w:b/>
                <w:bCs/>
                <w:color w:val="000000" w:themeColor="text1"/>
                <w:sz w:val="36"/>
                <w:szCs w:val="36"/>
              </w:rPr>
            </w:pPr>
          </w:p>
        </w:tc>
      </w:tr>
      <w:tr w:rsidR="00300C09" w14:paraId="103CED36" w14:textId="77777777" w:rsidTr="00AE3724">
        <w:tc>
          <w:tcPr>
            <w:tcW w:w="6026" w:type="dxa"/>
            <w:vAlign w:val="center"/>
          </w:tcPr>
          <w:p w14:paraId="4B69A018" w14:textId="77777777" w:rsidR="00EA0D2E" w:rsidRDefault="00EA0D2E" w:rsidP="00AE3724">
            <w:pPr>
              <w:rPr>
                <w:sz w:val="20"/>
                <w:szCs w:val="20"/>
              </w:rPr>
            </w:pPr>
          </w:p>
          <w:p w14:paraId="62A9D077" w14:textId="77777777" w:rsidR="00300C09" w:rsidRPr="006D2F36" w:rsidRDefault="00300C09" w:rsidP="00AE3724">
            <w:pPr>
              <w:rPr>
                <w:sz w:val="20"/>
                <w:szCs w:val="20"/>
              </w:rPr>
            </w:pPr>
            <w:r w:rsidRPr="006D2F36">
              <w:rPr>
                <w:sz w:val="20"/>
                <w:szCs w:val="20"/>
              </w:rPr>
              <w:t xml:space="preserve">Centre has a first aid area equipped with the following: </w:t>
            </w:r>
          </w:p>
          <w:p w14:paraId="27AF4EA8" w14:textId="77777777" w:rsidR="00300C09" w:rsidRPr="006D2F36" w:rsidRDefault="00300C09" w:rsidP="00AE3724">
            <w:pPr>
              <w:numPr>
                <w:ilvl w:val="0"/>
                <w:numId w:val="7"/>
              </w:numPr>
              <w:rPr>
                <w:sz w:val="20"/>
                <w:szCs w:val="20"/>
              </w:rPr>
            </w:pPr>
            <w:r w:rsidRPr="006D2F36">
              <w:rPr>
                <w:sz w:val="20"/>
                <w:szCs w:val="20"/>
              </w:rPr>
              <w:t>container for the disposal of medical items used in first aid</w:t>
            </w:r>
          </w:p>
          <w:p w14:paraId="0B694C51" w14:textId="77777777" w:rsidR="00300C09" w:rsidRPr="006D2F36" w:rsidRDefault="00300C09" w:rsidP="00AE3724">
            <w:pPr>
              <w:numPr>
                <w:ilvl w:val="0"/>
                <w:numId w:val="7"/>
              </w:numPr>
              <w:rPr>
                <w:sz w:val="20"/>
                <w:szCs w:val="20"/>
              </w:rPr>
            </w:pPr>
            <w:r w:rsidRPr="006D2F36">
              <w:rPr>
                <w:sz w:val="20"/>
                <w:szCs w:val="20"/>
              </w:rPr>
              <w:t>soap and nail brush</w:t>
            </w:r>
          </w:p>
          <w:p w14:paraId="61A16543" w14:textId="77777777" w:rsidR="00300C09" w:rsidRPr="006D2F36" w:rsidRDefault="00300C09" w:rsidP="00AE3724">
            <w:pPr>
              <w:numPr>
                <w:ilvl w:val="0"/>
                <w:numId w:val="7"/>
              </w:numPr>
              <w:rPr>
                <w:sz w:val="20"/>
                <w:szCs w:val="20"/>
              </w:rPr>
            </w:pPr>
            <w:r w:rsidRPr="006D2F36">
              <w:rPr>
                <w:sz w:val="20"/>
                <w:szCs w:val="20"/>
              </w:rPr>
              <w:t>first aid container that is solid, sturdy, dust proof and transportable.</w:t>
            </w:r>
          </w:p>
          <w:p w14:paraId="07B6B122" w14:textId="77777777" w:rsidR="00300C09" w:rsidRPr="0030482C" w:rsidRDefault="00300C09" w:rsidP="00AE3724">
            <w:pPr>
              <w:rPr>
                <w:sz w:val="20"/>
                <w:szCs w:val="20"/>
              </w:rPr>
            </w:pPr>
          </w:p>
        </w:tc>
        <w:tc>
          <w:tcPr>
            <w:tcW w:w="1922" w:type="dxa"/>
          </w:tcPr>
          <w:p w14:paraId="06B60726" w14:textId="77777777" w:rsidR="00300C09" w:rsidRDefault="00300C09" w:rsidP="00AE3724">
            <w:pPr>
              <w:widowControl w:val="0"/>
              <w:autoSpaceDE w:val="0"/>
              <w:autoSpaceDN w:val="0"/>
              <w:adjustRightInd w:val="0"/>
              <w:spacing w:after="240" w:line="480" w:lineRule="atLeast"/>
              <w:rPr>
                <w:rFonts w:ascii="Times" w:eastAsia="Times" w:hAnsi="Times" w:cs="Times"/>
                <w:b/>
                <w:bCs/>
                <w:color w:val="000000" w:themeColor="text1"/>
                <w:sz w:val="36"/>
                <w:szCs w:val="36"/>
              </w:rPr>
            </w:pPr>
          </w:p>
        </w:tc>
      </w:tr>
      <w:tr w:rsidR="00300C09" w14:paraId="273554B2" w14:textId="77777777" w:rsidTr="00AE3724">
        <w:tc>
          <w:tcPr>
            <w:tcW w:w="6026" w:type="dxa"/>
            <w:vAlign w:val="center"/>
          </w:tcPr>
          <w:p w14:paraId="0C64F122" w14:textId="77777777" w:rsidR="00300C09" w:rsidRPr="006D2F36" w:rsidRDefault="00300C09" w:rsidP="00AE3724">
            <w:pPr>
              <w:rPr>
                <w:sz w:val="20"/>
                <w:szCs w:val="20"/>
              </w:rPr>
            </w:pPr>
            <w:r w:rsidRPr="009D6776">
              <w:rPr>
                <w:sz w:val="20"/>
                <w:szCs w:val="20"/>
              </w:rPr>
              <w:t xml:space="preserve">Officials, athletes and coaches </w:t>
            </w:r>
            <w:r>
              <w:rPr>
                <w:sz w:val="20"/>
                <w:szCs w:val="20"/>
              </w:rPr>
              <w:t xml:space="preserve">are instructed to </w:t>
            </w:r>
            <w:r w:rsidRPr="009D6776">
              <w:rPr>
                <w:sz w:val="20"/>
                <w:szCs w:val="20"/>
              </w:rPr>
              <w:t xml:space="preserve">report </w:t>
            </w:r>
            <w:r>
              <w:rPr>
                <w:sz w:val="20"/>
                <w:szCs w:val="20"/>
              </w:rPr>
              <w:t xml:space="preserve">all </w:t>
            </w:r>
            <w:r w:rsidRPr="009D6776">
              <w:rPr>
                <w:sz w:val="20"/>
                <w:szCs w:val="20"/>
              </w:rPr>
              <w:t>bleeding injuries to the first aid officer as soon as possible.</w:t>
            </w:r>
            <w:r>
              <w:rPr>
                <w:sz w:val="20"/>
                <w:szCs w:val="20"/>
              </w:rPr>
              <w:t xml:space="preserve">  </w:t>
            </w:r>
          </w:p>
        </w:tc>
        <w:tc>
          <w:tcPr>
            <w:tcW w:w="1922" w:type="dxa"/>
          </w:tcPr>
          <w:p w14:paraId="178367E4" w14:textId="77777777" w:rsidR="00300C09" w:rsidRDefault="00300C09" w:rsidP="00AE3724">
            <w:pPr>
              <w:widowControl w:val="0"/>
              <w:autoSpaceDE w:val="0"/>
              <w:autoSpaceDN w:val="0"/>
              <w:adjustRightInd w:val="0"/>
              <w:spacing w:after="240" w:line="480" w:lineRule="atLeast"/>
              <w:rPr>
                <w:rFonts w:ascii="Times" w:eastAsia="Times" w:hAnsi="Times" w:cs="Times"/>
                <w:b/>
                <w:bCs/>
                <w:color w:val="000000" w:themeColor="text1"/>
                <w:sz w:val="36"/>
                <w:szCs w:val="36"/>
              </w:rPr>
            </w:pPr>
          </w:p>
        </w:tc>
      </w:tr>
      <w:tr w:rsidR="00300C09" w14:paraId="441638F2" w14:textId="77777777" w:rsidTr="00AE3724">
        <w:tc>
          <w:tcPr>
            <w:tcW w:w="6026" w:type="dxa"/>
            <w:vAlign w:val="center"/>
          </w:tcPr>
          <w:p w14:paraId="43FEF35A" w14:textId="77777777" w:rsidR="00300C09" w:rsidRPr="009D6776" w:rsidRDefault="00300C09" w:rsidP="00AE3724">
            <w:pPr>
              <w:rPr>
                <w:sz w:val="20"/>
                <w:szCs w:val="20"/>
              </w:rPr>
            </w:pPr>
            <w:r>
              <w:rPr>
                <w:sz w:val="20"/>
                <w:szCs w:val="20"/>
              </w:rPr>
              <w:t>Centre has developed a policy and/or procedure for dealing with bleeding injuries to reduce the risk of blood-borne infection.</w:t>
            </w:r>
          </w:p>
        </w:tc>
        <w:tc>
          <w:tcPr>
            <w:tcW w:w="1922" w:type="dxa"/>
          </w:tcPr>
          <w:p w14:paraId="26CA9080" w14:textId="77777777" w:rsidR="00300C09" w:rsidRDefault="00300C09" w:rsidP="00AE3724">
            <w:pPr>
              <w:widowControl w:val="0"/>
              <w:autoSpaceDE w:val="0"/>
              <w:autoSpaceDN w:val="0"/>
              <w:adjustRightInd w:val="0"/>
              <w:spacing w:after="240" w:line="480" w:lineRule="atLeast"/>
              <w:rPr>
                <w:rFonts w:ascii="Times" w:eastAsia="Times" w:hAnsi="Times" w:cs="Times"/>
                <w:b/>
                <w:bCs/>
                <w:color w:val="000000" w:themeColor="text1"/>
                <w:sz w:val="36"/>
                <w:szCs w:val="36"/>
              </w:rPr>
            </w:pPr>
          </w:p>
        </w:tc>
      </w:tr>
      <w:tr w:rsidR="00300C09" w14:paraId="1D6EA858" w14:textId="77777777" w:rsidTr="00AE3724">
        <w:tc>
          <w:tcPr>
            <w:tcW w:w="6026" w:type="dxa"/>
            <w:vAlign w:val="center"/>
          </w:tcPr>
          <w:p w14:paraId="23936978" w14:textId="77777777" w:rsidR="00300C09" w:rsidRPr="009D6776" w:rsidRDefault="00300C09" w:rsidP="00AE3724">
            <w:pPr>
              <w:rPr>
                <w:sz w:val="20"/>
                <w:szCs w:val="20"/>
              </w:rPr>
            </w:pPr>
            <w:r w:rsidRPr="009D6776">
              <w:rPr>
                <w:sz w:val="20"/>
                <w:szCs w:val="20"/>
              </w:rPr>
              <w:t>Hand washing facilities are available.</w:t>
            </w:r>
          </w:p>
        </w:tc>
        <w:tc>
          <w:tcPr>
            <w:tcW w:w="1922" w:type="dxa"/>
          </w:tcPr>
          <w:p w14:paraId="6941D3FE" w14:textId="77777777" w:rsidR="00300C09" w:rsidRDefault="00300C09" w:rsidP="00AE3724">
            <w:pPr>
              <w:widowControl w:val="0"/>
              <w:autoSpaceDE w:val="0"/>
              <w:autoSpaceDN w:val="0"/>
              <w:adjustRightInd w:val="0"/>
              <w:spacing w:after="240" w:line="480" w:lineRule="atLeast"/>
              <w:rPr>
                <w:rFonts w:ascii="Times" w:eastAsia="Times" w:hAnsi="Times" w:cs="Times"/>
                <w:b/>
                <w:bCs/>
                <w:color w:val="000000" w:themeColor="text1"/>
                <w:sz w:val="36"/>
                <w:szCs w:val="36"/>
              </w:rPr>
            </w:pPr>
          </w:p>
        </w:tc>
      </w:tr>
      <w:tr w:rsidR="00300C09" w14:paraId="4004D806" w14:textId="77777777" w:rsidTr="00AE3724">
        <w:tc>
          <w:tcPr>
            <w:tcW w:w="6026" w:type="dxa"/>
            <w:vAlign w:val="center"/>
          </w:tcPr>
          <w:p w14:paraId="2E2FA1C5" w14:textId="77777777" w:rsidR="00EA0D2E" w:rsidRDefault="00EA0D2E" w:rsidP="00AE3724">
            <w:pPr>
              <w:rPr>
                <w:sz w:val="20"/>
                <w:szCs w:val="20"/>
              </w:rPr>
            </w:pPr>
          </w:p>
          <w:p w14:paraId="745DCF5D" w14:textId="77777777" w:rsidR="00300C09" w:rsidRDefault="00300C09" w:rsidP="00AE3724">
            <w:pPr>
              <w:rPr>
                <w:sz w:val="20"/>
                <w:szCs w:val="20"/>
              </w:rPr>
            </w:pPr>
            <w:r w:rsidRPr="009D6776">
              <w:rPr>
                <w:sz w:val="20"/>
                <w:szCs w:val="20"/>
              </w:rPr>
              <w:t>Centre has safety gloves, tongs, a shovel, and solid biohazard container for the disposal of items such as used syringes found when examining the ground prior to activities.</w:t>
            </w:r>
          </w:p>
          <w:p w14:paraId="393CEF1E" w14:textId="77777777" w:rsidR="00EA0D2E" w:rsidRPr="009D6776" w:rsidRDefault="00EA0D2E" w:rsidP="00AE3724">
            <w:pPr>
              <w:rPr>
                <w:sz w:val="20"/>
                <w:szCs w:val="20"/>
              </w:rPr>
            </w:pPr>
          </w:p>
        </w:tc>
        <w:tc>
          <w:tcPr>
            <w:tcW w:w="1922" w:type="dxa"/>
          </w:tcPr>
          <w:p w14:paraId="71AE1FBF" w14:textId="77777777" w:rsidR="00300C09" w:rsidRDefault="00300C09" w:rsidP="00AE3724">
            <w:pPr>
              <w:widowControl w:val="0"/>
              <w:autoSpaceDE w:val="0"/>
              <w:autoSpaceDN w:val="0"/>
              <w:adjustRightInd w:val="0"/>
              <w:spacing w:after="240" w:line="480" w:lineRule="atLeast"/>
              <w:rPr>
                <w:rFonts w:ascii="Times" w:eastAsia="Times" w:hAnsi="Times" w:cs="Times"/>
                <w:b/>
                <w:bCs/>
                <w:color w:val="000000" w:themeColor="text1"/>
                <w:sz w:val="36"/>
                <w:szCs w:val="36"/>
              </w:rPr>
            </w:pPr>
          </w:p>
        </w:tc>
      </w:tr>
    </w:tbl>
    <w:p w14:paraId="14E03EEA" w14:textId="77777777" w:rsidR="00300C09" w:rsidRDefault="00300C09" w:rsidP="00300C09"/>
    <w:p w14:paraId="79DA5D96" w14:textId="77777777" w:rsidR="00300C09" w:rsidRDefault="00300C09" w:rsidP="00300C09">
      <w:pPr>
        <w:rPr>
          <w:b/>
          <w:bCs/>
        </w:rPr>
      </w:pPr>
      <w:r w:rsidRPr="2100C5D1">
        <w:rPr>
          <w:b/>
          <w:bCs/>
        </w:rPr>
        <w:t xml:space="preserve">Actions Required: </w:t>
      </w:r>
    </w:p>
    <w:tbl>
      <w:tblPr>
        <w:tblStyle w:val="TableGrid"/>
        <w:tblW w:w="10060" w:type="dxa"/>
        <w:tblLook w:val="04A0" w:firstRow="1" w:lastRow="0" w:firstColumn="1" w:lastColumn="0" w:noHBand="0" w:noVBand="1"/>
      </w:tblPr>
      <w:tblGrid>
        <w:gridCol w:w="6091"/>
        <w:gridCol w:w="1984"/>
        <w:gridCol w:w="1985"/>
      </w:tblGrid>
      <w:tr w:rsidR="00300C09" w14:paraId="257FF2EC" w14:textId="77777777" w:rsidTr="00AE3724">
        <w:tc>
          <w:tcPr>
            <w:tcW w:w="6091" w:type="dxa"/>
          </w:tcPr>
          <w:p w14:paraId="494547BE" w14:textId="77777777" w:rsidR="00300C09" w:rsidRDefault="00300C09" w:rsidP="00AE3724">
            <w:pPr>
              <w:rPr>
                <w:b/>
                <w:bCs/>
              </w:rPr>
            </w:pPr>
            <w:r w:rsidRPr="2100C5D1">
              <w:rPr>
                <w:b/>
                <w:bCs/>
              </w:rPr>
              <w:t>Action</w:t>
            </w:r>
          </w:p>
        </w:tc>
        <w:tc>
          <w:tcPr>
            <w:tcW w:w="1984" w:type="dxa"/>
          </w:tcPr>
          <w:p w14:paraId="01DE0E6E" w14:textId="77777777" w:rsidR="00300C09" w:rsidRDefault="00300C09" w:rsidP="00AE3724">
            <w:pPr>
              <w:rPr>
                <w:b/>
                <w:bCs/>
              </w:rPr>
            </w:pPr>
            <w:r w:rsidRPr="2100C5D1">
              <w:rPr>
                <w:b/>
                <w:bCs/>
              </w:rPr>
              <w:t xml:space="preserve">Responsibility </w:t>
            </w:r>
          </w:p>
        </w:tc>
        <w:tc>
          <w:tcPr>
            <w:tcW w:w="1985" w:type="dxa"/>
          </w:tcPr>
          <w:p w14:paraId="3EDC5399" w14:textId="77777777" w:rsidR="00300C09" w:rsidRDefault="00300C09" w:rsidP="00AE3724">
            <w:pPr>
              <w:rPr>
                <w:b/>
                <w:bCs/>
              </w:rPr>
            </w:pPr>
            <w:r w:rsidRPr="2100C5D1">
              <w:rPr>
                <w:b/>
                <w:bCs/>
              </w:rPr>
              <w:t>Date Completed</w:t>
            </w:r>
          </w:p>
        </w:tc>
      </w:tr>
      <w:tr w:rsidR="00300C09" w14:paraId="60A45656" w14:textId="77777777" w:rsidTr="00AE3724">
        <w:tc>
          <w:tcPr>
            <w:tcW w:w="6091" w:type="dxa"/>
          </w:tcPr>
          <w:p w14:paraId="38970627" w14:textId="77777777" w:rsidR="00300C09" w:rsidRDefault="00300C09" w:rsidP="00AE3724">
            <w:pPr>
              <w:rPr>
                <w:b/>
              </w:rPr>
            </w:pPr>
          </w:p>
          <w:p w14:paraId="14D3C569" w14:textId="77777777" w:rsidR="00300C09" w:rsidRDefault="00300C09" w:rsidP="00AE3724">
            <w:pPr>
              <w:rPr>
                <w:b/>
              </w:rPr>
            </w:pPr>
          </w:p>
          <w:p w14:paraId="1B490C50" w14:textId="77777777" w:rsidR="00300C09" w:rsidRDefault="00300C09" w:rsidP="00AE3724">
            <w:pPr>
              <w:rPr>
                <w:b/>
              </w:rPr>
            </w:pPr>
          </w:p>
        </w:tc>
        <w:tc>
          <w:tcPr>
            <w:tcW w:w="1984" w:type="dxa"/>
          </w:tcPr>
          <w:p w14:paraId="5C6A1142" w14:textId="77777777" w:rsidR="00300C09" w:rsidRDefault="00300C09" w:rsidP="00AE3724">
            <w:pPr>
              <w:rPr>
                <w:b/>
              </w:rPr>
            </w:pPr>
          </w:p>
        </w:tc>
        <w:tc>
          <w:tcPr>
            <w:tcW w:w="1985" w:type="dxa"/>
          </w:tcPr>
          <w:p w14:paraId="6C24F3A8" w14:textId="77777777" w:rsidR="00300C09" w:rsidRDefault="00300C09" w:rsidP="00AE3724">
            <w:pPr>
              <w:rPr>
                <w:b/>
              </w:rPr>
            </w:pPr>
          </w:p>
        </w:tc>
      </w:tr>
      <w:tr w:rsidR="00300C09" w14:paraId="1827A47B" w14:textId="77777777" w:rsidTr="00AE3724">
        <w:tc>
          <w:tcPr>
            <w:tcW w:w="6091" w:type="dxa"/>
          </w:tcPr>
          <w:p w14:paraId="1B910713" w14:textId="77777777" w:rsidR="00300C09" w:rsidRDefault="00300C09" w:rsidP="00AE3724">
            <w:pPr>
              <w:rPr>
                <w:b/>
              </w:rPr>
            </w:pPr>
          </w:p>
          <w:p w14:paraId="25C9119C" w14:textId="77777777" w:rsidR="00300C09" w:rsidRDefault="00300C09" w:rsidP="00AE3724">
            <w:pPr>
              <w:rPr>
                <w:b/>
              </w:rPr>
            </w:pPr>
          </w:p>
          <w:p w14:paraId="2DB55FDF" w14:textId="77777777" w:rsidR="00300C09" w:rsidRDefault="00300C09" w:rsidP="00AE3724">
            <w:pPr>
              <w:rPr>
                <w:b/>
              </w:rPr>
            </w:pPr>
          </w:p>
        </w:tc>
        <w:tc>
          <w:tcPr>
            <w:tcW w:w="1984" w:type="dxa"/>
          </w:tcPr>
          <w:p w14:paraId="222BAB74" w14:textId="77777777" w:rsidR="00300C09" w:rsidRDefault="00300C09" w:rsidP="00AE3724">
            <w:pPr>
              <w:rPr>
                <w:b/>
              </w:rPr>
            </w:pPr>
          </w:p>
        </w:tc>
        <w:tc>
          <w:tcPr>
            <w:tcW w:w="1985" w:type="dxa"/>
          </w:tcPr>
          <w:p w14:paraId="005D58E3" w14:textId="77777777" w:rsidR="00300C09" w:rsidRDefault="00300C09" w:rsidP="00AE3724">
            <w:pPr>
              <w:rPr>
                <w:b/>
              </w:rPr>
            </w:pPr>
          </w:p>
        </w:tc>
      </w:tr>
      <w:tr w:rsidR="00300C09" w14:paraId="03419436" w14:textId="77777777" w:rsidTr="00AE3724">
        <w:tc>
          <w:tcPr>
            <w:tcW w:w="6091" w:type="dxa"/>
          </w:tcPr>
          <w:p w14:paraId="43DDB603" w14:textId="77777777" w:rsidR="00300C09" w:rsidRDefault="00300C09" w:rsidP="00AE3724">
            <w:pPr>
              <w:rPr>
                <w:b/>
              </w:rPr>
            </w:pPr>
          </w:p>
          <w:p w14:paraId="2B9C6332" w14:textId="77777777" w:rsidR="00300C09" w:rsidRDefault="00300C09" w:rsidP="00AE3724">
            <w:pPr>
              <w:rPr>
                <w:b/>
              </w:rPr>
            </w:pPr>
          </w:p>
          <w:p w14:paraId="29963382" w14:textId="77777777" w:rsidR="00300C09" w:rsidRDefault="00300C09" w:rsidP="00AE3724">
            <w:pPr>
              <w:rPr>
                <w:b/>
              </w:rPr>
            </w:pPr>
          </w:p>
        </w:tc>
        <w:tc>
          <w:tcPr>
            <w:tcW w:w="1984" w:type="dxa"/>
          </w:tcPr>
          <w:p w14:paraId="0242BA80" w14:textId="77777777" w:rsidR="00300C09" w:rsidRDefault="00300C09" w:rsidP="00AE3724">
            <w:pPr>
              <w:rPr>
                <w:b/>
              </w:rPr>
            </w:pPr>
          </w:p>
        </w:tc>
        <w:tc>
          <w:tcPr>
            <w:tcW w:w="1985" w:type="dxa"/>
          </w:tcPr>
          <w:p w14:paraId="54F983C9" w14:textId="77777777" w:rsidR="00300C09" w:rsidRDefault="00300C09" w:rsidP="00AE3724">
            <w:pPr>
              <w:rPr>
                <w:b/>
              </w:rPr>
            </w:pPr>
          </w:p>
        </w:tc>
      </w:tr>
    </w:tbl>
    <w:p w14:paraId="1ECC0090" w14:textId="5D696AEF" w:rsidR="00300C09" w:rsidRDefault="00300C09" w:rsidP="00300C09">
      <w:pPr>
        <w:rPr>
          <w:b/>
          <w:bCs/>
          <w:sz w:val="36"/>
          <w:szCs w:val="36"/>
        </w:rPr>
      </w:pPr>
      <w:r>
        <w:rPr>
          <w:b/>
          <w:bCs/>
          <w:sz w:val="36"/>
          <w:szCs w:val="36"/>
        </w:rPr>
        <w:lastRenderedPageBreak/>
        <w:t>2.3</w:t>
      </w:r>
      <w:r w:rsidRPr="2100C5D1">
        <w:rPr>
          <w:b/>
          <w:bCs/>
          <w:sz w:val="36"/>
          <w:szCs w:val="36"/>
        </w:rPr>
        <w:t xml:space="preserve"> Sun and heat exposure</w:t>
      </w:r>
    </w:p>
    <w:tbl>
      <w:tblPr>
        <w:tblStyle w:val="TableGrid"/>
        <w:tblW w:w="7948" w:type="dxa"/>
        <w:tblLook w:val="04A0" w:firstRow="1" w:lastRow="0" w:firstColumn="1" w:lastColumn="0" w:noHBand="0" w:noVBand="1"/>
      </w:tblPr>
      <w:tblGrid>
        <w:gridCol w:w="6026"/>
        <w:gridCol w:w="1922"/>
      </w:tblGrid>
      <w:tr w:rsidR="00300C09" w:rsidRPr="00B63BDB" w14:paraId="56F434D9" w14:textId="77777777" w:rsidTr="00987CDC">
        <w:trPr>
          <w:cantSplit/>
          <w:trHeight w:val="510"/>
        </w:trPr>
        <w:tc>
          <w:tcPr>
            <w:tcW w:w="6026" w:type="dxa"/>
            <w:shd w:val="clear" w:color="auto" w:fill="F2F2F2" w:themeFill="background1" w:themeFillShade="F2"/>
            <w:vAlign w:val="center"/>
          </w:tcPr>
          <w:p w14:paraId="133E4B17" w14:textId="77777777" w:rsidR="00300C09" w:rsidRPr="00B63BDB" w:rsidRDefault="00300C09" w:rsidP="00AE3724">
            <w:pPr>
              <w:pStyle w:val="NoSpacing"/>
              <w:jc w:val="center"/>
              <w:rPr>
                <w:rFonts w:ascii="Times" w:eastAsia="Times" w:hAnsi="Times" w:cs="Times"/>
                <w:b/>
                <w:bCs/>
                <w:color w:val="000000" w:themeColor="text1"/>
              </w:rPr>
            </w:pPr>
            <w:r w:rsidRPr="00B63BDB">
              <w:rPr>
                <w:rFonts w:eastAsia="Times"/>
                <w:b/>
              </w:rPr>
              <w:t>Practice</w:t>
            </w:r>
          </w:p>
        </w:tc>
        <w:tc>
          <w:tcPr>
            <w:tcW w:w="1922" w:type="dxa"/>
            <w:shd w:val="clear" w:color="auto" w:fill="F2F2F2" w:themeFill="background1" w:themeFillShade="F2"/>
            <w:vAlign w:val="center"/>
          </w:tcPr>
          <w:p w14:paraId="57D35C5D" w14:textId="77777777" w:rsidR="00300C09" w:rsidRPr="00B63BDB" w:rsidRDefault="00300C09" w:rsidP="00AE3724">
            <w:pPr>
              <w:pStyle w:val="NoSpacing"/>
              <w:jc w:val="center"/>
              <w:rPr>
                <w:rFonts w:eastAsia="Times"/>
                <w:b/>
              </w:rPr>
            </w:pPr>
            <w:r w:rsidRPr="00B63BDB">
              <w:rPr>
                <w:rFonts w:eastAsia="Times"/>
                <w:b/>
              </w:rPr>
              <w:t>Compliance/</w:t>
            </w:r>
          </w:p>
          <w:p w14:paraId="628B3FAA" w14:textId="77777777" w:rsidR="00300C09" w:rsidRPr="00B63BDB" w:rsidRDefault="00300C09" w:rsidP="00AE3724">
            <w:pPr>
              <w:pStyle w:val="NoSpacing"/>
              <w:jc w:val="center"/>
              <w:rPr>
                <w:rFonts w:eastAsia="Times"/>
                <w:b/>
              </w:rPr>
            </w:pPr>
            <w:r w:rsidRPr="00B63BDB">
              <w:rPr>
                <w:rFonts w:eastAsia="Times"/>
                <w:b/>
              </w:rPr>
              <w:t>comments</w:t>
            </w:r>
          </w:p>
          <w:p w14:paraId="13163B78" w14:textId="77777777" w:rsidR="00300C09" w:rsidRPr="00B63BDB" w:rsidRDefault="00300C09" w:rsidP="00AE3724">
            <w:pPr>
              <w:pStyle w:val="NoSpacing"/>
              <w:jc w:val="center"/>
              <w:rPr>
                <w:rFonts w:ascii="Times" w:eastAsia="Times" w:hAnsi="Times" w:cs="Times"/>
                <w:b/>
                <w:bCs/>
                <w:color w:val="000000" w:themeColor="text1"/>
                <w:sz w:val="16"/>
                <w:szCs w:val="16"/>
              </w:rPr>
            </w:pPr>
            <w:r w:rsidRPr="00B63BDB">
              <w:rPr>
                <w:rFonts w:eastAsia="Times"/>
                <w:b/>
                <w:bCs/>
                <w:color w:val="000000" w:themeColor="text1"/>
                <w:sz w:val="16"/>
                <w:szCs w:val="16"/>
              </w:rPr>
              <w:t xml:space="preserve">(yes = </w:t>
            </w:r>
            <w:r w:rsidRPr="00B63BDB">
              <w:rPr>
                <w:rFonts w:eastAsia="Times"/>
                <w:b/>
                <w:bCs/>
                <w:color w:val="000000" w:themeColor="text1"/>
                <w:sz w:val="16"/>
                <w:szCs w:val="16"/>
              </w:rPr>
              <w:sym w:font="Wingdings" w:char="F0FC"/>
            </w:r>
            <w:r w:rsidRPr="00B63BDB">
              <w:rPr>
                <w:rFonts w:eastAsia="Times"/>
                <w:b/>
                <w:bCs/>
                <w:color w:val="000000" w:themeColor="text1"/>
                <w:sz w:val="16"/>
                <w:szCs w:val="16"/>
              </w:rPr>
              <w:t>, no = x, or n/a)</w:t>
            </w:r>
          </w:p>
        </w:tc>
      </w:tr>
      <w:tr w:rsidR="00300C09" w14:paraId="4BE51FAB" w14:textId="77777777" w:rsidTr="00987CDC">
        <w:tc>
          <w:tcPr>
            <w:tcW w:w="6026" w:type="dxa"/>
            <w:vAlign w:val="center"/>
          </w:tcPr>
          <w:p w14:paraId="719C42E5" w14:textId="77777777" w:rsidR="00300C09" w:rsidRPr="0030482C" w:rsidRDefault="00300C09" w:rsidP="00AE3724">
            <w:pPr>
              <w:rPr>
                <w:sz w:val="20"/>
                <w:szCs w:val="20"/>
              </w:rPr>
            </w:pPr>
            <w:r>
              <w:rPr>
                <w:sz w:val="20"/>
                <w:szCs w:val="20"/>
              </w:rPr>
              <w:t>There is adequate a</w:t>
            </w:r>
            <w:r w:rsidRPr="00FE0315">
              <w:rPr>
                <w:sz w:val="20"/>
                <w:szCs w:val="20"/>
              </w:rPr>
              <w:t xml:space="preserve">ccess to fresh drinking </w:t>
            </w:r>
            <w:r>
              <w:rPr>
                <w:sz w:val="20"/>
                <w:szCs w:val="20"/>
              </w:rPr>
              <w:t>water.</w:t>
            </w:r>
          </w:p>
        </w:tc>
        <w:tc>
          <w:tcPr>
            <w:tcW w:w="1922" w:type="dxa"/>
          </w:tcPr>
          <w:p w14:paraId="12BF31C5" w14:textId="77777777" w:rsidR="00300C09" w:rsidRDefault="00300C09" w:rsidP="00AE3724">
            <w:pPr>
              <w:widowControl w:val="0"/>
              <w:autoSpaceDE w:val="0"/>
              <w:autoSpaceDN w:val="0"/>
              <w:adjustRightInd w:val="0"/>
              <w:spacing w:after="240" w:line="480" w:lineRule="atLeast"/>
              <w:rPr>
                <w:rFonts w:ascii="Times" w:eastAsia="Times" w:hAnsi="Times" w:cs="Times"/>
                <w:b/>
                <w:bCs/>
                <w:color w:val="000000" w:themeColor="text1"/>
                <w:sz w:val="36"/>
                <w:szCs w:val="36"/>
              </w:rPr>
            </w:pPr>
          </w:p>
        </w:tc>
      </w:tr>
      <w:tr w:rsidR="00300C09" w14:paraId="2563172A" w14:textId="77777777" w:rsidTr="00987CDC">
        <w:tc>
          <w:tcPr>
            <w:tcW w:w="6026" w:type="dxa"/>
            <w:vAlign w:val="center"/>
          </w:tcPr>
          <w:p w14:paraId="2FFCB971" w14:textId="77777777" w:rsidR="00300C09" w:rsidRDefault="00300C09" w:rsidP="00AE3724">
            <w:pPr>
              <w:rPr>
                <w:sz w:val="20"/>
                <w:szCs w:val="20"/>
              </w:rPr>
            </w:pPr>
            <w:r w:rsidRPr="00FE0315">
              <w:rPr>
                <w:sz w:val="20"/>
                <w:szCs w:val="20"/>
              </w:rPr>
              <w:t>The use of natural shade provided by buildings, trees a</w:t>
            </w:r>
            <w:r>
              <w:rPr>
                <w:sz w:val="20"/>
                <w:szCs w:val="20"/>
              </w:rPr>
              <w:t>nd other structures is maximised.</w:t>
            </w:r>
          </w:p>
        </w:tc>
        <w:tc>
          <w:tcPr>
            <w:tcW w:w="1922" w:type="dxa"/>
          </w:tcPr>
          <w:p w14:paraId="0D62E11F" w14:textId="77777777" w:rsidR="00300C09" w:rsidRDefault="00300C09" w:rsidP="00AE3724">
            <w:pPr>
              <w:widowControl w:val="0"/>
              <w:autoSpaceDE w:val="0"/>
              <w:autoSpaceDN w:val="0"/>
              <w:adjustRightInd w:val="0"/>
              <w:spacing w:after="240" w:line="480" w:lineRule="atLeast"/>
              <w:rPr>
                <w:rFonts w:ascii="Times" w:eastAsia="Times" w:hAnsi="Times" w:cs="Times"/>
                <w:b/>
                <w:bCs/>
                <w:color w:val="000000" w:themeColor="text1"/>
                <w:sz w:val="36"/>
                <w:szCs w:val="36"/>
              </w:rPr>
            </w:pPr>
          </w:p>
        </w:tc>
      </w:tr>
      <w:tr w:rsidR="00300C09" w14:paraId="7F894424" w14:textId="77777777" w:rsidTr="00987CDC">
        <w:tc>
          <w:tcPr>
            <w:tcW w:w="6026" w:type="dxa"/>
            <w:vAlign w:val="center"/>
          </w:tcPr>
          <w:p w14:paraId="657C62DF" w14:textId="77777777" w:rsidR="00300C09" w:rsidRPr="0030482C" w:rsidRDefault="00300C09" w:rsidP="00AE3724">
            <w:pPr>
              <w:rPr>
                <w:sz w:val="20"/>
                <w:szCs w:val="20"/>
              </w:rPr>
            </w:pPr>
            <w:r w:rsidRPr="002C6249">
              <w:rPr>
                <w:sz w:val="20"/>
                <w:szCs w:val="20"/>
              </w:rPr>
              <w:t xml:space="preserve">Where practical, events and training times </w:t>
            </w:r>
            <w:r>
              <w:rPr>
                <w:sz w:val="20"/>
                <w:szCs w:val="20"/>
              </w:rPr>
              <w:t>are</w:t>
            </w:r>
            <w:r w:rsidRPr="002C6249">
              <w:rPr>
                <w:sz w:val="20"/>
                <w:szCs w:val="20"/>
              </w:rPr>
              <w:t xml:space="preserve"> scheduled outside of the hours of 11am and 3pm (daylight saving time).</w:t>
            </w:r>
          </w:p>
        </w:tc>
        <w:tc>
          <w:tcPr>
            <w:tcW w:w="1922" w:type="dxa"/>
          </w:tcPr>
          <w:p w14:paraId="6FEA0330" w14:textId="77777777" w:rsidR="00300C09" w:rsidRDefault="00300C09" w:rsidP="00AE3724">
            <w:pPr>
              <w:widowControl w:val="0"/>
              <w:autoSpaceDE w:val="0"/>
              <w:autoSpaceDN w:val="0"/>
              <w:adjustRightInd w:val="0"/>
              <w:spacing w:after="240" w:line="480" w:lineRule="atLeast"/>
              <w:rPr>
                <w:rFonts w:ascii="Times" w:eastAsia="Times" w:hAnsi="Times" w:cs="Times"/>
                <w:b/>
                <w:bCs/>
                <w:color w:val="000000" w:themeColor="text1"/>
                <w:sz w:val="36"/>
                <w:szCs w:val="36"/>
              </w:rPr>
            </w:pPr>
          </w:p>
        </w:tc>
      </w:tr>
      <w:tr w:rsidR="00300C09" w14:paraId="4C2E4466" w14:textId="77777777" w:rsidTr="00987CDC">
        <w:tc>
          <w:tcPr>
            <w:tcW w:w="6026" w:type="dxa"/>
            <w:vAlign w:val="center"/>
          </w:tcPr>
          <w:p w14:paraId="50081515" w14:textId="77777777" w:rsidR="00300C09" w:rsidRPr="0030482C" w:rsidRDefault="00300C09" w:rsidP="00AE3724">
            <w:pPr>
              <w:rPr>
                <w:sz w:val="20"/>
                <w:szCs w:val="20"/>
              </w:rPr>
            </w:pPr>
            <w:r w:rsidRPr="002C6249">
              <w:rPr>
                <w:sz w:val="20"/>
                <w:szCs w:val="20"/>
              </w:rPr>
              <w:t>Centre promotes the wearing of hats, shirts with long sleeves and collars, and sunglasses where practical.</w:t>
            </w:r>
          </w:p>
        </w:tc>
        <w:tc>
          <w:tcPr>
            <w:tcW w:w="1922" w:type="dxa"/>
          </w:tcPr>
          <w:p w14:paraId="611DB825" w14:textId="77777777" w:rsidR="00300C09" w:rsidRDefault="00300C09" w:rsidP="00AE3724">
            <w:pPr>
              <w:widowControl w:val="0"/>
              <w:autoSpaceDE w:val="0"/>
              <w:autoSpaceDN w:val="0"/>
              <w:adjustRightInd w:val="0"/>
              <w:spacing w:after="240" w:line="480" w:lineRule="atLeast"/>
              <w:rPr>
                <w:rFonts w:ascii="Times" w:eastAsia="Times" w:hAnsi="Times" w:cs="Times"/>
                <w:b/>
                <w:bCs/>
                <w:color w:val="000000" w:themeColor="text1"/>
                <w:sz w:val="36"/>
                <w:szCs w:val="36"/>
              </w:rPr>
            </w:pPr>
          </w:p>
        </w:tc>
      </w:tr>
      <w:tr w:rsidR="00300C09" w14:paraId="0E9E7146" w14:textId="77777777" w:rsidTr="00987CDC">
        <w:tc>
          <w:tcPr>
            <w:tcW w:w="6026" w:type="dxa"/>
            <w:vAlign w:val="center"/>
          </w:tcPr>
          <w:p w14:paraId="2E4D206F" w14:textId="77777777" w:rsidR="00987CDC" w:rsidRDefault="00987CDC" w:rsidP="00AE3724">
            <w:pPr>
              <w:rPr>
                <w:sz w:val="20"/>
                <w:szCs w:val="20"/>
              </w:rPr>
            </w:pPr>
          </w:p>
          <w:p w14:paraId="5FE2163E" w14:textId="77777777" w:rsidR="00300C09" w:rsidRDefault="00300C09" w:rsidP="00AE3724">
            <w:pPr>
              <w:rPr>
                <w:sz w:val="20"/>
                <w:szCs w:val="20"/>
              </w:rPr>
            </w:pPr>
            <w:r w:rsidRPr="002C6249">
              <w:rPr>
                <w:sz w:val="20"/>
                <w:szCs w:val="20"/>
              </w:rPr>
              <w:t>SPF 30+ or higher sunscreen is promoted or provided by the Centre.  Athletes and officials are encouraged to apply sunscreen to exposed body parts.</w:t>
            </w:r>
          </w:p>
          <w:p w14:paraId="2602D88B" w14:textId="77777777" w:rsidR="00987CDC" w:rsidRDefault="00987CDC" w:rsidP="00AE3724">
            <w:pPr>
              <w:rPr>
                <w:sz w:val="20"/>
                <w:szCs w:val="20"/>
              </w:rPr>
            </w:pPr>
          </w:p>
        </w:tc>
        <w:tc>
          <w:tcPr>
            <w:tcW w:w="1922" w:type="dxa"/>
          </w:tcPr>
          <w:p w14:paraId="563A1E04" w14:textId="77777777" w:rsidR="00300C09" w:rsidRDefault="00300C09" w:rsidP="00AE3724">
            <w:pPr>
              <w:widowControl w:val="0"/>
              <w:autoSpaceDE w:val="0"/>
              <w:autoSpaceDN w:val="0"/>
              <w:adjustRightInd w:val="0"/>
              <w:spacing w:after="240" w:line="480" w:lineRule="atLeast"/>
              <w:rPr>
                <w:rFonts w:ascii="Times" w:eastAsia="Times" w:hAnsi="Times" w:cs="Times"/>
                <w:b/>
                <w:bCs/>
                <w:color w:val="000000" w:themeColor="text1"/>
                <w:sz w:val="36"/>
                <w:szCs w:val="36"/>
              </w:rPr>
            </w:pPr>
          </w:p>
        </w:tc>
      </w:tr>
      <w:tr w:rsidR="00300C09" w14:paraId="113CD307" w14:textId="77777777" w:rsidTr="00987CDC">
        <w:tc>
          <w:tcPr>
            <w:tcW w:w="6026" w:type="dxa"/>
            <w:vAlign w:val="center"/>
          </w:tcPr>
          <w:p w14:paraId="6F6C3A88" w14:textId="77777777" w:rsidR="00300C09" w:rsidRDefault="00300C09" w:rsidP="00AE3724">
            <w:pPr>
              <w:rPr>
                <w:sz w:val="20"/>
                <w:szCs w:val="20"/>
              </w:rPr>
            </w:pPr>
            <w:r w:rsidRPr="002C6249">
              <w:rPr>
                <w:sz w:val="20"/>
                <w:szCs w:val="20"/>
              </w:rPr>
              <w:t xml:space="preserve">Officials </w:t>
            </w:r>
            <w:r>
              <w:rPr>
                <w:sz w:val="20"/>
                <w:szCs w:val="20"/>
              </w:rPr>
              <w:t xml:space="preserve">are encouraged to act </w:t>
            </w:r>
            <w:r w:rsidRPr="002C6249">
              <w:rPr>
                <w:sz w:val="20"/>
                <w:szCs w:val="20"/>
              </w:rPr>
              <w:t>as SunSmart role models.</w:t>
            </w:r>
          </w:p>
        </w:tc>
        <w:tc>
          <w:tcPr>
            <w:tcW w:w="1922" w:type="dxa"/>
          </w:tcPr>
          <w:p w14:paraId="260E64C6" w14:textId="77777777" w:rsidR="00300C09" w:rsidRDefault="00300C09" w:rsidP="00AE3724">
            <w:pPr>
              <w:widowControl w:val="0"/>
              <w:autoSpaceDE w:val="0"/>
              <w:autoSpaceDN w:val="0"/>
              <w:adjustRightInd w:val="0"/>
              <w:spacing w:after="240" w:line="480" w:lineRule="atLeast"/>
              <w:rPr>
                <w:rFonts w:ascii="Times" w:eastAsia="Times" w:hAnsi="Times" w:cs="Times"/>
                <w:b/>
                <w:bCs/>
                <w:color w:val="000000" w:themeColor="text1"/>
                <w:sz w:val="36"/>
                <w:szCs w:val="36"/>
              </w:rPr>
            </w:pPr>
          </w:p>
        </w:tc>
      </w:tr>
      <w:tr w:rsidR="00300C09" w14:paraId="470A3233" w14:textId="77777777" w:rsidTr="00987CDC">
        <w:tc>
          <w:tcPr>
            <w:tcW w:w="6026" w:type="dxa"/>
            <w:vAlign w:val="center"/>
          </w:tcPr>
          <w:p w14:paraId="657877E0" w14:textId="77777777" w:rsidR="00300C09" w:rsidRDefault="00300C09" w:rsidP="00AE3724">
            <w:pPr>
              <w:rPr>
                <w:sz w:val="20"/>
                <w:szCs w:val="20"/>
              </w:rPr>
            </w:pPr>
            <w:r w:rsidRPr="002C6249">
              <w:rPr>
                <w:sz w:val="20"/>
                <w:szCs w:val="20"/>
              </w:rPr>
              <w:t>Where natural shade does not exist, portable shade structures are provided for use by athletes, officials and spectators.</w:t>
            </w:r>
          </w:p>
        </w:tc>
        <w:tc>
          <w:tcPr>
            <w:tcW w:w="1922" w:type="dxa"/>
          </w:tcPr>
          <w:p w14:paraId="599BBF64" w14:textId="77777777" w:rsidR="00300C09" w:rsidRDefault="00300C09" w:rsidP="00AE3724">
            <w:pPr>
              <w:widowControl w:val="0"/>
              <w:autoSpaceDE w:val="0"/>
              <w:autoSpaceDN w:val="0"/>
              <w:adjustRightInd w:val="0"/>
              <w:spacing w:after="240" w:line="480" w:lineRule="atLeast"/>
              <w:rPr>
                <w:rFonts w:ascii="Times" w:eastAsia="Times" w:hAnsi="Times" w:cs="Times"/>
                <w:b/>
                <w:bCs/>
                <w:color w:val="000000" w:themeColor="text1"/>
                <w:sz w:val="36"/>
                <w:szCs w:val="36"/>
              </w:rPr>
            </w:pPr>
          </w:p>
        </w:tc>
      </w:tr>
      <w:tr w:rsidR="00300C09" w14:paraId="25C1CE96" w14:textId="77777777" w:rsidTr="00987CDC">
        <w:tc>
          <w:tcPr>
            <w:tcW w:w="6026" w:type="dxa"/>
            <w:vAlign w:val="center"/>
          </w:tcPr>
          <w:p w14:paraId="6D34A451" w14:textId="77777777" w:rsidR="00300C09" w:rsidRDefault="00300C09" w:rsidP="00AE3724">
            <w:pPr>
              <w:rPr>
                <w:sz w:val="20"/>
                <w:szCs w:val="20"/>
              </w:rPr>
            </w:pPr>
            <w:r w:rsidRPr="002C6249">
              <w:rPr>
                <w:sz w:val="20"/>
                <w:szCs w:val="20"/>
              </w:rPr>
              <w:t>Programs, newsletters and public announcements are used to promote SunSmart behaviour.</w:t>
            </w:r>
          </w:p>
        </w:tc>
        <w:tc>
          <w:tcPr>
            <w:tcW w:w="1922" w:type="dxa"/>
          </w:tcPr>
          <w:p w14:paraId="1790B6CF" w14:textId="77777777" w:rsidR="00300C09" w:rsidRDefault="00300C09" w:rsidP="00AE3724">
            <w:pPr>
              <w:widowControl w:val="0"/>
              <w:autoSpaceDE w:val="0"/>
              <w:autoSpaceDN w:val="0"/>
              <w:adjustRightInd w:val="0"/>
              <w:spacing w:after="240" w:line="480" w:lineRule="atLeast"/>
              <w:rPr>
                <w:rFonts w:ascii="Times" w:eastAsia="Times" w:hAnsi="Times" w:cs="Times"/>
                <w:b/>
                <w:bCs/>
                <w:color w:val="000000" w:themeColor="text1"/>
                <w:sz w:val="36"/>
                <w:szCs w:val="36"/>
              </w:rPr>
            </w:pPr>
          </w:p>
        </w:tc>
      </w:tr>
      <w:tr w:rsidR="00300C09" w14:paraId="2B12BF15" w14:textId="77777777" w:rsidTr="00987CDC">
        <w:tc>
          <w:tcPr>
            <w:tcW w:w="6026" w:type="dxa"/>
            <w:vAlign w:val="center"/>
          </w:tcPr>
          <w:p w14:paraId="171F0A7D" w14:textId="77777777" w:rsidR="00300C09" w:rsidRPr="0030482C" w:rsidRDefault="00300C09" w:rsidP="00AE3724">
            <w:pPr>
              <w:rPr>
                <w:sz w:val="20"/>
                <w:szCs w:val="20"/>
              </w:rPr>
            </w:pPr>
            <w:r w:rsidRPr="002C6249">
              <w:rPr>
                <w:sz w:val="20"/>
                <w:szCs w:val="20"/>
              </w:rPr>
              <w:t xml:space="preserve">Officials are </w:t>
            </w:r>
            <w:r>
              <w:rPr>
                <w:sz w:val="20"/>
                <w:szCs w:val="20"/>
              </w:rPr>
              <w:t xml:space="preserve">trained to be </w:t>
            </w:r>
            <w:r w:rsidRPr="002C6249">
              <w:rPr>
                <w:sz w:val="20"/>
                <w:szCs w:val="20"/>
              </w:rPr>
              <w:t>aware of the symptoms of heat illness and continually monitor athletes for such symptoms.</w:t>
            </w:r>
          </w:p>
        </w:tc>
        <w:tc>
          <w:tcPr>
            <w:tcW w:w="1922" w:type="dxa"/>
          </w:tcPr>
          <w:p w14:paraId="1CE22784" w14:textId="77777777" w:rsidR="00300C09" w:rsidRDefault="00300C09" w:rsidP="00AE3724">
            <w:pPr>
              <w:widowControl w:val="0"/>
              <w:autoSpaceDE w:val="0"/>
              <w:autoSpaceDN w:val="0"/>
              <w:adjustRightInd w:val="0"/>
              <w:spacing w:after="240" w:line="480" w:lineRule="atLeast"/>
              <w:rPr>
                <w:rFonts w:ascii="Times" w:eastAsia="Times" w:hAnsi="Times" w:cs="Times"/>
                <w:b/>
                <w:bCs/>
                <w:color w:val="000000" w:themeColor="text1"/>
                <w:sz w:val="36"/>
                <w:szCs w:val="36"/>
              </w:rPr>
            </w:pPr>
          </w:p>
        </w:tc>
      </w:tr>
      <w:tr w:rsidR="00300C09" w14:paraId="514D7E75" w14:textId="77777777" w:rsidTr="00987CDC">
        <w:tc>
          <w:tcPr>
            <w:tcW w:w="6026" w:type="dxa"/>
            <w:vAlign w:val="center"/>
          </w:tcPr>
          <w:p w14:paraId="09395117" w14:textId="77777777" w:rsidR="00300C09" w:rsidRPr="002C6249" w:rsidRDefault="00300C09" w:rsidP="00AE3724">
            <w:pPr>
              <w:rPr>
                <w:sz w:val="20"/>
                <w:szCs w:val="20"/>
              </w:rPr>
            </w:pPr>
            <w:r>
              <w:rPr>
                <w:sz w:val="20"/>
                <w:szCs w:val="20"/>
              </w:rPr>
              <w:t>If used, drink tubes are checked to ensure they are in a suitable condition to use. Replace if necessary.</w:t>
            </w:r>
          </w:p>
        </w:tc>
        <w:tc>
          <w:tcPr>
            <w:tcW w:w="1922" w:type="dxa"/>
          </w:tcPr>
          <w:p w14:paraId="76E88544" w14:textId="77777777" w:rsidR="00300C09" w:rsidRPr="001E2ED4" w:rsidRDefault="00300C09" w:rsidP="00AE3724">
            <w:pPr>
              <w:widowControl w:val="0"/>
              <w:autoSpaceDE w:val="0"/>
              <w:autoSpaceDN w:val="0"/>
              <w:adjustRightInd w:val="0"/>
              <w:spacing w:after="240" w:line="480" w:lineRule="atLeast"/>
              <w:rPr>
                <w:rFonts w:eastAsia="Times" w:cstheme="minorHAnsi"/>
                <w:bCs/>
                <w:color w:val="000000" w:themeColor="text1"/>
                <w:sz w:val="22"/>
                <w:szCs w:val="22"/>
              </w:rPr>
            </w:pPr>
          </w:p>
        </w:tc>
      </w:tr>
      <w:tr w:rsidR="00685D6A" w14:paraId="7DBBAF34" w14:textId="77777777" w:rsidTr="00987CDC">
        <w:tc>
          <w:tcPr>
            <w:tcW w:w="6026" w:type="dxa"/>
            <w:vAlign w:val="center"/>
          </w:tcPr>
          <w:p w14:paraId="051602C6" w14:textId="243D4D63" w:rsidR="00685D6A" w:rsidRDefault="00685D6A" w:rsidP="00AE3724">
            <w:pPr>
              <w:rPr>
                <w:sz w:val="20"/>
                <w:szCs w:val="20"/>
              </w:rPr>
            </w:pPr>
            <w:r>
              <w:rPr>
                <w:sz w:val="20"/>
                <w:szCs w:val="20"/>
              </w:rPr>
              <w:t>All tents/marquees are check for damaged and repaired or replaced if necessary. This includes ropes, pegs or other equipment used to tie the tents/ marquees down.</w:t>
            </w:r>
          </w:p>
        </w:tc>
        <w:tc>
          <w:tcPr>
            <w:tcW w:w="1922" w:type="dxa"/>
          </w:tcPr>
          <w:p w14:paraId="38750E8B" w14:textId="77777777" w:rsidR="00685D6A" w:rsidRPr="001E2ED4" w:rsidRDefault="00685D6A" w:rsidP="00AE3724">
            <w:pPr>
              <w:widowControl w:val="0"/>
              <w:autoSpaceDE w:val="0"/>
              <w:autoSpaceDN w:val="0"/>
              <w:adjustRightInd w:val="0"/>
              <w:spacing w:after="240" w:line="480" w:lineRule="atLeast"/>
              <w:rPr>
                <w:rFonts w:eastAsia="Times" w:cstheme="minorHAnsi"/>
                <w:bCs/>
                <w:color w:val="000000" w:themeColor="text1"/>
                <w:sz w:val="22"/>
                <w:szCs w:val="22"/>
              </w:rPr>
            </w:pPr>
          </w:p>
        </w:tc>
      </w:tr>
    </w:tbl>
    <w:p w14:paraId="24F938FB" w14:textId="77777777" w:rsidR="00300C09" w:rsidRDefault="00300C09" w:rsidP="00300C09"/>
    <w:p w14:paraId="080BACEF" w14:textId="77777777" w:rsidR="00300C09" w:rsidRDefault="00300C09" w:rsidP="00300C09">
      <w:pPr>
        <w:rPr>
          <w:b/>
          <w:bCs/>
        </w:rPr>
      </w:pPr>
      <w:r w:rsidRPr="2100C5D1">
        <w:rPr>
          <w:b/>
          <w:bCs/>
        </w:rPr>
        <w:t xml:space="preserve">Actions Required: </w:t>
      </w:r>
    </w:p>
    <w:tbl>
      <w:tblPr>
        <w:tblStyle w:val="TableGrid"/>
        <w:tblW w:w="10060" w:type="dxa"/>
        <w:tblLook w:val="04A0" w:firstRow="1" w:lastRow="0" w:firstColumn="1" w:lastColumn="0" w:noHBand="0" w:noVBand="1"/>
      </w:tblPr>
      <w:tblGrid>
        <w:gridCol w:w="6091"/>
        <w:gridCol w:w="1984"/>
        <w:gridCol w:w="1985"/>
      </w:tblGrid>
      <w:tr w:rsidR="00300C09" w14:paraId="1E24F3C8" w14:textId="77777777" w:rsidTr="00AE3724">
        <w:tc>
          <w:tcPr>
            <w:tcW w:w="6091" w:type="dxa"/>
          </w:tcPr>
          <w:p w14:paraId="42F605B2" w14:textId="77777777" w:rsidR="00300C09" w:rsidRDefault="00300C09" w:rsidP="00AE3724">
            <w:pPr>
              <w:rPr>
                <w:b/>
                <w:bCs/>
              </w:rPr>
            </w:pPr>
            <w:r w:rsidRPr="2100C5D1">
              <w:rPr>
                <w:b/>
                <w:bCs/>
              </w:rPr>
              <w:t>Action</w:t>
            </w:r>
          </w:p>
        </w:tc>
        <w:tc>
          <w:tcPr>
            <w:tcW w:w="1984" w:type="dxa"/>
          </w:tcPr>
          <w:p w14:paraId="73455255" w14:textId="77777777" w:rsidR="00300C09" w:rsidRDefault="00300C09" w:rsidP="00AE3724">
            <w:pPr>
              <w:rPr>
                <w:b/>
                <w:bCs/>
              </w:rPr>
            </w:pPr>
            <w:r w:rsidRPr="2100C5D1">
              <w:rPr>
                <w:b/>
                <w:bCs/>
              </w:rPr>
              <w:t xml:space="preserve">Responsibility </w:t>
            </w:r>
          </w:p>
        </w:tc>
        <w:tc>
          <w:tcPr>
            <w:tcW w:w="1985" w:type="dxa"/>
          </w:tcPr>
          <w:p w14:paraId="45746A75" w14:textId="77777777" w:rsidR="00300C09" w:rsidRDefault="00300C09" w:rsidP="00AE3724">
            <w:pPr>
              <w:rPr>
                <w:b/>
                <w:bCs/>
              </w:rPr>
            </w:pPr>
            <w:r w:rsidRPr="2100C5D1">
              <w:rPr>
                <w:b/>
                <w:bCs/>
              </w:rPr>
              <w:t>Date Completed</w:t>
            </w:r>
          </w:p>
        </w:tc>
      </w:tr>
      <w:tr w:rsidR="00300C09" w14:paraId="635F74A8" w14:textId="77777777" w:rsidTr="00AE3724">
        <w:tc>
          <w:tcPr>
            <w:tcW w:w="6091" w:type="dxa"/>
          </w:tcPr>
          <w:p w14:paraId="0AA8FB01" w14:textId="77777777" w:rsidR="00300C09" w:rsidRDefault="00300C09" w:rsidP="00AE3724">
            <w:pPr>
              <w:rPr>
                <w:b/>
              </w:rPr>
            </w:pPr>
          </w:p>
          <w:p w14:paraId="0FB20373" w14:textId="77777777" w:rsidR="00300C09" w:rsidRDefault="00300C09" w:rsidP="00AE3724">
            <w:pPr>
              <w:rPr>
                <w:b/>
              </w:rPr>
            </w:pPr>
          </w:p>
          <w:p w14:paraId="3B3AFB17" w14:textId="77777777" w:rsidR="00300C09" w:rsidRDefault="00300C09" w:rsidP="00AE3724">
            <w:pPr>
              <w:rPr>
                <w:b/>
              </w:rPr>
            </w:pPr>
          </w:p>
        </w:tc>
        <w:tc>
          <w:tcPr>
            <w:tcW w:w="1984" w:type="dxa"/>
          </w:tcPr>
          <w:p w14:paraId="60BF708E" w14:textId="77777777" w:rsidR="00300C09" w:rsidRDefault="00300C09" w:rsidP="00AE3724">
            <w:pPr>
              <w:rPr>
                <w:b/>
              </w:rPr>
            </w:pPr>
          </w:p>
        </w:tc>
        <w:tc>
          <w:tcPr>
            <w:tcW w:w="1985" w:type="dxa"/>
          </w:tcPr>
          <w:p w14:paraId="2B4DD134" w14:textId="77777777" w:rsidR="00300C09" w:rsidRDefault="00300C09" w:rsidP="00AE3724">
            <w:pPr>
              <w:rPr>
                <w:b/>
              </w:rPr>
            </w:pPr>
          </w:p>
        </w:tc>
      </w:tr>
      <w:tr w:rsidR="00300C09" w14:paraId="3543F794" w14:textId="77777777" w:rsidTr="00AE3724">
        <w:tc>
          <w:tcPr>
            <w:tcW w:w="6091" w:type="dxa"/>
          </w:tcPr>
          <w:p w14:paraId="600B36C8" w14:textId="77777777" w:rsidR="00300C09" w:rsidRDefault="00300C09" w:rsidP="00AE3724">
            <w:pPr>
              <w:rPr>
                <w:b/>
              </w:rPr>
            </w:pPr>
          </w:p>
          <w:p w14:paraId="29418A1F" w14:textId="77777777" w:rsidR="00300C09" w:rsidRDefault="00300C09" w:rsidP="00AE3724">
            <w:pPr>
              <w:rPr>
                <w:b/>
              </w:rPr>
            </w:pPr>
          </w:p>
          <w:p w14:paraId="525C9D94" w14:textId="77777777" w:rsidR="00300C09" w:rsidRDefault="00300C09" w:rsidP="00AE3724">
            <w:pPr>
              <w:rPr>
                <w:b/>
              </w:rPr>
            </w:pPr>
          </w:p>
        </w:tc>
        <w:tc>
          <w:tcPr>
            <w:tcW w:w="1984" w:type="dxa"/>
          </w:tcPr>
          <w:p w14:paraId="46161A32" w14:textId="77777777" w:rsidR="00300C09" w:rsidRDefault="00300C09" w:rsidP="00AE3724">
            <w:pPr>
              <w:rPr>
                <w:b/>
              </w:rPr>
            </w:pPr>
          </w:p>
        </w:tc>
        <w:tc>
          <w:tcPr>
            <w:tcW w:w="1985" w:type="dxa"/>
          </w:tcPr>
          <w:p w14:paraId="58F7CB6D" w14:textId="77777777" w:rsidR="00300C09" w:rsidRDefault="00300C09" w:rsidP="00AE3724">
            <w:pPr>
              <w:rPr>
                <w:b/>
              </w:rPr>
            </w:pPr>
          </w:p>
        </w:tc>
      </w:tr>
      <w:tr w:rsidR="00300C09" w14:paraId="35D0B7CF" w14:textId="77777777" w:rsidTr="00AE3724">
        <w:tc>
          <w:tcPr>
            <w:tcW w:w="6091" w:type="dxa"/>
          </w:tcPr>
          <w:p w14:paraId="0B7DC096" w14:textId="77777777" w:rsidR="00300C09" w:rsidRDefault="00300C09" w:rsidP="00AE3724">
            <w:pPr>
              <w:rPr>
                <w:b/>
              </w:rPr>
            </w:pPr>
          </w:p>
          <w:p w14:paraId="7251E978" w14:textId="77777777" w:rsidR="00300C09" w:rsidRDefault="00300C09" w:rsidP="00AE3724">
            <w:pPr>
              <w:rPr>
                <w:b/>
              </w:rPr>
            </w:pPr>
          </w:p>
          <w:p w14:paraId="4B769C86" w14:textId="77777777" w:rsidR="00300C09" w:rsidRDefault="00300C09" w:rsidP="00AE3724">
            <w:pPr>
              <w:rPr>
                <w:b/>
              </w:rPr>
            </w:pPr>
          </w:p>
        </w:tc>
        <w:tc>
          <w:tcPr>
            <w:tcW w:w="1984" w:type="dxa"/>
          </w:tcPr>
          <w:p w14:paraId="205FAB4E" w14:textId="77777777" w:rsidR="00300C09" w:rsidRDefault="00300C09" w:rsidP="00AE3724">
            <w:pPr>
              <w:rPr>
                <w:b/>
              </w:rPr>
            </w:pPr>
          </w:p>
        </w:tc>
        <w:tc>
          <w:tcPr>
            <w:tcW w:w="1985" w:type="dxa"/>
          </w:tcPr>
          <w:p w14:paraId="113B9506" w14:textId="77777777" w:rsidR="00300C09" w:rsidRDefault="00300C09" w:rsidP="00AE3724">
            <w:pPr>
              <w:rPr>
                <w:b/>
              </w:rPr>
            </w:pPr>
          </w:p>
        </w:tc>
      </w:tr>
    </w:tbl>
    <w:p w14:paraId="073F2686" w14:textId="33F8A1F0" w:rsidR="00300C09" w:rsidRDefault="00300C09" w:rsidP="00300C09">
      <w:pPr>
        <w:rPr>
          <w:b/>
          <w:bCs/>
          <w:sz w:val="36"/>
          <w:szCs w:val="36"/>
        </w:rPr>
      </w:pPr>
      <w:r>
        <w:rPr>
          <w:b/>
          <w:bCs/>
          <w:sz w:val="36"/>
          <w:szCs w:val="36"/>
        </w:rPr>
        <w:lastRenderedPageBreak/>
        <w:t>2.4</w:t>
      </w:r>
      <w:r w:rsidRPr="2100C5D1">
        <w:rPr>
          <w:b/>
          <w:bCs/>
          <w:sz w:val="36"/>
          <w:szCs w:val="36"/>
        </w:rPr>
        <w:t xml:space="preserve"> </w:t>
      </w:r>
      <w:r>
        <w:rPr>
          <w:b/>
          <w:bCs/>
          <w:sz w:val="36"/>
          <w:szCs w:val="36"/>
        </w:rPr>
        <w:t>Extreme weather</w:t>
      </w:r>
    </w:p>
    <w:tbl>
      <w:tblPr>
        <w:tblStyle w:val="TableGrid"/>
        <w:tblW w:w="7948" w:type="dxa"/>
        <w:tblLook w:val="04A0" w:firstRow="1" w:lastRow="0" w:firstColumn="1" w:lastColumn="0" w:noHBand="0" w:noVBand="1"/>
      </w:tblPr>
      <w:tblGrid>
        <w:gridCol w:w="6026"/>
        <w:gridCol w:w="1922"/>
      </w:tblGrid>
      <w:tr w:rsidR="00300C09" w:rsidRPr="00B63BDB" w14:paraId="10EC2866" w14:textId="77777777" w:rsidTr="00AE3724">
        <w:trPr>
          <w:cantSplit/>
          <w:trHeight w:val="510"/>
        </w:trPr>
        <w:tc>
          <w:tcPr>
            <w:tcW w:w="6026" w:type="dxa"/>
            <w:shd w:val="clear" w:color="auto" w:fill="F2F2F2" w:themeFill="background1" w:themeFillShade="F2"/>
            <w:vAlign w:val="center"/>
          </w:tcPr>
          <w:p w14:paraId="1CB5A884" w14:textId="77777777" w:rsidR="00300C09" w:rsidRPr="00B63BDB" w:rsidRDefault="00300C09" w:rsidP="00AE3724">
            <w:pPr>
              <w:pStyle w:val="NoSpacing"/>
              <w:jc w:val="center"/>
              <w:rPr>
                <w:rFonts w:ascii="Times" w:eastAsia="Times" w:hAnsi="Times" w:cs="Times"/>
                <w:b/>
                <w:bCs/>
                <w:color w:val="000000" w:themeColor="text1"/>
              </w:rPr>
            </w:pPr>
            <w:r w:rsidRPr="00B63BDB">
              <w:rPr>
                <w:rFonts w:eastAsia="Times"/>
                <w:b/>
              </w:rPr>
              <w:t>Practice</w:t>
            </w:r>
          </w:p>
        </w:tc>
        <w:tc>
          <w:tcPr>
            <w:tcW w:w="1922" w:type="dxa"/>
            <w:shd w:val="clear" w:color="auto" w:fill="F2F2F2" w:themeFill="background1" w:themeFillShade="F2"/>
            <w:vAlign w:val="center"/>
          </w:tcPr>
          <w:p w14:paraId="000E8E86" w14:textId="77777777" w:rsidR="00300C09" w:rsidRPr="00B63BDB" w:rsidRDefault="00300C09" w:rsidP="00AE3724">
            <w:pPr>
              <w:pStyle w:val="NoSpacing"/>
              <w:jc w:val="center"/>
              <w:rPr>
                <w:rFonts w:eastAsia="Times"/>
                <w:b/>
              </w:rPr>
            </w:pPr>
            <w:r w:rsidRPr="00B63BDB">
              <w:rPr>
                <w:rFonts w:eastAsia="Times"/>
                <w:b/>
              </w:rPr>
              <w:t>Compliance/</w:t>
            </w:r>
          </w:p>
          <w:p w14:paraId="497E517E" w14:textId="77777777" w:rsidR="00300C09" w:rsidRPr="00B63BDB" w:rsidRDefault="00300C09" w:rsidP="00AE3724">
            <w:pPr>
              <w:pStyle w:val="NoSpacing"/>
              <w:jc w:val="center"/>
              <w:rPr>
                <w:rFonts w:eastAsia="Times"/>
                <w:b/>
              </w:rPr>
            </w:pPr>
            <w:r w:rsidRPr="00B63BDB">
              <w:rPr>
                <w:rFonts w:eastAsia="Times"/>
                <w:b/>
              </w:rPr>
              <w:t>comments</w:t>
            </w:r>
          </w:p>
          <w:p w14:paraId="0E092C10" w14:textId="77777777" w:rsidR="00300C09" w:rsidRPr="00B63BDB" w:rsidRDefault="00300C09" w:rsidP="00AE3724">
            <w:pPr>
              <w:pStyle w:val="NoSpacing"/>
              <w:jc w:val="center"/>
              <w:rPr>
                <w:rFonts w:ascii="Times" w:eastAsia="Times" w:hAnsi="Times" w:cs="Times"/>
                <w:b/>
                <w:bCs/>
                <w:color w:val="000000" w:themeColor="text1"/>
                <w:sz w:val="16"/>
                <w:szCs w:val="16"/>
              </w:rPr>
            </w:pPr>
            <w:r w:rsidRPr="00B63BDB">
              <w:rPr>
                <w:rFonts w:eastAsia="Times"/>
                <w:b/>
                <w:bCs/>
                <w:color w:val="000000" w:themeColor="text1"/>
                <w:sz w:val="16"/>
                <w:szCs w:val="16"/>
              </w:rPr>
              <w:t xml:space="preserve">(yes = </w:t>
            </w:r>
            <w:r w:rsidRPr="00B63BDB">
              <w:rPr>
                <w:rFonts w:eastAsia="Times"/>
                <w:b/>
                <w:bCs/>
                <w:color w:val="000000" w:themeColor="text1"/>
                <w:sz w:val="16"/>
                <w:szCs w:val="16"/>
              </w:rPr>
              <w:sym w:font="Wingdings" w:char="F0FC"/>
            </w:r>
            <w:r w:rsidRPr="00B63BDB">
              <w:rPr>
                <w:rFonts w:eastAsia="Times"/>
                <w:b/>
                <w:bCs/>
                <w:color w:val="000000" w:themeColor="text1"/>
                <w:sz w:val="16"/>
                <w:szCs w:val="16"/>
              </w:rPr>
              <w:t>, no = x, or n/a)</w:t>
            </w:r>
          </w:p>
        </w:tc>
      </w:tr>
      <w:tr w:rsidR="00300C09" w14:paraId="47B6A7A8" w14:textId="77777777" w:rsidTr="00AE3724">
        <w:trPr>
          <w:trHeight w:val="717"/>
        </w:trPr>
        <w:tc>
          <w:tcPr>
            <w:tcW w:w="6026" w:type="dxa"/>
            <w:vAlign w:val="center"/>
          </w:tcPr>
          <w:p w14:paraId="4ED68893" w14:textId="77777777" w:rsidR="00300C09" w:rsidRDefault="00300C09" w:rsidP="00AE3724">
            <w:pPr>
              <w:rPr>
                <w:sz w:val="20"/>
                <w:szCs w:val="20"/>
              </w:rPr>
            </w:pPr>
          </w:p>
          <w:p w14:paraId="17426019" w14:textId="77777777" w:rsidR="00300C09" w:rsidRDefault="00300C09" w:rsidP="00AE3724">
            <w:pPr>
              <w:rPr>
                <w:sz w:val="20"/>
                <w:szCs w:val="20"/>
              </w:rPr>
            </w:pPr>
            <w:r>
              <w:rPr>
                <w:sz w:val="20"/>
                <w:szCs w:val="20"/>
              </w:rPr>
              <w:t>Centre has adopted a policy which outlines when and how t</w:t>
            </w:r>
            <w:r w:rsidRPr="00E8007F">
              <w:rPr>
                <w:sz w:val="20"/>
                <w:szCs w:val="20"/>
              </w:rPr>
              <w:t xml:space="preserve">raining and competition </w:t>
            </w:r>
            <w:r>
              <w:rPr>
                <w:sz w:val="20"/>
                <w:szCs w:val="20"/>
              </w:rPr>
              <w:t xml:space="preserve">are to be modified and/or </w:t>
            </w:r>
            <w:r w:rsidRPr="00E8007F">
              <w:rPr>
                <w:sz w:val="20"/>
                <w:szCs w:val="20"/>
              </w:rPr>
              <w:t xml:space="preserve">ceased during </w:t>
            </w:r>
            <w:r>
              <w:rPr>
                <w:sz w:val="20"/>
                <w:szCs w:val="20"/>
              </w:rPr>
              <w:t>extreme weather conditions such as heat, cold, thunder and lightning.</w:t>
            </w:r>
          </w:p>
          <w:p w14:paraId="686D59C0" w14:textId="77777777" w:rsidR="00300C09" w:rsidRPr="0030482C" w:rsidRDefault="00300C09" w:rsidP="00AE3724">
            <w:pPr>
              <w:rPr>
                <w:sz w:val="20"/>
                <w:szCs w:val="20"/>
              </w:rPr>
            </w:pPr>
          </w:p>
        </w:tc>
        <w:tc>
          <w:tcPr>
            <w:tcW w:w="1922" w:type="dxa"/>
          </w:tcPr>
          <w:p w14:paraId="4618FD35" w14:textId="77777777" w:rsidR="00300C09" w:rsidRDefault="00300C09" w:rsidP="00AE3724">
            <w:pPr>
              <w:widowControl w:val="0"/>
              <w:autoSpaceDE w:val="0"/>
              <w:autoSpaceDN w:val="0"/>
              <w:adjustRightInd w:val="0"/>
              <w:spacing w:after="240" w:line="480" w:lineRule="atLeast"/>
              <w:rPr>
                <w:rFonts w:ascii="Times" w:eastAsia="Times" w:hAnsi="Times" w:cs="Times"/>
                <w:b/>
                <w:bCs/>
                <w:color w:val="000000" w:themeColor="text1"/>
                <w:sz w:val="36"/>
                <w:szCs w:val="36"/>
              </w:rPr>
            </w:pPr>
          </w:p>
        </w:tc>
      </w:tr>
    </w:tbl>
    <w:p w14:paraId="454AA3DC" w14:textId="77777777" w:rsidR="00300C09" w:rsidRDefault="00300C09" w:rsidP="00300C09"/>
    <w:p w14:paraId="5B7D01DE" w14:textId="77777777" w:rsidR="00300C09" w:rsidRDefault="00300C09" w:rsidP="00300C09">
      <w:pPr>
        <w:rPr>
          <w:b/>
          <w:bCs/>
        </w:rPr>
      </w:pPr>
      <w:r w:rsidRPr="2100C5D1">
        <w:rPr>
          <w:b/>
          <w:bCs/>
        </w:rPr>
        <w:t xml:space="preserve">Actions Required: </w:t>
      </w:r>
    </w:p>
    <w:tbl>
      <w:tblPr>
        <w:tblStyle w:val="TableGrid"/>
        <w:tblW w:w="10060" w:type="dxa"/>
        <w:tblLook w:val="04A0" w:firstRow="1" w:lastRow="0" w:firstColumn="1" w:lastColumn="0" w:noHBand="0" w:noVBand="1"/>
      </w:tblPr>
      <w:tblGrid>
        <w:gridCol w:w="6091"/>
        <w:gridCol w:w="1984"/>
        <w:gridCol w:w="1985"/>
      </w:tblGrid>
      <w:tr w:rsidR="00300C09" w14:paraId="000184F4" w14:textId="77777777" w:rsidTr="00AE3724">
        <w:tc>
          <w:tcPr>
            <w:tcW w:w="6091" w:type="dxa"/>
          </w:tcPr>
          <w:p w14:paraId="65BD7E68" w14:textId="77777777" w:rsidR="00300C09" w:rsidRDefault="00300C09" w:rsidP="00AE3724">
            <w:pPr>
              <w:rPr>
                <w:b/>
                <w:bCs/>
              </w:rPr>
            </w:pPr>
            <w:r w:rsidRPr="2100C5D1">
              <w:rPr>
                <w:b/>
                <w:bCs/>
              </w:rPr>
              <w:t>Action</w:t>
            </w:r>
          </w:p>
        </w:tc>
        <w:tc>
          <w:tcPr>
            <w:tcW w:w="1984" w:type="dxa"/>
          </w:tcPr>
          <w:p w14:paraId="31A7570A" w14:textId="77777777" w:rsidR="00300C09" w:rsidRDefault="00300C09" w:rsidP="00AE3724">
            <w:pPr>
              <w:rPr>
                <w:b/>
                <w:bCs/>
              </w:rPr>
            </w:pPr>
            <w:r w:rsidRPr="2100C5D1">
              <w:rPr>
                <w:b/>
                <w:bCs/>
              </w:rPr>
              <w:t xml:space="preserve">Responsibility </w:t>
            </w:r>
          </w:p>
        </w:tc>
        <w:tc>
          <w:tcPr>
            <w:tcW w:w="1985" w:type="dxa"/>
          </w:tcPr>
          <w:p w14:paraId="7BC2ECC0" w14:textId="77777777" w:rsidR="00300C09" w:rsidRDefault="00300C09" w:rsidP="00AE3724">
            <w:pPr>
              <w:rPr>
                <w:b/>
                <w:bCs/>
              </w:rPr>
            </w:pPr>
            <w:r w:rsidRPr="2100C5D1">
              <w:rPr>
                <w:b/>
                <w:bCs/>
              </w:rPr>
              <w:t>Date Completed</w:t>
            </w:r>
          </w:p>
        </w:tc>
      </w:tr>
      <w:tr w:rsidR="00300C09" w14:paraId="3F1D4EAC" w14:textId="77777777" w:rsidTr="00AE3724">
        <w:tc>
          <w:tcPr>
            <w:tcW w:w="6091" w:type="dxa"/>
          </w:tcPr>
          <w:p w14:paraId="55563A37" w14:textId="77777777" w:rsidR="00300C09" w:rsidRDefault="00300C09" w:rsidP="00AE3724">
            <w:pPr>
              <w:rPr>
                <w:b/>
              </w:rPr>
            </w:pPr>
          </w:p>
          <w:p w14:paraId="680424F3" w14:textId="77777777" w:rsidR="00300C09" w:rsidRDefault="00300C09" w:rsidP="00AE3724">
            <w:pPr>
              <w:rPr>
                <w:b/>
              </w:rPr>
            </w:pPr>
          </w:p>
          <w:p w14:paraId="020A653C" w14:textId="77777777" w:rsidR="00300C09" w:rsidRDefault="00300C09" w:rsidP="00AE3724">
            <w:pPr>
              <w:rPr>
                <w:b/>
              </w:rPr>
            </w:pPr>
          </w:p>
        </w:tc>
        <w:tc>
          <w:tcPr>
            <w:tcW w:w="1984" w:type="dxa"/>
          </w:tcPr>
          <w:p w14:paraId="63DA51F0" w14:textId="77777777" w:rsidR="00300C09" w:rsidRDefault="00300C09" w:rsidP="00AE3724">
            <w:pPr>
              <w:rPr>
                <w:b/>
              </w:rPr>
            </w:pPr>
          </w:p>
        </w:tc>
        <w:tc>
          <w:tcPr>
            <w:tcW w:w="1985" w:type="dxa"/>
          </w:tcPr>
          <w:p w14:paraId="4986454C" w14:textId="77777777" w:rsidR="00300C09" w:rsidRDefault="00300C09" w:rsidP="00AE3724">
            <w:pPr>
              <w:rPr>
                <w:b/>
              </w:rPr>
            </w:pPr>
          </w:p>
        </w:tc>
      </w:tr>
      <w:tr w:rsidR="00300C09" w14:paraId="7C6A61F0" w14:textId="77777777" w:rsidTr="00AE3724">
        <w:tc>
          <w:tcPr>
            <w:tcW w:w="6091" w:type="dxa"/>
          </w:tcPr>
          <w:p w14:paraId="6260030F" w14:textId="77777777" w:rsidR="00300C09" w:rsidRDefault="00300C09" w:rsidP="00AE3724">
            <w:pPr>
              <w:rPr>
                <w:b/>
              </w:rPr>
            </w:pPr>
          </w:p>
          <w:p w14:paraId="186249D7" w14:textId="77777777" w:rsidR="00300C09" w:rsidRDefault="00300C09" w:rsidP="00AE3724">
            <w:pPr>
              <w:rPr>
                <w:b/>
              </w:rPr>
            </w:pPr>
          </w:p>
          <w:p w14:paraId="0DB78C75" w14:textId="77777777" w:rsidR="00300C09" w:rsidRDefault="00300C09" w:rsidP="00AE3724">
            <w:pPr>
              <w:rPr>
                <w:b/>
              </w:rPr>
            </w:pPr>
          </w:p>
        </w:tc>
        <w:tc>
          <w:tcPr>
            <w:tcW w:w="1984" w:type="dxa"/>
          </w:tcPr>
          <w:p w14:paraId="559425B1" w14:textId="77777777" w:rsidR="00300C09" w:rsidRDefault="00300C09" w:rsidP="00AE3724">
            <w:pPr>
              <w:rPr>
                <w:b/>
              </w:rPr>
            </w:pPr>
          </w:p>
        </w:tc>
        <w:tc>
          <w:tcPr>
            <w:tcW w:w="1985" w:type="dxa"/>
          </w:tcPr>
          <w:p w14:paraId="2F76D231" w14:textId="77777777" w:rsidR="00300C09" w:rsidRDefault="00300C09" w:rsidP="00AE3724">
            <w:pPr>
              <w:rPr>
                <w:b/>
              </w:rPr>
            </w:pPr>
          </w:p>
        </w:tc>
      </w:tr>
      <w:tr w:rsidR="00300C09" w14:paraId="60B5BDA6" w14:textId="77777777" w:rsidTr="00AE3724">
        <w:tc>
          <w:tcPr>
            <w:tcW w:w="6091" w:type="dxa"/>
          </w:tcPr>
          <w:p w14:paraId="183C209D" w14:textId="77777777" w:rsidR="00300C09" w:rsidRDefault="00300C09" w:rsidP="00AE3724">
            <w:pPr>
              <w:rPr>
                <w:b/>
              </w:rPr>
            </w:pPr>
          </w:p>
          <w:p w14:paraId="55BBD437" w14:textId="77777777" w:rsidR="00300C09" w:rsidRDefault="00300C09" w:rsidP="00AE3724">
            <w:pPr>
              <w:rPr>
                <w:b/>
              </w:rPr>
            </w:pPr>
          </w:p>
          <w:p w14:paraId="21C93021" w14:textId="77777777" w:rsidR="00300C09" w:rsidRDefault="00300C09" w:rsidP="00AE3724">
            <w:pPr>
              <w:rPr>
                <w:b/>
              </w:rPr>
            </w:pPr>
          </w:p>
        </w:tc>
        <w:tc>
          <w:tcPr>
            <w:tcW w:w="1984" w:type="dxa"/>
          </w:tcPr>
          <w:p w14:paraId="3E4815EA" w14:textId="77777777" w:rsidR="00300C09" w:rsidRDefault="00300C09" w:rsidP="00AE3724">
            <w:pPr>
              <w:rPr>
                <w:b/>
              </w:rPr>
            </w:pPr>
          </w:p>
        </w:tc>
        <w:tc>
          <w:tcPr>
            <w:tcW w:w="1985" w:type="dxa"/>
          </w:tcPr>
          <w:p w14:paraId="6E7D8720" w14:textId="77777777" w:rsidR="00300C09" w:rsidRDefault="00300C09" w:rsidP="00AE3724">
            <w:pPr>
              <w:rPr>
                <w:b/>
              </w:rPr>
            </w:pPr>
          </w:p>
        </w:tc>
      </w:tr>
    </w:tbl>
    <w:p w14:paraId="32E9A1FF" w14:textId="77777777" w:rsidR="00300C09" w:rsidRDefault="00300C09" w:rsidP="004705E8">
      <w:pPr>
        <w:rPr>
          <w:b/>
        </w:rPr>
      </w:pPr>
    </w:p>
    <w:p w14:paraId="256F51F6" w14:textId="77777777" w:rsidR="00300C09" w:rsidRDefault="00300C09">
      <w:pPr>
        <w:rPr>
          <w:b/>
        </w:rPr>
      </w:pPr>
      <w:r>
        <w:rPr>
          <w:b/>
        </w:rPr>
        <w:br w:type="page"/>
      </w:r>
    </w:p>
    <w:p w14:paraId="0977C501" w14:textId="2C86A115" w:rsidR="00300C09" w:rsidRDefault="00300C09" w:rsidP="00300C09">
      <w:pPr>
        <w:rPr>
          <w:b/>
          <w:bCs/>
          <w:sz w:val="36"/>
          <w:szCs w:val="36"/>
        </w:rPr>
      </w:pPr>
      <w:r>
        <w:rPr>
          <w:b/>
          <w:bCs/>
          <w:sz w:val="36"/>
          <w:szCs w:val="36"/>
        </w:rPr>
        <w:lastRenderedPageBreak/>
        <w:t>2.5</w:t>
      </w:r>
      <w:r w:rsidRPr="2100C5D1">
        <w:rPr>
          <w:b/>
          <w:bCs/>
          <w:sz w:val="36"/>
          <w:szCs w:val="36"/>
        </w:rPr>
        <w:t xml:space="preserve"> Transporting athletes in private cars</w:t>
      </w:r>
    </w:p>
    <w:p w14:paraId="52CD5BC7" w14:textId="2377D2FB" w:rsidR="00300C09" w:rsidRDefault="00300C09" w:rsidP="00300C09">
      <w:pPr>
        <w:rPr>
          <w:i/>
          <w:iCs/>
          <w:sz w:val="20"/>
          <w:szCs w:val="20"/>
        </w:rPr>
      </w:pPr>
      <w:r w:rsidRPr="00E23A30">
        <w:rPr>
          <w:i/>
          <w:iCs/>
          <w:sz w:val="20"/>
          <w:szCs w:val="20"/>
        </w:rPr>
        <w:t xml:space="preserve">This refers to athlete transportation organised by the Centre, such as car-pooling to regional events. A Working </w:t>
      </w:r>
      <w:r>
        <w:rPr>
          <w:i/>
          <w:iCs/>
          <w:sz w:val="20"/>
          <w:szCs w:val="20"/>
        </w:rPr>
        <w:t>w</w:t>
      </w:r>
      <w:r w:rsidRPr="00E23A30">
        <w:rPr>
          <w:i/>
          <w:iCs/>
          <w:sz w:val="20"/>
          <w:szCs w:val="20"/>
        </w:rPr>
        <w:t xml:space="preserve">ith Vulnerable People Check may be required.  Refer to the ACT Government website for guidance </w:t>
      </w:r>
      <w:hyperlink r:id="rId9">
        <w:r w:rsidRPr="00E23A30">
          <w:rPr>
            <w:rStyle w:val="Hyperlink"/>
            <w:i/>
            <w:iCs/>
            <w:sz w:val="20"/>
            <w:szCs w:val="20"/>
          </w:rPr>
          <w:t>ACT Government Working With Vulnerable People</w:t>
        </w:r>
      </w:hyperlink>
      <w:r w:rsidRPr="00E23A30">
        <w:rPr>
          <w:i/>
          <w:iCs/>
          <w:sz w:val="20"/>
          <w:szCs w:val="20"/>
        </w:rPr>
        <w:t xml:space="preserve"> .</w:t>
      </w:r>
    </w:p>
    <w:tbl>
      <w:tblPr>
        <w:tblStyle w:val="TableGrid"/>
        <w:tblW w:w="7948" w:type="dxa"/>
        <w:tblLook w:val="04A0" w:firstRow="1" w:lastRow="0" w:firstColumn="1" w:lastColumn="0" w:noHBand="0" w:noVBand="1"/>
      </w:tblPr>
      <w:tblGrid>
        <w:gridCol w:w="6026"/>
        <w:gridCol w:w="1922"/>
      </w:tblGrid>
      <w:tr w:rsidR="00300C09" w:rsidRPr="00B63BDB" w14:paraId="3CD53A01" w14:textId="77777777" w:rsidTr="00AE3724">
        <w:trPr>
          <w:cantSplit/>
          <w:trHeight w:val="510"/>
        </w:trPr>
        <w:tc>
          <w:tcPr>
            <w:tcW w:w="6026" w:type="dxa"/>
            <w:shd w:val="clear" w:color="auto" w:fill="F2F2F2" w:themeFill="background1" w:themeFillShade="F2"/>
            <w:vAlign w:val="center"/>
          </w:tcPr>
          <w:p w14:paraId="2B46C5C6" w14:textId="77777777" w:rsidR="00300C09" w:rsidRPr="00B63BDB" w:rsidRDefault="00300C09" w:rsidP="00AE3724">
            <w:pPr>
              <w:pStyle w:val="NoSpacing"/>
              <w:jc w:val="center"/>
              <w:rPr>
                <w:rFonts w:ascii="Times" w:eastAsia="Times" w:hAnsi="Times" w:cs="Times"/>
                <w:b/>
                <w:bCs/>
                <w:color w:val="000000" w:themeColor="text1"/>
              </w:rPr>
            </w:pPr>
            <w:r w:rsidRPr="00B63BDB">
              <w:rPr>
                <w:rFonts w:eastAsia="Times"/>
                <w:b/>
              </w:rPr>
              <w:t>Practice</w:t>
            </w:r>
          </w:p>
        </w:tc>
        <w:tc>
          <w:tcPr>
            <w:tcW w:w="1922" w:type="dxa"/>
            <w:shd w:val="clear" w:color="auto" w:fill="F2F2F2" w:themeFill="background1" w:themeFillShade="F2"/>
            <w:vAlign w:val="center"/>
          </w:tcPr>
          <w:p w14:paraId="551E06A8" w14:textId="77777777" w:rsidR="00300C09" w:rsidRPr="00B63BDB" w:rsidRDefault="00300C09" w:rsidP="00AE3724">
            <w:pPr>
              <w:pStyle w:val="NoSpacing"/>
              <w:jc w:val="center"/>
              <w:rPr>
                <w:rFonts w:eastAsia="Times"/>
                <w:b/>
              </w:rPr>
            </w:pPr>
            <w:r w:rsidRPr="00B63BDB">
              <w:rPr>
                <w:rFonts w:eastAsia="Times"/>
                <w:b/>
              </w:rPr>
              <w:t>Compliance/</w:t>
            </w:r>
          </w:p>
          <w:p w14:paraId="7BF2510A" w14:textId="77777777" w:rsidR="00300C09" w:rsidRPr="00B63BDB" w:rsidRDefault="00300C09" w:rsidP="00AE3724">
            <w:pPr>
              <w:pStyle w:val="NoSpacing"/>
              <w:jc w:val="center"/>
              <w:rPr>
                <w:rFonts w:eastAsia="Times"/>
                <w:b/>
              </w:rPr>
            </w:pPr>
            <w:r w:rsidRPr="00B63BDB">
              <w:rPr>
                <w:rFonts w:eastAsia="Times"/>
                <w:b/>
              </w:rPr>
              <w:t>comments</w:t>
            </w:r>
          </w:p>
          <w:p w14:paraId="1A1BF00F" w14:textId="77777777" w:rsidR="00300C09" w:rsidRPr="00B63BDB" w:rsidRDefault="00300C09" w:rsidP="00AE3724">
            <w:pPr>
              <w:pStyle w:val="NoSpacing"/>
              <w:jc w:val="center"/>
              <w:rPr>
                <w:rFonts w:ascii="Times" w:eastAsia="Times" w:hAnsi="Times" w:cs="Times"/>
                <w:b/>
                <w:bCs/>
                <w:color w:val="000000" w:themeColor="text1"/>
                <w:sz w:val="16"/>
                <w:szCs w:val="16"/>
              </w:rPr>
            </w:pPr>
            <w:r w:rsidRPr="00B63BDB">
              <w:rPr>
                <w:rFonts w:eastAsia="Times"/>
                <w:b/>
                <w:bCs/>
                <w:color w:val="000000" w:themeColor="text1"/>
                <w:sz w:val="16"/>
                <w:szCs w:val="16"/>
              </w:rPr>
              <w:t xml:space="preserve">(yes = </w:t>
            </w:r>
            <w:r w:rsidRPr="00B63BDB">
              <w:rPr>
                <w:rFonts w:eastAsia="Times"/>
                <w:b/>
                <w:bCs/>
                <w:color w:val="000000" w:themeColor="text1"/>
                <w:sz w:val="16"/>
                <w:szCs w:val="16"/>
              </w:rPr>
              <w:sym w:font="Wingdings" w:char="F0FC"/>
            </w:r>
            <w:r w:rsidRPr="00B63BDB">
              <w:rPr>
                <w:rFonts w:eastAsia="Times"/>
                <w:b/>
                <w:bCs/>
                <w:color w:val="000000" w:themeColor="text1"/>
                <w:sz w:val="16"/>
                <w:szCs w:val="16"/>
              </w:rPr>
              <w:t>, no = x, or n/a)</w:t>
            </w:r>
          </w:p>
        </w:tc>
      </w:tr>
      <w:tr w:rsidR="00300C09" w14:paraId="66C790AE" w14:textId="77777777" w:rsidTr="00AE3724">
        <w:tc>
          <w:tcPr>
            <w:tcW w:w="6026" w:type="dxa"/>
            <w:vAlign w:val="center"/>
          </w:tcPr>
          <w:p w14:paraId="5B1F07F0" w14:textId="77777777" w:rsidR="00300C09" w:rsidRPr="0030482C" w:rsidRDefault="00300C09" w:rsidP="00AE3724">
            <w:pPr>
              <w:rPr>
                <w:sz w:val="20"/>
                <w:szCs w:val="20"/>
              </w:rPr>
            </w:pPr>
            <w:r w:rsidRPr="00E23A30">
              <w:rPr>
                <w:sz w:val="20"/>
                <w:szCs w:val="20"/>
              </w:rPr>
              <w:t>All drivers must have a current driver’s license.</w:t>
            </w:r>
          </w:p>
        </w:tc>
        <w:tc>
          <w:tcPr>
            <w:tcW w:w="1922" w:type="dxa"/>
          </w:tcPr>
          <w:p w14:paraId="50805848" w14:textId="77777777" w:rsidR="00300C09" w:rsidRDefault="00300C09" w:rsidP="00AE3724">
            <w:pPr>
              <w:widowControl w:val="0"/>
              <w:autoSpaceDE w:val="0"/>
              <w:autoSpaceDN w:val="0"/>
              <w:adjustRightInd w:val="0"/>
              <w:spacing w:after="240" w:line="480" w:lineRule="atLeast"/>
              <w:rPr>
                <w:rFonts w:ascii="Times" w:eastAsia="Times" w:hAnsi="Times" w:cs="Times"/>
                <w:b/>
                <w:bCs/>
                <w:color w:val="000000" w:themeColor="text1"/>
                <w:sz w:val="36"/>
                <w:szCs w:val="36"/>
              </w:rPr>
            </w:pPr>
          </w:p>
        </w:tc>
      </w:tr>
      <w:tr w:rsidR="00300C09" w14:paraId="5F1C30F6" w14:textId="77777777" w:rsidTr="00AE3724">
        <w:tc>
          <w:tcPr>
            <w:tcW w:w="6026" w:type="dxa"/>
            <w:vAlign w:val="center"/>
          </w:tcPr>
          <w:p w14:paraId="11064AD7" w14:textId="77777777" w:rsidR="00300C09" w:rsidRPr="0030482C" w:rsidRDefault="00300C09" w:rsidP="00AE3724">
            <w:pPr>
              <w:rPr>
                <w:sz w:val="20"/>
                <w:szCs w:val="20"/>
              </w:rPr>
            </w:pPr>
            <w:r w:rsidRPr="00E23A30">
              <w:rPr>
                <w:sz w:val="20"/>
                <w:szCs w:val="20"/>
              </w:rPr>
              <w:t>All vehicles must have current registration.</w:t>
            </w:r>
          </w:p>
        </w:tc>
        <w:tc>
          <w:tcPr>
            <w:tcW w:w="1922" w:type="dxa"/>
          </w:tcPr>
          <w:p w14:paraId="3971D599" w14:textId="77777777" w:rsidR="00300C09" w:rsidRDefault="00300C09" w:rsidP="00AE3724">
            <w:pPr>
              <w:widowControl w:val="0"/>
              <w:autoSpaceDE w:val="0"/>
              <w:autoSpaceDN w:val="0"/>
              <w:adjustRightInd w:val="0"/>
              <w:spacing w:after="240" w:line="480" w:lineRule="atLeast"/>
              <w:rPr>
                <w:rFonts w:ascii="Times" w:eastAsia="Times" w:hAnsi="Times" w:cs="Times"/>
                <w:b/>
                <w:bCs/>
                <w:color w:val="000000" w:themeColor="text1"/>
                <w:sz w:val="36"/>
                <w:szCs w:val="36"/>
              </w:rPr>
            </w:pPr>
          </w:p>
        </w:tc>
      </w:tr>
      <w:tr w:rsidR="00300C09" w14:paraId="0A4E1CD4" w14:textId="77777777" w:rsidTr="00AE3724">
        <w:tc>
          <w:tcPr>
            <w:tcW w:w="6026" w:type="dxa"/>
            <w:vAlign w:val="center"/>
          </w:tcPr>
          <w:p w14:paraId="578F3A29" w14:textId="77777777" w:rsidR="00300C09" w:rsidRPr="00E23A30" w:rsidRDefault="00300C09" w:rsidP="00AE3724">
            <w:pPr>
              <w:rPr>
                <w:sz w:val="20"/>
                <w:szCs w:val="20"/>
              </w:rPr>
            </w:pPr>
            <w:r w:rsidRPr="00E23A30">
              <w:rPr>
                <w:sz w:val="20"/>
                <w:szCs w:val="20"/>
              </w:rPr>
              <w:t>The capacity of the vehicle must not be exceeded.</w:t>
            </w:r>
          </w:p>
        </w:tc>
        <w:tc>
          <w:tcPr>
            <w:tcW w:w="1922" w:type="dxa"/>
          </w:tcPr>
          <w:p w14:paraId="2CB72D35" w14:textId="77777777" w:rsidR="00300C09" w:rsidRDefault="00300C09" w:rsidP="00AE3724">
            <w:pPr>
              <w:widowControl w:val="0"/>
              <w:autoSpaceDE w:val="0"/>
              <w:autoSpaceDN w:val="0"/>
              <w:adjustRightInd w:val="0"/>
              <w:spacing w:after="240" w:line="480" w:lineRule="atLeast"/>
              <w:rPr>
                <w:rFonts w:ascii="Times" w:eastAsia="Times" w:hAnsi="Times" w:cs="Times"/>
                <w:b/>
                <w:bCs/>
                <w:color w:val="000000" w:themeColor="text1"/>
                <w:sz w:val="36"/>
                <w:szCs w:val="36"/>
              </w:rPr>
            </w:pPr>
          </w:p>
        </w:tc>
      </w:tr>
      <w:tr w:rsidR="00300C09" w14:paraId="35C44C67" w14:textId="77777777" w:rsidTr="00AE3724">
        <w:tc>
          <w:tcPr>
            <w:tcW w:w="6026" w:type="dxa"/>
            <w:vAlign w:val="center"/>
          </w:tcPr>
          <w:p w14:paraId="71B4AAEF" w14:textId="77777777" w:rsidR="00300C09" w:rsidRPr="00E23A30" w:rsidRDefault="00300C09" w:rsidP="00AE3724">
            <w:pPr>
              <w:rPr>
                <w:sz w:val="20"/>
                <w:szCs w:val="20"/>
              </w:rPr>
            </w:pPr>
            <w:r w:rsidRPr="00E23A30">
              <w:rPr>
                <w:sz w:val="20"/>
                <w:szCs w:val="20"/>
              </w:rPr>
              <w:t>All occupants of vehicles must wear a seatbelt.</w:t>
            </w:r>
          </w:p>
        </w:tc>
        <w:tc>
          <w:tcPr>
            <w:tcW w:w="1922" w:type="dxa"/>
          </w:tcPr>
          <w:p w14:paraId="3B0E7C53" w14:textId="77777777" w:rsidR="00300C09" w:rsidRDefault="00300C09" w:rsidP="00AE3724">
            <w:pPr>
              <w:widowControl w:val="0"/>
              <w:autoSpaceDE w:val="0"/>
              <w:autoSpaceDN w:val="0"/>
              <w:adjustRightInd w:val="0"/>
              <w:spacing w:after="240" w:line="480" w:lineRule="atLeast"/>
              <w:rPr>
                <w:rFonts w:ascii="Times" w:eastAsia="Times" w:hAnsi="Times" w:cs="Times"/>
                <w:b/>
                <w:bCs/>
                <w:color w:val="000000" w:themeColor="text1"/>
                <w:sz w:val="36"/>
                <w:szCs w:val="36"/>
              </w:rPr>
            </w:pPr>
          </w:p>
        </w:tc>
      </w:tr>
      <w:tr w:rsidR="00300C09" w14:paraId="68633F9B" w14:textId="77777777" w:rsidTr="00AE3724">
        <w:tc>
          <w:tcPr>
            <w:tcW w:w="6026" w:type="dxa"/>
            <w:vAlign w:val="center"/>
          </w:tcPr>
          <w:p w14:paraId="780DF101" w14:textId="77777777" w:rsidR="00EA0D2E" w:rsidRDefault="00EA0D2E" w:rsidP="00AE3724">
            <w:pPr>
              <w:rPr>
                <w:sz w:val="20"/>
                <w:szCs w:val="20"/>
              </w:rPr>
            </w:pPr>
          </w:p>
          <w:p w14:paraId="49E3B8BC" w14:textId="77777777" w:rsidR="00300C09" w:rsidRDefault="00300C09" w:rsidP="00AE3724">
            <w:pPr>
              <w:rPr>
                <w:sz w:val="20"/>
                <w:szCs w:val="20"/>
              </w:rPr>
            </w:pPr>
            <w:r w:rsidRPr="00E23A30">
              <w:rPr>
                <w:sz w:val="20"/>
                <w:szCs w:val="20"/>
              </w:rPr>
              <w:t>When a private vehicle is used to transport athletes, the parent/guardian should be advised of the name of the driver(s) and requested to sign consent for their child to travel in the vehicle(s) driven by the driver(s).</w:t>
            </w:r>
          </w:p>
          <w:p w14:paraId="46B3D380" w14:textId="77777777" w:rsidR="00EA0D2E" w:rsidRPr="00E23A30" w:rsidRDefault="00EA0D2E" w:rsidP="00AE3724">
            <w:pPr>
              <w:rPr>
                <w:sz w:val="20"/>
                <w:szCs w:val="20"/>
              </w:rPr>
            </w:pPr>
          </w:p>
        </w:tc>
        <w:tc>
          <w:tcPr>
            <w:tcW w:w="1922" w:type="dxa"/>
          </w:tcPr>
          <w:p w14:paraId="7BC5A54C" w14:textId="77777777" w:rsidR="00300C09" w:rsidRDefault="00300C09" w:rsidP="00AE3724">
            <w:pPr>
              <w:widowControl w:val="0"/>
              <w:autoSpaceDE w:val="0"/>
              <w:autoSpaceDN w:val="0"/>
              <w:adjustRightInd w:val="0"/>
              <w:spacing w:after="240" w:line="480" w:lineRule="atLeast"/>
              <w:rPr>
                <w:rFonts w:ascii="Times" w:eastAsia="Times" w:hAnsi="Times" w:cs="Times"/>
                <w:b/>
                <w:bCs/>
                <w:color w:val="000000" w:themeColor="text1"/>
                <w:sz w:val="36"/>
                <w:szCs w:val="36"/>
              </w:rPr>
            </w:pPr>
          </w:p>
        </w:tc>
      </w:tr>
      <w:tr w:rsidR="00300C09" w14:paraId="7C73BA47" w14:textId="77777777" w:rsidTr="00AE3724">
        <w:tc>
          <w:tcPr>
            <w:tcW w:w="6026" w:type="dxa"/>
            <w:vAlign w:val="center"/>
          </w:tcPr>
          <w:p w14:paraId="428C05D5" w14:textId="77777777" w:rsidR="00300C09" w:rsidRPr="00E23A30" w:rsidRDefault="00300C09" w:rsidP="00AE3724">
            <w:pPr>
              <w:rPr>
                <w:sz w:val="20"/>
                <w:szCs w:val="20"/>
              </w:rPr>
            </w:pPr>
            <w:r w:rsidRPr="00E23A30">
              <w:rPr>
                <w:sz w:val="20"/>
                <w:szCs w:val="20"/>
              </w:rPr>
              <w:t>Accurate records are kept of the names of athletes travelling in each vehicle.</w:t>
            </w:r>
          </w:p>
        </w:tc>
        <w:tc>
          <w:tcPr>
            <w:tcW w:w="1922" w:type="dxa"/>
          </w:tcPr>
          <w:p w14:paraId="10C8A522" w14:textId="77777777" w:rsidR="00300C09" w:rsidRDefault="00300C09" w:rsidP="00AE3724">
            <w:pPr>
              <w:widowControl w:val="0"/>
              <w:autoSpaceDE w:val="0"/>
              <w:autoSpaceDN w:val="0"/>
              <w:adjustRightInd w:val="0"/>
              <w:spacing w:after="240" w:line="480" w:lineRule="atLeast"/>
              <w:rPr>
                <w:rFonts w:ascii="Times" w:eastAsia="Times" w:hAnsi="Times" w:cs="Times"/>
                <w:b/>
                <w:bCs/>
                <w:color w:val="000000" w:themeColor="text1"/>
                <w:sz w:val="36"/>
                <w:szCs w:val="36"/>
              </w:rPr>
            </w:pPr>
          </w:p>
        </w:tc>
      </w:tr>
    </w:tbl>
    <w:p w14:paraId="7EBE2715" w14:textId="65ECB4EF" w:rsidR="00300C09" w:rsidRDefault="00300C09" w:rsidP="00300C09"/>
    <w:p w14:paraId="528EE4EC" w14:textId="31FF3E3C" w:rsidR="00300C09" w:rsidRDefault="00300C09" w:rsidP="00300C09">
      <w:pPr>
        <w:rPr>
          <w:b/>
          <w:bCs/>
        </w:rPr>
      </w:pPr>
      <w:r w:rsidRPr="2100C5D1">
        <w:rPr>
          <w:b/>
          <w:bCs/>
        </w:rPr>
        <w:t xml:space="preserve">Sample consent form: </w:t>
      </w:r>
    </w:p>
    <w:p w14:paraId="4EF1091A" w14:textId="2803626F" w:rsidR="00300C09" w:rsidRDefault="007A2B53" w:rsidP="00300C09">
      <w:pPr>
        <w:jc w:val="center"/>
        <w:rPr>
          <w:b/>
          <w:bCs/>
        </w:rPr>
      </w:pPr>
      <w:r>
        <w:rPr>
          <w:noProof/>
          <w:lang w:val="en-AU" w:eastAsia="en-AU"/>
        </w:rPr>
        <mc:AlternateContent>
          <mc:Choice Requires="wps">
            <w:drawing>
              <wp:anchor distT="0" distB="0" distL="114300" distR="114300" simplePos="0" relativeHeight="251659264" behindDoc="0" locked="0" layoutInCell="1" allowOverlap="1" wp14:anchorId="2C734B9D" wp14:editId="052C330B">
                <wp:simplePos x="0" y="0"/>
                <wp:positionH relativeFrom="column">
                  <wp:posOffset>84455</wp:posOffset>
                </wp:positionH>
                <wp:positionV relativeFrom="paragraph">
                  <wp:posOffset>70485</wp:posOffset>
                </wp:positionV>
                <wp:extent cx="4724400" cy="2626995"/>
                <wp:effectExtent l="0" t="0" r="25400" b="14605"/>
                <wp:wrapSquare wrapText="bothSides"/>
                <wp:docPr id="2" name="Text Box 2"/>
                <wp:cNvGraphicFramePr/>
                <a:graphic xmlns:a="http://schemas.openxmlformats.org/drawingml/2006/main">
                  <a:graphicData uri="http://schemas.microsoft.com/office/word/2010/wordprocessingShape">
                    <wps:wsp>
                      <wps:cNvSpPr txBox="1"/>
                      <wps:spPr>
                        <a:xfrm>
                          <a:off x="0" y="0"/>
                          <a:ext cx="4724400" cy="2626995"/>
                        </a:xfrm>
                        <a:prstGeom prst="rect">
                          <a:avLst/>
                        </a:prstGeom>
                        <a:noFill/>
                        <a:ln>
                          <a:solidFill>
                            <a:schemeClr val="accent1"/>
                          </a:solidFill>
                        </a:ln>
                        <a:effectLst/>
                      </wps:spPr>
                      <wps:style>
                        <a:lnRef idx="0">
                          <a:schemeClr val="accent1"/>
                        </a:lnRef>
                        <a:fillRef idx="0">
                          <a:schemeClr val="accent1"/>
                        </a:fillRef>
                        <a:effectRef idx="0">
                          <a:schemeClr val="accent1"/>
                        </a:effectRef>
                        <a:fontRef idx="minor">
                          <a:schemeClr val="dk1"/>
                        </a:fontRef>
                      </wps:style>
                      <wps:txbx>
                        <w:txbxContent>
                          <w:p w14:paraId="6E0D9332" w14:textId="3A5EBC04" w:rsidR="00A63112" w:rsidRDefault="00A63112" w:rsidP="00EA0D2E">
                            <w:pPr>
                              <w:jc w:val="center"/>
                              <w:rPr>
                                <w:lang w:val="en-AU"/>
                              </w:rPr>
                            </w:pPr>
                            <w:r>
                              <w:rPr>
                                <w:lang w:val="en-AU"/>
                              </w:rPr>
                              <w:t>Centre: ________________________</w:t>
                            </w:r>
                          </w:p>
                          <w:p w14:paraId="1F8131C3" w14:textId="77777777" w:rsidR="00A63112" w:rsidRDefault="00A63112" w:rsidP="00EA0D2E">
                            <w:pPr>
                              <w:rPr>
                                <w:lang w:val="en-AU"/>
                              </w:rPr>
                            </w:pPr>
                          </w:p>
                          <w:p w14:paraId="5F5FA571" w14:textId="77A7D695" w:rsidR="00A63112" w:rsidRPr="007A2B53" w:rsidRDefault="00A63112" w:rsidP="00EA0D2E">
                            <w:pPr>
                              <w:rPr>
                                <w:sz w:val="20"/>
                                <w:szCs w:val="20"/>
                                <w:lang w:val="en-AU"/>
                              </w:rPr>
                            </w:pPr>
                            <w:r w:rsidRPr="007A2B53">
                              <w:rPr>
                                <w:sz w:val="20"/>
                                <w:szCs w:val="20"/>
                                <w:lang w:val="en-AU"/>
                              </w:rPr>
                              <w:t>Athlete’s name: ________________________________</w:t>
                            </w:r>
                          </w:p>
                          <w:p w14:paraId="2B9469B4" w14:textId="3C7F495E" w:rsidR="00A63112" w:rsidRPr="007A2B53" w:rsidRDefault="00A63112" w:rsidP="00EA0D2E">
                            <w:pPr>
                              <w:rPr>
                                <w:sz w:val="20"/>
                                <w:szCs w:val="20"/>
                                <w:lang w:val="en-AU"/>
                              </w:rPr>
                            </w:pPr>
                            <w:r w:rsidRPr="007A2B53">
                              <w:rPr>
                                <w:sz w:val="20"/>
                                <w:szCs w:val="20"/>
                                <w:lang w:val="en-AU"/>
                              </w:rPr>
                              <w:t>Address: ______________________________________</w:t>
                            </w:r>
                          </w:p>
                          <w:p w14:paraId="7CE01B2B" w14:textId="606540F2" w:rsidR="00A63112" w:rsidRPr="007A2B53" w:rsidRDefault="00A63112" w:rsidP="00EA0D2E">
                            <w:pPr>
                              <w:rPr>
                                <w:sz w:val="20"/>
                                <w:szCs w:val="20"/>
                                <w:lang w:val="en-AU"/>
                              </w:rPr>
                            </w:pPr>
                            <w:r w:rsidRPr="007A2B53">
                              <w:rPr>
                                <w:sz w:val="20"/>
                                <w:szCs w:val="20"/>
                                <w:lang w:val="en-AU"/>
                              </w:rPr>
                              <w:t>D:O:B: ________________</w:t>
                            </w:r>
                          </w:p>
                          <w:p w14:paraId="7A2E61A7" w14:textId="68FF70ED" w:rsidR="00A63112" w:rsidRPr="007A2B53" w:rsidRDefault="00A63112" w:rsidP="00EA0D2E">
                            <w:pPr>
                              <w:rPr>
                                <w:sz w:val="20"/>
                                <w:szCs w:val="20"/>
                                <w:lang w:val="en-AU"/>
                              </w:rPr>
                            </w:pPr>
                          </w:p>
                          <w:p w14:paraId="2A9C13EF" w14:textId="0CB6C591" w:rsidR="00A63112" w:rsidRPr="007A2B53" w:rsidRDefault="00A63112" w:rsidP="00EA0D2E">
                            <w:pPr>
                              <w:rPr>
                                <w:sz w:val="20"/>
                                <w:szCs w:val="20"/>
                                <w:lang w:val="en-AU"/>
                              </w:rPr>
                            </w:pPr>
                            <w:r w:rsidRPr="007A2B53">
                              <w:rPr>
                                <w:sz w:val="20"/>
                                <w:szCs w:val="20"/>
                                <w:lang w:val="en-AU"/>
                              </w:rPr>
                              <w:t>I, ______________________ parent or legal guardian of the above-mentioned athlete, give my permission for them to travel to</w:t>
                            </w:r>
                          </w:p>
                          <w:p w14:paraId="40B57783" w14:textId="7B9A8D27" w:rsidR="00A63112" w:rsidRPr="007A2B53" w:rsidRDefault="00A63112" w:rsidP="00EA0D2E">
                            <w:pPr>
                              <w:rPr>
                                <w:sz w:val="20"/>
                                <w:szCs w:val="20"/>
                                <w:lang w:val="en-AU"/>
                              </w:rPr>
                            </w:pPr>
                            <w:r w:rsidRPr="007A2B53">
                              <w:rPr>
                                <w:sz w:val="20"/>
                                <w:szCs w:val="20"/>
                                <w:lang w:val="en-AU"/>
                              </w:rPr>
                              <w:t>_________________________________________ with</w:t>
                            </w:r>
                          </w:p>
                          <w:p w14:paraId="5AC61182" w14:textId="148F7131" w:rsidR="00A63112" w:rsidRPr="007A2B53" w:rsidRDefault="00A63112" w:rsidP="00EA0D2E">
                            <w:pPr>
                              <w:rPr>
                                <w:sz w:val="20"/>
                                <w:szCs w:val="20"/>
                                <w:lang w:val="en-AU"/>
                              </w:rPr>
                            </w:pPr>
                            <w:r w:rsidRPr="007A2B53">
                              <w:rPr>
                                <w:sz w:val="20"/>
                                <w:szCs w:val="20"/>
                                <w:lang w:val="en-AU"/>
                              </w:rPr>
                              <w:t xml:space="preserve">_________________________________________ , in their private vehicle, on the date of ______________________ . </w:t>
                            </w:r>
                          </w:p>
                          <w:p w14:paraId="732604B4" w14:textId="77777777" w:rsidR="00A63112" w:rsidRPr="007A2B53" w:rsidRDefault="00A63112" w:rsidP="00EA0D2E">
                            <w:pPr>
                              <w:rPr>
                                <w:sz w:val="20"/>
                                <w:szCs w:val="20"/>
                                <w:lang w:val="en-AU"/>
                              </w:rPr>
                            </w:pPr>
                          </w:p>
                          <w:p w14:paraId="5DF62BC2" w14:textId="4B769331" w:rsidR="00A63112" w:rsidRPr="007A2B53" w:rsidRDefault="00A63112" w:rsidP="00EA0D2E">
                            <w:pPr>
                              <w:rPr>
                                <w:sz w:val="20"/>
                                <w:szCs w:val="20"/>
                                <w:lang w:val="en-AU"/>
                              </w:rPr>
                            </w:pPr>
                            <w:r w:rsidRPr="007A2B53">
                              <w:rPr>
                                <w:sz w:val="20"/>
                                <w:szCs w:val="20"/>
                                <w:lang w:val="en-AU"/>
                              </w:rPr>
                              <w:t>Signature of parent/legal guardian: ____________________________</w:t>
                            </w:r>
                          </w:p>
                          <w:p w14:paraId="47F98BD7" w14:textId="69BD6D99" w:rsidR="00A63112" w:rsidRPr="007A2B53" w:rsidRDefault="00A63112" w:rsidP="00EA0D2E">
                            <w:pPr>
                              <w:rPr>
                                <w:sz w:val="20"/>
                                <w:szCs w:val="20"/>
                                <w:lang w:val="en-AU"/>
                              </w:rPr>
                            </w:pPr>
                            <w:r w:rsidRPr="007A2B53">
                              <w:rPr>
                                <w:sz w:val="20"/>
                                <w:szCs w:val="20"/>
                                <w:lang w:val="en-AU"/>
                              </w:rPr>
                              <w:t>Date: ________________________</w:t>
                            </w:r>
                          </w:p>
                          <w:p w14:paraId="1EF9A1B5" w14:textId="7E8B3F56" w:rsidR="00A63112" w:rsidRPr="00EA0D2E" w:rsidRDefault="00A63112" w:rsidP="00EA0D2E">
                            <w:pPr>
                              <w:rPr>
                                <w:lang w:val="en-AU"/>
                              </w:rPr>
                            </w:pPr>
                            <w:r w:rsidRPr="007A2B53">
                              <w:rPr>
                                <w:sz w:val="20"/>
                                <w:szCs w:val="20"/>
                                <w:lang w:val="en-AU"/>
                              </w:rPr>
                              <w:t>Contact number: _____________________</w:t>
                            </w:r>
                            <w:r>
                              <w:rPr>
                                <w:lang w:val="en-AU"/>
                              </w:rPr>
                              <w:br/>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xmlns:mv="urn:schemas-microsoft-com:mac:vml" xmlns:mo="http://schemas.microsoft.com/office/mac/office/2008/main">
            <w:pict>
              <v:shapetype w14:anchorId="2C734B9D" id="_x0000_t202" coordsize="21600,21600" o:spt="202" path="m0,0l0,21600,21600,21600,21600,0xe">
                <v:stroke joinstyle="miter"/>
                <v:path gradientshapeok="t" o:connecttype="rect"/>
              </v:shapetype>
              <v:shape id="Text Box 2" o:spid="_x0000_s1026" type="#_x0000_t202" style="position:absolute;left:0;text-align:left;margin-left:6.65pt;margin-top:5.55pt;width:372pt;height:206.8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" filled="f" strokecolor="#4472c4 [3204]">
                <v:textbox>
                  <w:txbxContent>
                    <w:p w14:paraId="6E0D9332" w14:textId="3A5EBC04" w:rsidR="00A63112" w:rsidRDefault="00A63112" w:rsidP="00EA0D2E">
                      <w:pPr>
                        <w:jc w:val="center"/>
                        <w:rPr>
                          <w:lang w:val="en-AU"/>
                        </w:rPr>
                      </w:pPr>
                      <w:r>
                        <w:rPr>
                          <w:lang w:val="en-AU"/>
                        </w:rPr>
                        <w:t>Centre: ________________________</w:t>
                      </w:r>
                    </w:p>
                    <w:p w14:paraId="1F8131C3" w14:textId="77777777" w:rsidR="00A63112" w:rsidRDefault="00A63112" w:rsidP="00EA0D2E">
                      <w:pPr>
                        <w:rPr>
                          <w:lang w:val="en-AU"/>
                        </w:rPr>
                      </w:pPr>
                    </w:p>
                    <w:p w14:paraId="5F5FA571" w14:textId="77A7D695" w:rsidR="00A63112" w:rsidRPr="007A2B53" w:rsidRDefault="00A63112" w:rsidP="00EA0D2E">
                      <w:pPr>
                        <w:rPr>
                          <w:sz w:val="20"/>
                          <w:szCs w:val="20"/>
                          <w:lang w:val="en-AU"/>
                        </w:rPr>
                      </w:pPr>
                      <w:r w:rsidRPr="007A2B53">
                        <w:rPr>
                          <w:sz w:val="20"/>
                          <w:szCs w:val="20"/>
                          <w:lang w:val="en-AU"/>
                        </w:rPr>
                        <w:t>Athlete’s name: ________________________________</w:t>
                      </w:r>
                    </w:p>
                    <w:p w14:paraId="2B9469B4" w14:textId="3C7F495E" w:rsidR="00A63112" w:rsidRPr="007A2B53" w:rsidRDefault="00A63112" w:rsidP="00EA0D2E">
                      <w:pPr>
                        <w:rPr>
                          <w:sz w:val="20"/>
                          <w:szCs w:val="20"/>
                          <w:lang w:val="en-AU"/>
                        </w:rPr>
                      </w:pPr>
                      <w:r w:rsidRPr="007A2B53">
                        <w:rPr>
                          <w:sz w:val="20"/>
                          <w:szCs w:val="20"/>
                          <w:lang w:val="en-AU"/>
                        </w:rPr>
                        <w:t>Address: ______________________________________</w:t>
                      </w:r>
                    </w:p>
                    <w:p w14:paraId="7CE01B2B" w14:textId="606540F2" w:rsidR="00A63112" w:rsidRPr="007A2B53" w:rsidRDefault="00A63112" w:rsidP="00EA0D2E">
                      <w:pPr>
                        <w:rPr>
                          <w:sz w:val="20"/>
                          <w:szCs w:val="20"/>
                          <w:lang w:val="en-AU"/>
                        </w:rPr>
                      </w:pPr>
                      <w:r w:rsidRPr="007A2B53">
                        <w:rPr>
                          <w:sz w:val="20"/>
                          <w:szCs w:val="20"/>
                          <w:lang w:val="en-AU"/>
                        </w:rPr>
                        <w:t>D:O:B: ________________</w:t>
                      </w:r>
                    </w:p>
                    <w:p w14:paraId="7A2E61A7" w14:textId="68FF70ED" w:rsidR="00A63112" w:rsidRPr="007A2B53" w:rsidRDefault="00A63112" w:rsidP="00EA0D2E">
                      <w:pPr>
                        <w:rPr>
                          <w:sz w:val="20"/>
                          <w:szCs w:val="20"/>
                          <w:lang w:val="en-AU"/>
                        </w:rPr>
                      </w:pPr>
                    </w:p>
                    <w:p w14:paraId="2A9C13EF" w14:textId="0CB6C591" w:rsidR="00A63112" w:rsidRPr="007A2B53" w:rsidRDefault="00A63112" w:rsidP="00EA0D2E">
                      <w:pPr>
                        <w:rPr>
                          <w:sz w:val="20"/>
                          <w:szCs w:val="20"/>
                          <w:lang w:val="en-AU"/>
                        </w:rPr>
                      </w:pPr>
                      <w:r w:rsidRPr="007A2B53">
                        <w:rPr>
                          <w:sz w:val="20"/>
                          <w:szCs w:val="20"/>
                          <w:lang w:val="en-AU"/>
                        </w:rPr>
                        <w:t>I, ______________________ parent or legal guardian of the above-mentioned athlete, give my permission for them to travel to</w:t>
                      </w:r>
                    </w:p>
                    <w:p w14:paraId="40B57783" w14:textId="7B9A8D27" w:rsidR="00A63112" w:rsidRPr="007A2B53" w:rsidRDefault="00A63112" w:rsidP="00EA0D2E">
                      <w:pPr>
                        <w:rPr>
                          <w:sz w:val="20"/>
                          <w:szCs w:val="20"/>
                          <w:lang w:val="en-AU"/>
                        </w:rPr>
                      </w:pPr>
                      <w:r w:rsidRPr="007A2B53">
                        <w:rPr>
                          <w:sz w:val="20"/>
                          <w:szCs w:val="20"/>
                          <w:lang w:val="en-AU"/>
                        </w:rPr>
                        <w:t>_________________________________________ with</w:t>
                      </w:r>
                    </w:p>
                    <w:p w14:paraId="5AC61182" w14:textId="148F7131" w:rsidR="00A63112" w:rsidRPr="007A2B53" w:rsidRDefault="00A63112" w:rsidP="00EA0D2E">
                      <w:pPr>
                        <w:rPr>
                          <w:sz w:val="20"/>
                          <w:szCs w:val="20"/>
                          <w:lang w:val="en-AU"/>
                        </w:rPr>
                      </w:pPr>
                      <w:r w:rsidRPr="007A2B53">
                        <w:rPr>
                          <w:sz w:val="20"/>
                          <w:szCs w:val="20"/>
                          <w:lang w:val="en-AU"/>
                        </w:rPr>
                        <w:t xml:space="preserve">_________________________________________ , in their private vehicle, on the date of ______________________ . </w:t>
                      </w:r>
                    </w:p>
                    <w:p w14:paraId="732604B4" w14:textId="77777777" w:rsidR="00A63112" w:rsidRPr="007A2B53" w:rsidRDefault="00A63112" w:rsidP="00EA0D2E">
                      <w:pPr>
                        <w:rPr>
                          <w:sz w:val="20"/>
                          <w:szCs w:val="20"/>
                          <w:lang w:val="en-AU"/>
                        </w:rPr>
                      </w:pPr>
                    </w:p>
                    <w:p w14:paraId="5DF62BC2" w14:textId="4B769331" w:rsidR="00A63112" w:rsidRPr="007A2B53" w:rsidRDefault="00A63112" w:rsidP="00EA0D2E">
                      <w:pPr>
                        <w:rPr>
                          <w:sz w:val="20"/>
                          <w:szCs w:val="20"/>
                          <w:lang w:val="en-AU"/>
                        </w:rPr>
                      </w:pPr>
                      <w:r w:rsidRPr="007A2B53">
                        <w:rPr>
                          <w:sz w:val="20"/>
                          <w:szCs w:val="20"/>
                          <w:lang w:val="en-AU"/>
                        </w:rPr>
                        <w:t>Signature of parent/legal guardian: ____________________________</w:t>
                      </w:r>
                    </w:p>
                    <w:p w14:paraId="47F98BD7" w14:textId="69BD6D99" w:rsidR="00A63112" w:rsidRPr="007A2B53" w:rsidRDefault="00A63112" w:rsidP="00EA0D2E">
                      <w:pPr>
                        <w:rPr>
                          <w:sz w:val="20"/>
                          <w:szCs w:val="20"/>
                          <w:lang w:val="en-AU"/>
                        </w:rPr>
                      </w:pPr>
                      <w:r w:rsidRPr="007A2B53">
                        <w:rPr>
                          <w:sz w:val="20"/>
                          <w:szCs w:val="20"/>
                          <w:lang w:val="en-AU"/>
                        </w:rPr>
                        <w:t>Date: ________________________</w:t>
                      </w:r>
                    </w:p>
                    <w:p w14:paraId="1EF9A1B5" w14:textId="7E8B3F56" w:rsidR="00A63112" w:rsidRPr="00EA0D2E" w:rsidRDefault="00A63112" w:rsidP="00EA0D2E">
                      <w:pPr>
                        <w:rPr>
                          <w:lang w:val="en-AU"/>
                        </w:rPr>
                      </w:pPr>
                      <w:r w:rsidRPr="007A2B53">
                        <w:rPr>
                          <w:sz w:val="20"/>
                          <w:szCs w:val="20"/>
                          <w:lang w:val="en-AU"/>
                        </w:rPr>
                        <w:t>Contact number: _____________________</w:t>
                      </w:r>
                      <w:r>
                        <w:rPr>
                          <w:lang w:val="en-AU"/>
                        </w:rPr>
                        <w:br/>
                      </w:r>
                    </w:p>
                  </w:txbxContent>
                </v:textbox>
                <w10:wrap type="square"/>
              </v:shape>
            </w:pict>
          </mc:Fallback>
        </mc:AlternateContent>
      </w:r>
    </w:p>
    <w:p w14:paraId="0FF6FC58" w14:textId="54A44370" w:rsidR="00300C09" w:rsidRPr="00EA0D2E" w:rsidRDefault="00300C09" w:rsidP="00300C09">
      <w:pPr>
        <w:rPr>
          <w14:textOutline w14:w="19050" w14:cap="rnd" w14:cmpd="sng" w14:algn="ctr">
            <w14:solidFill>
              <w14:schemeClr w14:val="tx1"/>
            </w14:solidFill>
            <w14:prstDash w14:val="solid"/>
            <w14:bevel/>
          </w14:textOutline>
        </w:rPr>
      </w:pPr>
      <w:r>
        <w:br w:type="page"/>
      </w:r>
    </w:p>
    <w:p w14:paraId="113B83E7" w14:textId="77777777" w:rsidR="00300C09" w:rsidRDefault="00300C09" w:rsidP="00300C09">
      <w:pPr>
        <w:jc w:val="center"/>
      </w:pPr>
    </w:p>
    <w:p w14:paraId="333FF6C8" w14:textId="77777777" w:rsidR="00300C09" w:rsidRDefault="00300C09" w:rsidP="00300C09">
      <w:pPr>
        <w:rPr>
          <w:b/>
          <w:bCs/>
        </w:rPr>
      </w:pPr>
      <w:r w:rsidRPr="2100C5D1">
        <w:rPr>
          <w:b/>
          <w:bCs/>
        </w:rPr>
        <w:t xml:space="preserve">Actions Required: </w:t>
      </w:r>
    </w:p>
    <w:tbl>
      <w:tblPr>
        <w:tblStyle w:val="TableGrid"/>
        <w:tblW w:w="10060" w:type="dxa"/>
        <w:tblLook w:val="04A0" w:firstRow="1" w:lastRow="0" w:firstColumn="1" w:lastColumn="0" w:noHBand="0" w:noVBand="1"/>
      </w:tblPr>
      <w:tblGrid>
        <w:gridCol w:w="6091"/>
        <w:gridCol w:w="1984"/>
        <w:gridCol w:w="1985"/>
      </w:tblGrid>
      <w:tr w:rsidR="00300C09" w14:paraId="5DC33300" w14:textId="77777777" w:rsidTr="00AE3724">
        <w:tc>
          <w:tcPr>
            <w:tcW w:w="6091" w:type="dxa"/>
          </w:tcPr>
          <w:p w14:paraId="37EB2389" w14:textId="77777777" w:rsidR="00300C09" w:rsidRDefault="00300C09" w:rsidP="00AE3724">
            <w:pPr>
              <w:rPr>
                <w:b/>
                <w:bCs/>
              </w:rPr>
            </w:pPr>
            <w:r w:rsidRPr="2100C5D1">
              <w:rPr>
                <w:b/>
                <w:bCs/>
              </w:rPr>
              <w:t>Action</w:t>
            </w:r>
          </w:p>
        </w:tc>
        <w:tc>
          <w:tcPr>
            <w:tcW w:w="1984" w:type="dxa"/>
          </w:tcPr>
          <w:p w14:paraId="52BF002E" w14:textId="77777777" w:rsidR="00300C09" w:rsidRDefault="00300C09" w:rsidP="00AE3724">
            <w:pPr>
              <w:rPr>
                <w:b/>
                <w:bCs/>
              </w:rPr>
            </w:pPr>
            <w:r w:rsidRPr="2100C5D1">
              <w:rPr>
                <w:b/>
                <w:bCs/>
              </w:rPr>
              <w:t xml:space="preserve">Responsibility </w:t>
            </w:r>
          </w:p>
        </w:tc>
        <w:tc>
          <w:tcPr>
            <w:tcW w:w="1985" w:type="dxa"/>
          </w:tcPr>
          <w:p w14:paraId="0476D482" w14:textId="77777777" w:rsidR="00300C09" w:rsidRDefault="00300C09" w:rsidP="00AE3724">
            <w:pPr>
              <w:rPr>
                <w:b/>
                <w:bCs/>
              </w:rPr>
            </w:pPr>
            <w:r w:rsidRPr="2100C5D1">
              <w:rPr>
                <w:b/>
                <w:bCs/>
              </w:rPr>
              <w:t>Date Completed</w:t>
            </w:r>
          </w:p>
        </w:tc>
      </w:tr>
      <w:tr w:rsidR="00300C09" w14:paraId="20EF1C50" w14:textId="77777777" w:rsidTr="00AE3724">
        <w:tc>
          <w:tcPr>
            <w:tcW w:w="6091" w:type="dxa"/>
          </w:tcPr>
          <w:p w14:paraId="2488748C" w14:textId="77777777" w:rsidR="00300C09" w:rsidRDefault="00300C09" w:rsidP="00AE3724">
            <w:pPr>
              <w:rPr>
                <w:b/>
              </w:rPr>
            </w:pPr>
          </w:p>
          <w:p w14:paraId="21EBE7C4" w14:textId="77777777" w:rsidR="00300C09" w:rsidRDefault="00300C09" w:rsidP="00AE3724">
            <w:pPr>
              <w:rPr>
                <w:b/>
              </w:rPr>
            </w:pPr>
          </w:p>
          <w:p w14:paraId="722719ED" w14:textId="77777777" w:rsidR="00300C09" w:rsidRDefault="00300C09" w:rsidP="00AE3724">
            <w:pPr>
              <w:rPr>
                <w:b/>
              </w:rPr>
            </w:pPr>
          </w:p>
        </w:tc>
        <w:tc>
          <w:tcPr>
            <w:tcW w:w="1984" w:type="dxa"/>
          </w:tcPr>
          <w:p w14:paraId="611A7D20" w14:textId="77777777" w:rsidR="00300C09" w:rsidRDefault="00300C09" w:rsidP="00AE3724">
            <w:pPr>
              <w:rPr>
                <w:b/>
              </w:rPr>
            </w:pPr>
          </w:p>
        </w:tc>
        <w:tc>
          <w:tcPr>
            <w:tcW w:w="1985" w:type="dxa"/>
          </w:tcPr>
          <w:p w14:paraId="503F2158" w14:textId="77777777" w:rsidR="00300C09" w:rsidRDefault="00300C09" w:rsidP="00AE3724">
            <w:pPr>
              <w:rPr>
                <w:b/>
              </w:rPr>
            </w:pPr>
          </w:p>
        </w:tc>
      </w:tr>
      <w:tr w:rsidR="00300C09" w14:paraId="12814ECB" w14:textId="77777777" w:rsidTr="00AE3724">
        <w:tc>
          <w:tcPr>
            <w:tcW w:w="6091" w:type="dxa"/>
          </w:tcPr>
          <w:p w14:paraId="101DFFC2" w14:textId="77777777" w:rsidR="00300C09" w:rsidRDefault="00300C09" w:rsidP="00AE3724">
            <w:pPr>
              <w:rPr>
                <w:b/>
              </w:rPr>
            </w:pPr>
          </w:p>
          <w:p w14:paraId="69E96F05" w14:textId="77777777" w:rsidR="00300C09" w:rsidRDefault="00300C09" w:rsidP="00AE3724">
            <w:pPr>
              <w:rPr>
                <w:b/>
              </w:rPr>
            </w:pPr>
          </w:p>
          <w:p w14:paraId="3B54FFD6" w14:textId="77777777" w:rsidR="00300C09" w:rsidRDefault="00300C09" w:rsidP="00AE3724">
            <w:pPr>
              <w:rPr>
                <w:b/>
              </w:rPr>
            </w:pPr>
          </w:p>
        </w:tc>
        <w:tc>
          <w:tcPr>
            <w:tcW w:w="1984" w:type="dxa"/>
          </w:tcPr>
          <w:p w14:paraId="46E79998" w14:textId="77777777" w:rsidR="00300C09" w:rsidRDefault="00300C09" w:rsidP="00AE3724">
            <w:pPr>
              <w:rPr>
                <w:b/>
              </w:rPr>
            </w:pPr>
          </w:p>
        </w:tc>
        <w:tc>
          <w:tcPr>
            <w:tcW w:w="1985" w:type="dxa"/>
          </w:tcPr>
          <w:p w14:paraId="3DFC48CA" w14:textId="77777777" w:rsidR="00300C09" w:rsidRDefault="00300C09" w:rsidP="00AE3724">
            <w:pPr>
              <w:rPr>
                <w:b/>
              </w:rPr>
            </w:pPr>
          </w:p>
        </w:tc>
      </w:tr>
      <w:tr w:rsidR="00300C09" w14:paraId="001E1C6B" w14:textId="77777777" w:rsidTr="00AE3724">
        <w:tc>
          <w:tcPr>
            <w:tcW w:w="6091" w:type="dxa"/>
          </w:tcPr>
          <w:p w14:paraId="05B87A52" w14:textId="77777777" w:rsidR="00300C09" w:rsidRDefault="00300C09" w:rsidP="00AE3724">
            <w:pPr>
              <w:rPr>
                <w:b/>
              </w:rPr>
            </w:pPr>
          </w:p>
          <w:p w14:paraId="11395497" w14:textId="77777777" w:rsidR="00300C09" w:rsidRDefault="00300C09" w:rsidP="00AE3724">
            <w:pPr>
              <w:rPr>
                <w:b/>
              </w:rPr>
            </w:pPr>
          </w:p>
          <w:p w14:paraId="5F6ECC31" w14:textId="77777777" w:rsidR="00300C09" w:rsidRDefault="00300C09" w:rsidP="00AE3724">
            <w:pPr>
              <w:rPr>
                <w:b/>
              </w:rPr>
            </w:pPr>
          </w:p>
        </w:tc>
        <w:tc>
          <w:tcPr>
            <w:tcW w:w="1984" w:type="dxa"/>
          </w:tcPr>
          <w:p w14:paraId="389C5B81" w14:textId="77777777" w:rsidR="00300C09" w:rsidRDefault="00300C09" w:rsidP="00AE3724">
            <w:pPr>
              <w:rPr>
                <w:b/>
              </w:rPr>
            </w:pPr>
          </w:p>
        </w:tc>
        <w:tc>
          <w:tcPr>
            <w:tcW w:w="1985" w:type="dxa"/>
          </w:tcPr>
          <w:p w14:paraId="616F2653" w14:textId="77777777" w:rsidR="00300C09" w:rsidRDefault="00300C09" w:rsidP="00AE3724">
            <w:pPr>
              <w:rPr>
                <w:b/>
              </w:rPr>
            </w:pPr>
          </w:p>
        </w:tc>
      </w:tr>
    </w:tbl>
    <w:p w14:paraId="468299FC" w14:textId="77777777" w:rsidR="00300C09" w:rsidRDefault="00300C09" w:rsidP="004705E8">
      <w:pPr>
        <w:rPr>
          <w:b/>
        </w:rPr>
      </w:pPr>
    </w:p>
    <w:p w14:paraId="6F4026A4" w14:textId="77777777" w:rsidR="00300C09" w:rsidRDefault="00300C09">
      <w:pPr>
        <w:rPr>
          <w:b/>
        </w:rPr>
      </w:pPr>
      <w:r>
        <w:rPr>
          <w:b/>
        </w:rPr>
        <w:br w:type="page"/>
      </w:r>
    </w:p>
    <w:p w14:paraId="1C272B1E" w14:textId="73A7A811" w:rsidR="00300C09" w:rsidRDefault="00300C09" w:rsidP="00300C09">
      <w:pPr>
        <w:rPr>
          <w:b/>
          <w:bCs/>
          <w:sz w:val="36"/>
          <w:szCs w:val="36"/>
        </w:rPr>
      </w:pPr>
      <w:r>
        <w:rPr>
          <w:b/>
          <w:bCs/>
          <w:sz w:val="36"/>
          <w:szCs w:val="36"/>
        </w:rPr>
        <w:lastRenderedPageBreak/>
        <w:t>2.6</w:t>
      </w:r>
      <w:r w:rsidRPr="2100C5D1">
        <w:rPr>
          <w:b/>
          <w:bCs/>
          <w:sz w:val="36"/>
          <w:szCs w:val="36"/>
        </w:rPr>
        <w:t xml:space="preserve"> Clubrooms</w:t>
      </w:r>
      <w:r w:rsidR="00F0644B">
        <w:rPr>
          <w:b/>
          <w:bCs/>
          <w:sz w:val="36"/>
          <w:szCs w:val="36"/>
        </w:rPr>
        <w:t>,</w:t>
      </w:r>
      <w:r w:rsidRPr="2100C5D1">
        <w:rPr>
          <w:b/>
          <w:bCs/>
          <w:sz w:val="36"/>
          <w:szCs w:val="36"/>
        </w:rPr>
        <w:t xml:space="preserve"> storerooms</w:t>
      </w:r>
      <w:r w:rsidR="00F0644B">
        <w:rPr>
          <w:b/>
          <w:bCs/>
          <w:sz w:val="36"/>
          <w:szCs w:val="36"/>
        </w:rPr>
        <w:t xml:space="preserve"> and other facilities</w:t>
      </w:r>
    </w:p>
    <w:tbl>
      <w:tblPr>
        <w:tblStyle w:val="TableGrid"/>
        <w:tblW w:w="7948" w:type="dxa"/>
        <w:tblLook w:val="04A0" w:firstRow="1" w:lastRow="0" w:firstColumn="1" w:lastColumn="0" w:noHBand="0" w:noVBand="1"/>
      </w:tblPr>
      <w:tblGrid>
        <w:gridCol w:w="6026"/>
        <w:gridCol w:w="1922"/>
      </w:tblGrid>
      <w:tr w:rsidR="00300C09" w:rsidRPr="00B63BDB" w14:paraId="688237CE" w14:textId="77777777" w:rsidTr="00AE3724">
        <w:trPr>
          <w:cantSplit/>
          <w:trHeight w:val="510"/>
        </w:trPr>
        <w:tc>
          <w:tcPr>
            <w:tcW w:w="6026" w:type="dxa"/>
            <w:shd w:val="clear" w:color="auto" w:fill="F2F2F2" w:themeFill="background1" w:themeFillShade="F2"/>
            <w:vAlign w:val="center"/>
          </w:tcPr>
          <w:p w14:paraId="25ADD7D2" w14:textId="77777777" w:rsidR="00300C09" w:rsidRPr="00EA0D2E" w:rsidRDefault="00300C09" w:rsidP="00AE3724">
            <w:pPr>
              <w:pStyle w:val="NoSpacing"/>
              <w:jc w:val="center"/>
              <w:rPr>
                <w:rFonts w:ascii="Times" w:eastAsia="Times" w:hAnsi="Times" w:cs="Times"/>
                <w:b/>
                <w:bCs/>
                <w:color w:val="000000" w:themeColor="text1"/>
                <w:sz w:val="20"/>
                <w:szCs w:val="20"/>
              </w:rPr>
            </w:pPr>
            <w:r w:rsidRPr="00EA0D2E">
              <w:rPr>
                <w:rFonts w:eastAsia="Times"/>
                <w:b/>
                <w:sz w:val="20"/>
                <w:szCs w:val="20"/>
              </w:rPr>
              <w:t>Practice</w:t>
            </w:r>
          </w:p>
        </w:tc>
        <w:tc>
          <w:tcPr>
            <w:tcW w:w="1922" w:type="dxa"/>
            <w:shd w:val="clear" w:color="auto" w:fill="F2F2F2" w:themeFill="background1" w:themeFillShade="F2"/>
            <w:vAlign w:val="center"/>
          </w:tcPr>
          <w:p w14:paraId="193D566D" w14:textId="77777777" w:rsidR="00300C09" w:rsidRPr="00EA0D2E" w:rsidRDefault="00300C09" w:rsidP="00AE3724">
            <w:pPr>
              <w:pStyle w:val="NoSpacing"/>
              <w:jc w:val="center"/>
              <w:rPr>
                <w:rFonts w:eastAsia="Times"/>
                <w:b/>
                <w:sz w:val="20"/>
                <w:szCs w:val="20"/>
              </w:rPr>
            </w:pPr>
            <w:r w:rsidRPr="00EA0D2E">
              <w:rPr>
                <w:rFonts w:eastAsia="Times"/>
                <w:b/>
                <w:sz w:val="20"/>
                <w:szCs w:val="20"/>
              </w:rPr>
              <w:t>Compliance/</w:t>
            </w:r>
          </w:p>
          <w:p w14:paraId="612963D8" w14:textId="77777777" w:rsidR="00300C09" w:rsidRPr="00EA0D2E" w:rsidRDefault="00300C09" w:rsidP="00AE3724">
            <w:pPr>
              <w:pStyle w:val="NoSpacing"/>
              <w:jc w:val="center"/>
              <w:rPr>
                <w:rFonts w:eastAsia="Times"/>
                <w:b/>
                <w:sz w:val="20"/>
                <w:szCs w:val="20"/>
              </w:rPr>
            </w:pPr>
            <w:r w:rsidRPr="00EA0D2E">
              <w:rPr>
                <w:rFonts w:eastAsia="Times"/>
                <w:b/>
                <w:sz w:val="20"/>
                <w:szCs w:val="20"/>
              </w:rPr>
              <w:t>comments</w:t>
            </w:r>
          </w:p>
          <w:p w14:paraId="0BE843EB" w14:textId="77777777" w:rsidR="00300C09" w:rsidRPr="00B63BDB" w:rsidRDefault="00300C09" w:rsidP="00AE3724">
            <w:pPr>
              <w:pStyle w:val="NoSpacing"/>
              <w:jc w:val="center"/>
              <w:rPr>
                <w:rFonts w:ascii="Times" w:eastAsia="Times" w:hAnsi="Times" w:cs="Times"/>
                <w:b/>
                <w:bCs/>
                <w:color w:val="000000" w:themeColor="text1"/>
                <w:sz w:val="16"/>
                <w:szCs w:val="16"/>
              </w:rPr>
            </w:pPr>
            <w:r w:rsidRPr="00B63BDB">
              <w:rPr>
                <w:rFonts w:eastAsia="Times"/>
                <w:b/>
                <w:bCs/>
                <w:color w:val="000000" w:themeColor="text1"/>
                <w:sz w:val="16"/>
                <w:szCs w:val="16"/>
              </w:rPr>
              <w:t xml:space="preserve">(yes = </w:t>
            </w:r>
            <w:r w:rsidRPr="00B63BDB">
              <w:rPr>
                <w:rFonts w:eastAsia="Times"/>
                <w:b/>
                <w:bCs/>
                <w:color w:val="000000" w:themeColor="text1"/>
                <w:sz w:val="16"/>
                <w:szCs w:val="16"/>
              </w:rPr>
              <w:sym w:font="Wingdings" w:char="F0FC"/>
            </w:r>
            <w:r w:rsidRPr="00B63BDB">
              <w:rPr>
                <w:rFonts w:eastAsia="Times"/>
                <w:b/>
                <w:bCs/>
                <w:color w:val="000000" w:themeColor="text1"/>
                <w:sz w:val="16"/>
                <w:szCs w:val="16"/>
              </w:rPr>
              <w:t>, no = x, or n/a)</w:t>
            </w:r>
          </w:p>
        </w:tc>
      </w:tr>
      <w:tr w:rsidR="00300C09" w:rsidRPr="00B63BDB" w14:paraId="3B454170" w14:textId="77777777" w:rsidTr="00AE3724">
        <w:trPr>
          <w:cantSplit/>
          <w:trHeight w:val="510"/>
        </w:trPr>
        <w:tc>
          <w:tcPr>
            <w:tcW w:w="6026" w:type="dxa"/>
            <w:shd w:val="clear" w:color="auto" w:fill="auto"/>
            <w:vAlign w:val="center"/>
          </w:tcPr>
          <w:p w14:paraId="66A3C4D5" w14:textId="77777777" w:rsidR="00300C09" w:rsidRDefault="00300C09" w:rsidP="00AE3724">
            <w:pPr>
              <w:pStyle w:val="NoSpacing"/>
              <w:rPr>
                <w:rFonts w:eastAsia="Times"/>
                <w:sz w:val="20"/>
                <w:szCs w:val="20"/>
              </w:rPr>
            </w:pPr>
          </w:p>
          <w:p w14:paraId="33C307E8" w14:textId="77777777" w:rsidR="00300C09" w:rsidRDefault="00300C09" w:rsidP="00AE3724">
            <w:pPr>
              <w:pStyle w:val="NoSpacing"/>
              <w:rPr>
                <w:rFonts w:eastAsia="Times"/>
                <w:sz w:val="20"/>
                <w:szCs w:val="20"/>
              </w:rPr>
            </w:pPr>
            <w:r w:rsidRPr="007E2B85">
              <w:rPr>
                <w:rFonts w:eastAsia="Times"/>
                <w:sz w:val="20"/>
                <w:szCs w:val="20"/>
              </w:rPr>
              <w:t>Clubroom(s) used for recording or computer data entry during competition activities are off limit to spectators and athletes</w:t>
            </w:r>
            <w:r>
              <w:rPr>
                <w:rFonts w:eastAsia="Times"/>
                <w:sz w:val="20"/>
                <w:szCs w:val="20"/>
              </w:rPr>
              <w:t>.</w:t>
            </w:r>
          </w:p>
          <w:p w14:paraId="5C1311AB" w14:textId="77777777" w:rsidR="00300C09" w:rsidRPr="00394932" w:rsidRDefault="00300C09" w:rsidP="00AE3724">
            <w:pPr>
              <w:pStyle w:val="NoSpacing"/>
              <w:rPr>
                <w:rFonts w:eastAsia="Times"/>
                <w:sz w:val="20"/>
                <w:szCs w:val="20"/>
              </w:rPr>
            </w:pPr>
          </w:p>
        </w:tc>
        <w:tc>
          <w:tcPr>
            <w:tcW w:w="1922" w:type="dxa"/>
            <w:shd w:val="clear" w:color="auto" w:fill="auto"/>
            <w:vAlign w:val="center"/>
          </w:tcPr>
          <w:p w14:paraId="6299A469" w14:textId="77777777" w:rsidR="00300C09" w:rsidRPr="008B1A6D" w:rsidRDefault="00300C09" w:rsidP="00AE3724">
            <w:pPr>
              <w:pStyle w:val="NoSpacing"/>
              <w:jc w:val="center"/>
              <w:rPr>
                <w:rFonts w:eastAsia="Times"/>
              </w:rPr>
            </w:pPr>
          </w:p>
        </w:tc>
      </w:tr>
      <w:tr w:rsidR="00300C09" w:rsidRPr="00B63BDB" w14:paraId="6E159BE0" w14:textId="77777777" w:rsidTr="00AE3724">
        <w:trPr>
          <w:cantSplit/>
          <w:trHeight w:val="510"/>
        </w:trPr>
        <w:tc>
          <w:tcPr>
            <w:tcW w:w="6026" w:type="dxa"/>
            <w:shd w:val="clear" w:color="auto" w:fill="auto"/>
            <w:vAlign w:val="center"/>
          </w:tcPr>
          <w:p w14:paraId="6AEC31BD" w14:textId="77777777" w:rsidR="00300C09" w:rsidRDefault="00300C09" w:rsidP="00AE3724">
            <w:pPr>
              <w:pStyle w:val="NoSpacing"/>
              <w:rPr>
                <w:rFonts w:eastAsia="Times"/>
                <w:sz w:val="20"/>
                <w:szCs w:val="20"/>
              </w:rPr>
            </w:pPr>
          </w:p>
          <w:p w14:paraId="023D0784" w14:textId="77777777" w:rsidR="00300C09" w:rsidRDefault="00300C09" w:rsidP="00AE3724">
            <w:pPr>
              <w:pStyle w:val="NoSpacing"/>
              <w:rPr>
                <w:rFonts w:eastAsia="Times"/>
                <w:sz w:val="20"/>
                <w:szCs w:val="20"/>
              </w:rPr>
            </w:pPr>
            <w:r w:rsidRPr="007E2B85">
              <w:rPr>
                <w:rFonts w:eastAsia="Times"/>
                <w:sz w:val="20"/>
                <w:szCs w:val="20"/>
              </w:rPr>
              <w:t>Centre has a published policy on the use of clubroom(s) to ensure they are properly used and that risk of harm is minimised.</w:t>
            </w:r>
          </w:p>
          <w:p w14:paraId="7A55FD22" w14:textId="77777777" w:rsidR="00300C09" w:rsidRPr="00394932" w:rsidRDefault="00300C09" w:rsidP="00AE3724">
            <w:pPr>
              <w:pStyle w:val="NoSpacing"/>
              <w:rPr>
                <w:rFonts w:eastAsia="Times"/>
                <w:sz w:val="20"/>
                <w:szCs w:val="20"/>
              </w:rPr>
            </w:pPr>
          </w:p>
        </w:tc>
        <w:tc>
          <w:tcPr>
            <w:tcW w:w="1922" w:type="dxa"/>
            <w:shd w:val="clear" w:color="auto" w:fill="auto"/>
            <w:vAlign w:val="center"/>
          </w:tcPr>
          <w:p w14:paraId="4FDD0BAC" w14:textId="77777777" w:rsidR="00300C09" w:rsidRPr="008B1A6D" w:rsidRDefault="00300C09" w:rsidP="00AE3724">
            <w:pPr>
              <w:pStyle w:val="NoSpacing"/>
              <w:jc w:val="center"/>
              <w:rPr>
                <w:rFonts w:eastAsia="Times"/>
              </w:rPr>
            </w:pPr>
          </w:p>
        </w:tc>
      </w:tr>
      <w:tr w:rsidR="00300C09" w:rsidRPr="00B63BDB" w14:paraId="7EC4C6E4" w14:textId="77777777" w:rsidTr="00AE3724">
        <w:trPr>
          <w:cantSplit/>
          <w:trHeight w:val="510"/>
        </w:trPr>
        <w:tc>
          <w:tcPr>
            <w:tcW w:w="6026" w:type="dxa"/>
            <w:shd w:val="clear" w:color="auto" w:fill="auto"/>
            <w:vAlign w:val="center"/>
          </w:tcPr>
          <w:p w14:paraId="4E09CAC6" w14:textId="77777777" w:rsidR="00300C09" w:rsidRDefault="00300C09" w:rsidP="00AE3724">
            <w:pPr>
              <w:pStyle w:val="NoSpacing"/>
              <w:rPr>
                <w:rFonts w:eastAsia="Times"/>
                <w:sz w:val="20"/>
                <w:szCs w:val="20"/>
              </w:rPr>
            </w:pPr>
            <w:r w:rsidRPr="007E2B85">
              <w:rPr>
                <w:rFonts w:eastAsia="Times"/>
                <w:sz w:val="20"/>
                <w:szCs w:val="20"/>
              </w:rPr>
              <w:t>Clubroom(s) are locked when not attended.</w:t>
            </w:r>
          </w:p>
        </w:tc>
        <w:tc>
          <w:tcPr>
            <w:tcW w:w="1922" w:type="dxa"/>
            <w:shd w:val="clear" w:color="auto" w:fill="auto"/>
            <w:vAlign w:val="center"/>
          </w:tcPr>
          <w:p w14:paraId="68B4E512" w14:textId="77777777" w:rsidR="00300C09" w:rsidRPr="00B63BDB" w:rsidRDefault="00300C09" w:rsidP="00AE3724">
            <w:pPr>
              <w:pStyle w:val="NoSpacing"/>
              <w:jc w:val="center"/>
              <w:rPr>
                <w:rFonts w:eastAsia="Times"/>
                <w:b/>
              </w:rPr>
            </w:pPr>
          </w:p>
        </w:tc>
      </w:tr>
      <w:tr w:rsidR="00300C09" w:rsidRPr="00B63BDB" w14:paraId="7B88051F" w14:textId="77777777" w:rsidTr="00AE3724">
        <w:trPr>
          <w:cantSplit/>
          <w:trHeight w:val="510"/>
        </w:trPr>
        <w:tc>
          <w:tcPr>
            <w:tcW w:w="6026" w:type="dxa"/>
            <w:shd w:val="clear" w:color="auto" w:fill="auto"/>
            <w:vAlign w:val="center"/>
          </w:tcPr>
          <w:p w14:paraId="5E0F137C" w14:textId="77777777" w:rsidR="00300C09" w:rsidRDefault="00300C09" w:rsidP="00AE3724">
            <w:pPr>
              <w:pStyle w:val="NoSpacing"/>
              <w:rPr>
                <w:rFonts w:eastAsia="Times"/>
                <w:sz w:val="20"/>
                <w:szCs w:val="20"/>
              </w:rPr>
            </w:pPr>
          </w:p>
          <w:p w14:paraId="036B633A" w14:textId="77777777" w:rsidR="00300C09" w:rsidRDefault="00300C09" w:rsidP="00AE3724">
            <w:pPr>
              <w:pStyle w:val="NoSpacing"/>
              <w:rPr>
                <w:rFonts w:eastAsia="Times"/>
                <w:sz w:val="20"/>
                <w:szCs w:val="20"/>
              </w:rPr>
            </w:pPr>
            <w:r w:rsidRPr="007E2B85">
              <w:rPr>
                <w:rFonts w:eastAsia="Times"/>
                <w:sz w:val="20"/>
                <w:szCs w:val="20"/>
              </w:rPr>
              <w:t>Storeroom(s) are locked when not in use to avoid children entering and injuring themselves.  Any poisons are stored in a locked cupboard and safe racks are used for equipment storage.</w:t>
            </w:r>
          </w:p>
          <w:p w14:paraId="49CA601E" w14:textId="77777777" w:rsidR="00300C09" w:rsidRPr="007E2B85" w:rsidRDefault="00300C09" w:rsidP="00AE3724">
            <w:pPr>
              <w:pStyle w:val="NoSpacing"/>
              <w:rPr>
                <w:rFonts w:eastAsia="Times"/>
                <w:sz w:val="20"/>
                <w:szCs w:val="20"/>
              </w:rPr>
            </w:pPr>
          </w:p>
        </w:tc>
        <w:tc>
          <w:tcPr>
            <w:tcW w:w="1922" w:type="dxa"/>
            <w:shd w:val="clear" w:color="auto" w:fill="auto"/>
            <w:vAlign w:val="center"/>
          </w:tcPr>
          <w:p w14:paraId="73D633A4" w14:textId="77777777" w:rsidR="00300C09" w:rsidRPr="00B63BDB" w:rsidRDefault="00300C09" w:rsidP="00AE3724">
            <w:pPr>
              <w:pStyle w:val="NoSpacing"/>
              <w:jc w:val="center"/>
              <w:rPr>
                <w:rFonts w:eastAsia="Times"/>
                <w:b/>
              </w:rPr>
            </w:pPr>
          </w:p>
        </w:tc>
      </w:tr>
      <w:tr w:rsidR="00300C09" w:rsidRPr="00B63BDB" w14:paraId="7F141723" w14:textId="77777777" w:rsidTr="00AE3724">
        <w:trPr>
          <w:cantSplit/>
          <w:trHeight w:val="510"/>
        </w:trPr>
        <w:tc>
          <w:tcPr>
            <w:tcW w:w="6026" w:type="dxa"/>
            <w:shd w:val="clear" w:color="auto" w:fill="auto"/>
            <w:vAlign w:val="center"/>
          </w:tcPr>
          <w:p w14:paraId="2C3981DB" w14:textId="77777777" w:rsidR="00300C09" w:rsidRDefault="00300C09" w:rsidP="00AE3724">
            <w:pPr>
              <w:pStyle w:val="NoSpacing"/>
              <w:rPr>
                <w:rFonts w:eastAsia="Times"/>
                <w:sz w:val="20"/>
                <w:szCs w:val="20"/>
              </w:rPr>
            </w:pPr>
          </w:p>
          <w:p w14:paraId="35377152" w14:textId="77777777" w:rsidR="00300C09" w:rsidRDefault="00300C09" w:rsidP="00AE3724">
            <w:pPr>
              <w:pStyle w:val="NoSpacing"/>
              <w:rPr>
                <w:rFonts w:eastAsia="Times"/>
                <w:sz w:val="20"/>
                <w:szCs w:val="20"/>
              </w:rPr>
            </w:pPr>
            <w:r w:rsidRPr="007E2B85">
              <w:rPr>
                <w:rFonts w:eastAsia="Times"/>
                <w:sz w:val="20"/>
                <w:szCs w:val="20"/>
              </w:rPr>
              <w:t>Equipment is stored in a way that minimises the physical demands of packing and unpacking.</w:t>
            </w:r>
          </w:p>
          <w:p w14:paraId="2B032A8F" w14:textId="77777777" w:rsidR="00300C09" w:rsidRPr="007E2B85" w:rsidRDefault="00300C09" w:rsidP="00AE3724">
            <w:pPr>
              <w:pStyle w:val="NoSpacing"/>
              <w:rPr>
                <w:rFonts w:eastAsia="Times"/>
                <w:sz w:val="20"/>
                <w:szCs w:val="20"/>
              </w:rPr>
            </w:pPr>
          </w:p>
        </w:tc>
        <w:tc>
          <w:tcPr>
            <w:tcW w:w="1922" w:type="dxa"/>
            <w:shd w:val="clear" w:color="auto" w:fill="auto"/>
            <w:vAlign w:val="center"/>
          </w:tcPr>
          <w:p w14:paraId="33848CA3" w14:textId="77777777" w:rsidR="00300C09" w:rsidRPr="00B63BDB" w:rsidRDefault="00300C09" w:rsidP="00AE3724">
            <w:pPr>
              <w:pStyle w:val="NoSpacing"/>
              <w:jc w:val="center"/>
              <w:rPr>
                <w:rFonts w:eastAsia="Times"/>
                <w:b/>
              </w:rPr>
            </w:pPr>
          </w:p>
        </w:tc>
      </w:tr>
      <w:tr w:rsidR="00300C09" w:rsidRPr="00B63BDB" w14:paraId="0D1BEA82" w14:textId="77777777" w:rsidTr="00AE3724">
        <w:trPr>
          <w:cantSplit/>
          <w:trHeight w:val="510"/>
        </w:trPr>
        <w:tc>
          <w:tcPr>
            <w:tcW w:w="6026" w:type="dxa"/>
            <w:shd w:val="clear" w:color="auto" w:fill="auto"/>
            <w:vAlign w:val="center"/>
          </w:tcPr>
          <w:p w14:paraId="40C89652" w14:textId="77777777" w:rsidR="00300C09" w:rsidRPr="007E2B85" w:rsidRDefault="00300C09" w:rsidP="00AE3724">
            <w:pPr>
              <w:pStyle w:val="NoSpacing"/>
              <w:rPr>
                <w:rFonts w:eastAsia="Times"/>
                <w:sz w:val="20"/>
                <w:szCs w:val="20"/>
              </w:rPr>
            </w:pPr>
            <w:r w:rsidRPr="007E2B85">
              <w:rPr>
                <w:rFonts w:eastAsia="Times"/>
                <w:sz w:val="20"/>
                <w:szCs w:val="20"/>
              </w:rPr>
              <w:t>All equipment is returned to its designated position</w:t>
            </w:r>
            <w:r>
              <w:rPr>
                <w:rFonts w:eastAsia="Times"/>
                <w:sz w:val="20"/>
                <w:szCs w:val="20"/>
              </w:rPr>
              <w:t xml:space="preserve"> after use.</w:t>
            </w:r>
          </w:p>
        </w:tc>
        <w:tc>
          <w:tcPr>
            <w:tcW w:w="1922" w:type="dxa"/>
            <w:shd w:val="clear" w:color="auto" w:fill="auto"/>
            <w:vAlign w:val="center"/>
          </w:tcPr>
          <w:p w14:paraId="6A3BA453" w14:textId="77777777" w:rsidR="00300C09" w:rsidRPr="00B63BDB" w:rsidRDefault="00300C09" w:rsidP="00AE3724">
            <w:pPr>
              <w:pStyle w:val="NoSpacing"/>
              <w:jc w:val="center"/>
              <w:rPr>
                <w:rFonts w:eastAsia="Times"/>
                <w:b/>
              </w:rPr>
            </w:pPr>
          </w:p>
        </w:tc>
      </w:tr>
      <w:tr w:rsidR="00685D6A" w:rsidRPr="00B63BDB" w14:paraId="76816916" w14:textId="77777777" w:rsidTr="00AE3724">
        <w:trPr>
          <w:cantSplit/>
          <w:trHeight w:val="510"/>
        </w:trPr>
        <w:tc>
          <w:tcPr>
            <w:tcW w:w="6026" w:type="dxa"/>
            <w:shd w:val="clear" w:color="auto" w:fill="auto"/>
            <w:vAlign w:val="center"/>
          </w:tcPr>
          <w:p w14:paraId="4B30F4DA" w14:textId="66735957" w:rsidR="00685D6A" w:rsidRPr="007E2B85" w:rsidRDefault="00F0644B" w:rsidP="00F0644B">
            <w:pPr>
              <w:pStyle w:val="NoSpacing"/>
              <w:rPr>
                <w:rFonts w:eastAsia="Times"/>
                <w:sz w:val="20"/>
                <w:szCs w:val="20"/>
              </w:rPr>
            </w:pPr>
            <w:r>
              <w:rPr>
                <w:rFonts w:eastAsia="Times"/>
                <w:sz w:val="20"/>
                <w:szCs w:val="20"/>
              </w:rPr>
              <w:t>All</w:t>
            </w:r>
            <w:r w:rsidR="00685D6A">
              <w:rPr>
                <w:rFonts w:eastAsia="Times"/>
                <w:sz w:val="20"/>
                <w:szCs w:val="20"/>
              </w:rPr>
              <w:t xml:space="preserve"> computers, </w:t>
            </w:r>
            <w:r w:rsidR="009E5CDB">
              <w:rPr>
                <w:rFonts w:eastAsia="Times"/>
                <w:sz w:val="20"/>
                <w:szCs w:val="20"/>
              </w:rPr>
              <w:t>power boards</w:t>
            </w:r>
            <w:r w:rsidR="00685D6A">
              <w:rPr>
                <w:rFonts w:eastAsia="Times"/>
                <w:sz w:val="20"/>
                <w:szCs w:val="20"/>
              </w:rPr>
              <w:t xml:space="preserve"> and associated cables </w:t>
            </w:r>
            <w:r>
              <w:rPr>
                <w:rFonts w:eastAsia="Times"/>
                <w:sz w:val="20"/>
                <w:szCs w:val="20"/>
              </w:rPr>
              <w:t xml:space="preserve">have been </w:t>
            </w:r>
            <w:r w:rsidR="00685D6A">
              <w:rPr>
                <w:rFonts w:eastAsia="Times"/>
                <w:sz w:val="20"/>
                <w:szCs w:val="20"/>
              </w:rPr>
              <w:t xml:space="preserve">tested and tagged </w:t>
            </w:r>
            <w:r>
              <w:rPr>
                <w:rFonts w:eastAsia="Times"/>
                <w:sz w:val="20"/>
                <w:szCs w:val="20"/>
              </w:rPr>
              <w:t xml:space="preserve">within the past twelve </w:t>
            </w:r>
            <w:r w:rsidR="00685D6A">
              <w:rPr>
                <w:rFonts w:eastAsia="Times"/>
                <w:sz w:val="20"/>
                <w:szCs w:val="20"/>
              </w:rPr>
              <w:t>months.</w:t>
            </w:r>
          </w:p>
        </w:tc>
        <w:tc>
          <w:tcPr>
            <w:tcW w:w="1922" w:type="dxa"/>
            <w:shd w:val="clear" w:color="auto" w:fill="auto"/>
            <w:vAlign w:val="center"/>
          </w:tcPr>
          <w:p w14:paraId="302E2D02" w14:textId="77777777" w:rsidR="00685D6A" w:rsidRPr="00B63BDB" w:rsidRDefault="00685D6A" w:rsidP="00AE3724">
            <w:pPr>
              <w:pStyle w:val="NoSpacing"/>
              <w:jc w:val="center"/>
              <w:rPr>
                <w:rFonts w:eastAsia="Times"/>
                <w:b/>
              </w:rPr>
            </w:pPr>
          </w:p>
        </w:tc>
      </w:tr>
      <w:tr w:rsidR="00F0644B" w:rsidRPr="00B63BDB" w14:paraId="53D3AB0B" w14:textId="77777777" w:rsidTr="00AE3724">
        <w:trPr>
          <w:cantSplit/>
          <w:trHeight w:val="510"/>
        </w:trPr>
        <w:tc>
          <w:tcPr>
            <w:tcW w:w="6026" w:type="dxa"/>
            <w:shd w:val="clear" w:color="auto" w:fill="auto"/>
            <w:vAlign w:val="center"/>
          </w:tcPr>
          <w:p w14:paraId="17C24FC6" w14:textId="50789CB1" w:rsidR="00F0644B" w:rsidRDefault="00234138" w:rsidP="00334FB5">
            <w:pPr>
              <w:pStyle w:val="NoSpacing"/>
              <w:rPr>
                <w:rFonts w:eastAsia="Times"/>
                <w:sz w:val="20"/>
                <w:szCs w:val="20"/>
              </w:rPr>
            </w:pPr>
            <w:r>
              <w:rPr>
                <w:rFonts w:eastAsia="Times"/>
                <w:sz w:val="20"/>
                <w:szCs w:val="20"/>
              </w:rPr>
              <w:t>Toilet</w:t>
            </w:r>
            <w:r w:rsidR="00334FB5">
              <w:rPr>
                <w:rFonts w:eastAsia="Times"/>
                <w:sz w:val="20"/>
                <w:szCs w:val="20"/>
              </w:rPr>
              <w:t xml:space="preserve">, shower, canteen and barbeque </w:t>
            </w:r>
            <w:r>
              <w:rPr>
                <w:rFonts w:eastAsia="Times"/>
                <w:sz w:val="20"/>
                <w:szCs w:val="20"/>
              </w:rPr>
              <w:t xml:space="preserve">facilities are </w:t>
            </w:r>
            <w:r w:rsidR="00334FB5">
              <w:rPr>
                <w:rFonts w:eastAsia="Times"/>
                <w:sz w:val="20"/>
                <w:szCs w:val="20"/>
              </w:rPr>
              <w:t xml:space="preserve">checked for cleanliness and to ensure no damage or breakages have occurred over the off-season. </w:t>
            </w:r>
            <w:r>
              <w:rPr>
                <w:rFonts w:eastAsia="Times"/>
                <w:sz w:val="20"/>
                <w:szCs w:val="20"/>
              </w:rPr>
              <w:t xml:space="preserve">Any necessary repair is reported to the appropriate </w:t>
            </w:r>
            <w:r w:rsidR="00334FB5">
              <w:rPr>
                <w:rFonts w:eastAsia="Times"/>
                <w:sz w:val="20"/>
                <w:szCs w:val="20"/>
              </w:rPr>
              <w:t>person to ensure they can be performed in a timely manner.</w:t>
            </w:r>
            <w:r>
              <w:rPr>
                <w:rFonts w:eastAsia="Times"/>
                <w:sz w:val="20"/>
                <w:szCs w:val="20"/>
              </w:rPr>
              <w:t xml:space="preserve"> </w:t>
            </w:r>
          </w:p>
        </w:tc>
        <w:tc>
          <w:tcPr>
            <w:tcW w:w="1922" w:type="dxa"/>
            <w:shd w:val="clear" w:color="auto" w:fill="auto"/>
            <w:vAlign w:val="center"/>
          </w:tcPr>
          <w:p w14:paraId="147B28AA" w14:textId="77777777" w:rsidR="00F0644B" w:rsidRPr="00B63BDB" w:rsidRDefault="00F0644B" w:rsidP="00AE3724">
            <w:pPr>
              <w:pStyle w:val="NoSpacing"/>
              <w:jc w:val="center"/>
              <w:rPr>
                <w:rFonts w:eastAsia="Times"/>
                <w:b/>
              </w:rPr>
            </w:pPr>
          </w:p>
        </w:tc>
      </w:tr>
      <w:tr w:rsidR="009E5CDB" w:rsidRPr="00B63BDB" w14:paraId="58CFF8A1" w14:textId="77777777" w:rsidTr="00AE3724">
        <w:trPr>
          <w:cantSplit/>
          <w:trHeight w:val="510"/>
        </w:trPr>
        <w:tc>
          <w:tcPr>
            <w:tcW w:w="6026" w:type="dxa"/>
            <w:shd w:val="clear" w:color="auto" w:fill="auto"/>
            <w:vAlign w:val="center"/>
          </w:tcPr>
          <w:p w14:paraId="585F4D24" w14:textId="3D822AC1" w:rsidR="009E5CDB" w:rsidRDefault="009E5CDB" w:rsidP="00334FB5">
            <w:pPr>
              <w:pStyle w:val="NoSpacing"/>
              <w:rPr>
                <w:rFonts w:eastAsia="Times"/>
                <w:sz w:val="20"/>
                <w:szCs w:val="20"/>
              </w:rPr>
            </w:pPr>
            <w:r>
              <w:rPr>
                <w:rFonts w:eastAsia="Times"/>
                <w:sz w:val="20"/>
                <w:szCs w:val="20"/>
              </w:rPr>
              <w:t>Gas bottles are stored offsite when not in use.</w:t>
            </w:r>
          </w:p>
        </w:tc>
        <w:tc>
          <w:tcPr>
            <w:tcW w:w="1922" w:type="dxa"/>
            <w:shd w:val="clear" w:color="auto" w:fill="auto"/>
            <w:vAlign w:val="center"/>
          </w:tcPr>
          <w:p w14:paraId="5B1F3F65" w14:textId="77777777" w:rsidR="009E5CDB" w:rsidRPr="00B63BDB" w:rsidRDefault="009E5CDB" w:rsidP="00AE3724">
            <w:pPr>
              <w:pStyle w:val="NoSpacing"/>
              <w:jc w:val="center"/>
              <w:rPr>
                <w:rFonts w:eastAsia="Times"/>
                <w:b/>
              </w:rPr>
            </w:pPr>
          </w:p>
        </w:tc>
      </w:tr>
    </w:tbl>
    <w:p w14:paraId="5DDA6C47" w14:textId="77777777" w:rsidR="00300C09" w:rsidRDefault="00300C09" w:rsidP="00300C09">
      <w:pPr>
        <w:rPr>
          <w:i/>
        </w:rPr>
      </w:pPr>
    </w:p>
    <w:p w14:paraId="1F78C1A7" w14:textId="77777777" w:rsidR="00300C09" w:rsidRDefault="00300C09" w:rsidP="00300C09">
      <w:pPr>
        <w:rPr>
          <w:b/>
          <w:bCs/>
        </w:rPr>
      </w:pPr>
      <w:r w:rsidRPr="2100C5D1">
        <w:rPr>
          <w:b/>
          <w:bCs/>
        </w:rPr>
        <w:t xml:space="preserve">Actions Required: </w:t>
      </w:r>
    </w:p>
    <w:tbl>
      <w:tblPr>
        <w:tblStyle w:val="TableGrid"/>
        <w:tblW w:w="10060" w:type="dxa"/>
        <w:tblLook w:val="04A0" w:firstRow="1" w:lastRow="0" w:firstColumn="1" w:lastColumn="0" w:noHBand="0" w:noVBand="1"/>
      </w:tblPr>
      <w:tblGrid>
        <w:gridCol w:w="6091"/>
        <w:gridCol w:w="1984"/>
        <w:gridCol w:w="1985"/>
      </w:tblGrid>
      <w:tr w:rsidR="00300C09" w14:paraId="5F0E0E83" w14:textId="77777777" w:rsidTr="00AE3724">
        <w:tc>
          <w:tcPr>
            <w:tcW w:w="6091" w:type="dxa"/>
          </w:tcPr>
          <w:p w14:paraId="76A9DFAF" w14:textId="77777777" w:rsidR="00300C09" w:rsidRDefault="00300C09" w:rsidP="00AE3724">
            <w:pPr>
              <w:rPr>
                <w:b/>
                <w:bCs/>
              </w:rPr>
            </w:pPr>
            <w:r w:rsidRPr="2100C5D1">
              <w:rPr>
                <w:b/>
                <w:bCs/>
              </w:rPr>
              <w:t>Action</w:t>
            </w:r>
          </w:p>
        </w:tc>
        <w:tc>
          <w:tcPr>
            <w:tcW w:w="1984" w:type="dxa"/>
          </w:tcPr>
          <w:p w14:paraId="6DF7295E" w14:textId="77777777" w:rsidR="00300C09" w:rsidRDefault="00300C09" w:rsidP="00AE3724">
            <w:pPr>
              <w:rPr>
                <w:b/>
                <w:bCs/>
              </w:rPr>
            </w:pPr>
            <w:r w:rsidRPr="2100C5D1">
              <w:rPr>
                <w:b/>
                <w:bCs/>
              </w:rPr>
              <w:t xml:space="preserve">Responsibility </w:t>
            </w:r>
          </w:p>
        </w:tc>
        <w:tc>
          <w:tcPr>
            <w:tcW w:w="1985" w:type="dxa"/>
          </w:tcPr>
          <w:p w14:paraId="3DFAF176" w14:textId="77777777" w:rsidR="00300C09" w:rsidRDefault="00300C09" w:rsidP="00AE3724">
            <w:pPr>
              <w:rPr>
                <w:b/>
                <w:bCs/>
              </w:rPr>
            </w:pPr>
            <w:r w:rsidRPr="2100C5D1">
              <w:rPr>
                <w:b/>
                <w:bCs/>
              </w:rPr>
              <w:t>Date Completed</w:t>
            </w:r>
          </w:p>
        </w:tc>
      </w:tr>
      <w:tr w:rsidR="00300C09" w14:paraId="4117283E" w14:textId="77777777" w:rsidTr="00AE3724">
        <w:tc>
          <w:tcPr>
            <w:tcW w:w="6091" w:type="dxa"/>
          </w:tcPr>
          <w:p w14:paraId="394F9ED7" w14:textId="77777777" w:rsidR="00300C09" w:rsidRDefault="00300C09" w:rsidP="00AE3724">
            <w:pPr>
              <w:rPr>
                <w:b/>
              </w:rPr>
            </w:pPr>
          </w:p>
          <w:p w14:paraId="3E8D837C" w14:textId="77777777" w:rsidR="00300C09" w:rsidRDefault="00300C09" w:rsidP="00AE3724">
            <w:pPr>
              <w:rPr>
                <w:b/>
              </w:rPr>
            </w:pPr>
          </w:p>
          <w:p w14:paraId="55F9FCAB" w14:textId="77777777" w:rsidR="00300C09" w:rsidRDefault="00300C09" w:rsidP="00AE3724">
            <w:pPr>
              <w:rPr>
                <w:b/>
              </w:rPr>
            </w:pPr>
          </w:p>
        </w:tc>
        <w:tc>
          <w:tcPr>
            <w:tcW w:w="1984" w:type="dxa"/>
          </w:tcPr>
          <w:p w14:paraId="725F170B" w14:textId="77777777" w:rsidR="00300C09" w:rsidRDefault="00300C09" w:rsidP="00AE3724">
            <w:pPr>
              <w:rPr>
                <w:b/>
              </w:rPr>
            </w:pPr>
          </w:p>
        </w:tc>
        <w:tc>
          <w:tcPr>
            <w:tcW w:w="1985" w:type="dxa"/>
          </w:tcPr>
          <w:p w14:paraId="4503E28E" w14:textId="77777777" w:rsidR="00300C09" w:rsidRDefault="00300C09" w:rsidP="00AE3724">
            <w:pPr>
              <w:rPr>
                <w:b/>
              </w:rPr>
            </w:pPr>
          </w:p>
        </w:tc>
      </w:tr>
      <w:tr w:rsidR="00300C09" w14:paraId="0E413E5A" w14:textId="77777777" w:rsidTr="00AE3724">
        <w:tc>
          <w:tcPr>
            <w:tcW w:w="6091" w:type="dxa"/>
          </w:tcPr>
          <w:p w14:paraId="306FB761" w14:textId="77777777" w:rsidR="00300C09" w:rsidRDefault="00300C09" w:rsidP="00AE3724">
            <w:pPr>
              <w:rPr>
                <w:b/>
              </w:rPr>
            </w:pPr>
          </w:p>
          <w:p w14:paraId="48DACA72" w14:textId="77777777" w:rsidR="00300C09" w:rsidRDefault="00300C09" w:rsidP="00AE3724">
            <w:pPr>
              <w:rPr>
                <w:b/>
              </w:rPr>
            </w:pPr>
          </w:p>
          <w:p w14:paraId="0C9558D3" w14:textId="77777777" w:rsidR="00300C09" w:rsidRDefault="00300C09" w:rsidP="00AE3724">
            <w:pPr>
              <w:rPr>
                <w:b/>
              </w:rPr>
            </w:pPr>
          </w:p>
        </w:tc>
        <w:tc>
          <w:tcPr>
            <w:tcW w:w="1984" w:type="dxa"/>
          </w:tcPr>
          <w:p w14:paraId="587D4F39" w14:textId="77777777" w:rsidR="00300C09" w:rsidRDefault="00300C09" w:rsidP="00AE3724">
            <w:pPr>
              <w:rPr>
                <w:b/>
              </w:rPr>
            </w:pPr>
          </w:p>
        </w:tc>
        <w:tc>
          <w:tcPr>
            <w:tcW w:w="1985" w:type="dxa"/>
          </w:tcPr>
          <w:p w14:paraId="5A551CDD" w14:textId="77777777" w:rsidR="00300C09" w:rsidRDefault="00300C09" w:rsidP="00AE3724">
            <w:pPr>
              <w:rPr>
                <w:b/>
              </w:rPr>
            </w:pPr>
          </w:p>
        </w:tc>
      </w:tr>
      <w:tr w:rsidR="00300C09" w14:paraId="7A1AFF85" w14:textId="77777777" w:rsidTr="00AE3724">
        <w:tc>
          <w:tcPr>
            <w:tcW w:w="6091" w:type="dxa"/>
          </w:tcPr>
          <w:p w14:paraId="7801C408" w14:textId="77777777" w:rsidR="00300C09" w:rsidRDefault="00300C09" w:rsidP="00AE3724">
            <w:pPr>
              <w:rPr>
                <w:b/>
              </w:rPr>
            </w:pPr>
          </w:p>
          <w:p w14:paraId="76CA4FBA" w14:textId="77777777" w:rsidR="00300C09" w:rsidRDefault="00300C09" w:rsidP="00AE3724">
            <w:pPr>
              <w:rPr>
                <w:b/>
              </w:rPr>
            </w:pPr>
          </w:p>
          <w:p w14:paraId="4A619745" w14:textId="77777777" w:rsidR="00300C09" w:rsidRDefault="00300C09" w:rsidP="00AE3724">
            <w:pPr>
              <w:rPr>
                <w:b/>
              </w:rPr>
            </w:pPr>
          </w:p>
        </w:tc>
        <w:tc>
          <w:tcPr>
            <w:tcW w:w="1984" w:type="dxa"/>
          </w:tcPr>
          <w:p w14:paraId="1CF4FFEB" w14:textId="77777777" w:rsidR="00300C09" w:rsidRDefault="00300C09" w:rsidP="00AE3724">
            <w:pPr>
              <w:rPr>
                <w:b/>
              </w:rPr>
            </w:pPr>
          </w:p>
        </w:tc>
        <w:tc>
          <w:tcPr>
            <w:tcW w:w="1985" w:type="dxa"/>
          </w:tcPr>
          <w:p w14:paraId="7E0AA9A4" w14:textId="77777777" w:rsidR="00300C09" w:rsidRDefault="00300C09" w:rsidP="00AE3724">
            <w:pPr>
              <w:rPr>
                <w:b/>
              </w:rPr>
            </w:pPr>
          </w:p>
        </w:tc>
      </w:tr>
    </w:tbl>
    <w:p w14:paraId="78C996C3" w14:textId="77777777" w:rsidR="00300C09" w:rsidRDefault="00300C09" w:rsidP="00300C09">
      <w:pPr>
        <w:rPr>
          <w:b/>
        </w:rPr>
      </w:pPr>
    </w:p>
    <w:p w14:paraId="4FA58AFF" w14:textId="77777777" w:rsidR="00300C09" w:rsidRDefault="00300C09" w:rsidP="00300C09"/>
    <w:p w14:paraId="1CD23C4B" w14:textId="77777777" w:rsidR="00300C09" w:rsidRDefault="00300C09" w:rsidP="00300C09">
      <w:r>
        <w:br w:type="page"/>
      </w:r>
    </w:p>
    <w:p w14:paraId="485FD30D" w14:textId="0A951049" w:rsidR="00300C09" w:rsidRDefault="00300C09" w:rsidP="00300C09">
      <w:pPr>
        <w:rPr>
          <w:b/>
          <w:bCs/>
          <w:sz w:val="36"/>
          <w:szCs w:val="36"/>
        </w:rPr>
      </w:pPr>
      <w:r>
        <w:rPr>
          <w:b/>
          <w:bCs/>
          <w:sz w:val="36"/>
          <w:szCs w:val="36"/>
        </w:rPr>
        <w:lastRenderedPageBreak/>
        <w:t>2.7</w:t>
      </w:r>
      <w:r w:rsidRPr="2100C5D1">
        <w:rPr>
          <w:b/>
          <w:bCs/>
          <w:sz w:val="36"/>
          <w:szCs w:val="36"/>
        </w:rPr>
        <w:t xml:space="preserve"> Food safety</w:t>
      </w:r>
    </w:p>
    <w:tbl>
      <w:tblPr>
        <w:tblStyle w:val="TableGrid"/>
        <w:tblW w:w="7948" w:type="dxa"/>
        <w:tblLook w:val="04A0" w:firstRow="1" w:lastRow="0" w:firstColumn="1" w:lastColumn="0" w:noHBand="0" w:noVBand="1"/>
      </w:tblPr>
      <w:tblGrid>
        <w:gridCol w:w="6026"/>
        <w:gridCol w:w="1922"/>
      </w:tblGrid>
      <w:tr w:rsidR="00300C09" w:rsidRPr="00B63BDB" w14:paraId="325D6A65" w14:textId="77777777" w:rsidTr="00AE3724">
        <w:trPr>
          <w:cantSplit/>
          <w:trHeight w:val="510"/>
        </w:trPr>
        <w:tc>
          <w:tcPr>
            <w:tcW w:w="6026" w:type="dxa"/>
            <w:shd w:val="clear" w:color="auto" w:fill="F2F2F2" w:themeFill="background1" w:themeFillShade="F2"/>
            <w:vAlign w:val="center"/>
          </w:tcPr>
          <w:p w14:paraId="1F307058" w14:textId="77777777" w:rsidR="00300C09" w:rsidRPr="00EA0D2E" w:rsidRDefault="00300C09" w:rsidP="00AE3724">
            <w:pPr>
              <w:pStyle w:val="NoSpacing"/>
              <w:jc w:val="center"/>
              <w:rPr>
                <w:rFonts w:ascii="Times" w:eastAsia="Times" w:hAnsi="Times" w:cs="Times"/>
                <w:b/>
                <w:bCs/>
                <w:color w:val="000000" w:themeColor="text1"/>
                <w:sz w:val="20"/>
                <w:szCs w:val="20"/>
              </w:rPr>
            </w:pPr>
            <w:r w:rsidRPr="00EA0D2E">
              <w:rPr>
                <w:rFonts w:eastAsia="Times"/>
                <w:b/>
                <w:sz w:val="20"/>
                <w:szCs w:val="20"/>
              </w:rPr>
              <w:t>Practice</w:t>
            </w:r>
          </w:p>
        </w:tc>
        <w:tc>
          <w:tcPr>
            <w:tcW w:w="1922" w:type="dxa"/>
            <w:shd w:val="clear" w:color="auto" w:fill="F2F2F2" w:themeFill="background1" w:themeFillShade="F2"/>
            <w:vAlign w:val="center"/>
          </w:tcPr>
          <w:p w14:paraId="2052928C" w14:textId="77777777" w:rsidR="00300C09" w:rsidRPr="00EA0D2E" w:rsidRDefault="00300C09" w:rsidP="00AE3724">
            <w:pPr>
              <w:pStyle w:val="NoSpacing"/>
              <w:jc w:val="center"/>
              <w:rPr>
                <w:rFonts w:eastAsia="Times"/>
                <w:b/>
                <w:sz w:val="20"/>
                <w:szCs w:val="20"/>
              </w:rPr>
            </w:pPr>
            <w:r w:rsidRPr="00EA0D2E">
              <w:rPr>
                <w:rFonts w:eastAsia="Times"/>
                <w:b/>
                <w:sz w:val="20"/>
                <w:szCs w:val="20"/>
              </w:rPr>
              <w:t>Compliance/</w:t>
            </w:r>
          </w:p>
          <w:p w14:paraId="1ACCCFA4" w14:textId="77777777" w:rsidR="00300C09" w:rsidRPr="00EA0D2E" w:rsidRDefault="00300C09" w:rsidP="00AE3724">
            <w:pPr>
              <w:pStyle w:val="NoSpacing"/>
              <w:jc w:val="center"/>
              <w:rPr>
                <w:rFonts w:eastAsia="Times"/>
                <w:b/>
                <w:sz w:val="20"/>
                <w:szCs w:val="20"/>
              </w:rPr>
            </w:pPr>
            <w:r w:rsidRPr="00EA0D2E">
              <w:rPr>
                <w:rFonts w:eastAsia="Times"/>
                <w:b/>
                <w:sz w:val="20"/>
                <w:szCs w:val="20"/>
              </w:rPr>
              <w:t>comments</w:t>
            </w:r>
          </w:p>
          <w:p w14:paraId="3E4684B2" w14:textId="77777777" w:rsidR="00300C09" w:rsidRPr="00EA0D2E" w:rsidRDefault="00300C09" w:rsidP="00AE3724">
            <w:pPr>
              <w:pStyle w:val="NoSpacing"/>
              <w:jc w:val="center"/>
              <w:rPr>
                <w:rFonts w:ascii="Times" w:eastAsia="Times" w:hAnsi="Times" w:cs="Times"/>
                <w:b/>
                <w:bCs/>
                <w:color w:val="000000" w:themeColor="text1"/>
                <w:sz w:val="16"/>
                <w:szCs w:val="16"/>
              </w:rPr>
            </w:pPr>
            <w:r w:rsidRPr="00EA0D2E">
              <w:rPr>
                <w:rFonts w:eastAsia="Times"/>
                <w:b/>
                <w:bCs/>
                <w:color w:val="000000" w:themeColor="text1"/>
                <w:sz w:val="16"/>
                <w:szCs w:val="16"/>
              </w:rPr>
              <w:t xml:space="preserve">(yes = </w:t>
            </w:r>
            <w:r w:rsidRPr="00EA0D2E">
              <w:rPr>
                <w:rFonts w:eastAsia="Times"/>
                <w:b/>
                <w:bCs/>
                <w:color w:val="000000" w:themeColor="text1"/>
                <w:sz w:val="16"/>
                <w:szCs w:val="16"/>
              </w:rPr>
              <w:sym w:font="Wingdings" w:char="F0FC"/>
            </w:r>
            <w:r w:rsidRPr="00EA0D2E">
              <w:rPr>
                <w:rFonts w:eastAsia="Times"/>
                <w:b/>
                <w:bCs/>
                <w:color w:val="000000" w:themeColor="text1"/>
                <w:sz w:val="16"/>
                <w:szCs w:val="16"/>
              </w:rPr>
              <w:t>, no = x, or n/a)</w:t>
            </w:r>
          </w:p>
        </w:tc>
      </w:tr>
      <w:tr w:rsidR="00300C09" w:rsidRPr="00B63BDB" w14:paraId="18F10C87" w14:textId="77777777" w:rsidTr="00AE3724">
        <w:trPr>
          <w:cantSplit/>
          <w:trHeight w:val="510"/>
        </w:trPr>
        <w:tc>
          <w:tcPr>
            <w:tcW w:w="6026" w:type="dxa"/>
            <w:shd w:val="clear" w:color="auto" w:fill="auto"/>
            <w:vAlign w:val="center"/>
          </w:tcPr>
          <w:p w14:paraId="039DACE3" w14:textId="77777777" w:rsidR="009B15BC" w:rsidRDefault="009B15BC" w:rsidP="00AE3724">
            <w:pPr>
              <w:pStyle w:val="NoSpacing"/>
              <w:rPr>
                <w:rFonts w:eastAsia="Times"/>
                <w:sz w:val="20"/>
                <w:szCs w:val="20"/>
              </w:rPr>
            </w:pPr>
          </w:p>
          <w:p w14:paraId="52FE2002" w14:textId="77777777" w:rsidR="00300C09" w:rsidRDefault="00300C09" w:rsidP="00AE3724">
            <w:pPr>
              <w:pStyle w:val="NoSpacing"/>
              <w:rPr>
                <w:rFonts w:eastAsia="Times"/>
                <w:sz w:val="20"/>
                <w:szCs w:val="20"/>
              </w:rPr>
            </w:pPr>
            <w:r w:rsidRPr="00351E10">
              <w:rPr>
                <w:rFonts w:eastAsia="Times"/>
                <w:sz w:val="20"/>
                <w:szCs w:val="20"/>
              </w:rPr>
              <w:t>If the Centre is selling food, it complies with the relevant ACT or NSW food legislation.</w:t>
            </w:r>
          </w:p>
          <w:p w14:paraId="44C77457" w14:textId="77777777" w:rsidR="009B15BC" w:rsidRPr="00394932" w:rsidRDefault="009B15BC" w:rsidP="00AE3724">
            <w:pPr>
              <w:pStyle w:val="NoSpacing"/>
              <w:rPr>
                <w:rFonts w:eastAsia="Times"/>
                <w:sz w:val="20"/>
                <w:szCs w:val="20"/>
              </w:rPr>
            </w:pPr>
          </w:p>
        </w:tc>
        <w:tc>
          <w:tcPr>
            <w:tcW w:w="1922" w:type="dxa"/>
            <w:shd w:val="clear" w:color="auto" w:fill="auto"/>
            <w:vAlign w:val="center"/>
          </w:tcPr>
          <w:p w14:paraId="32C70AAB" w14:textId="77777777" w:rsidR="00300C09" w:rsidRPr="00B63BDB" w:rsidRDefault="00300C09" w:rsidP="00AE3724">
            <w:pPr>
              <w:pStyle w:val="NoSpacing"/>
              <w:jc w:val="center"/>
              <w:rPr>
                <w:rFonts w:eastAsia="Times"/>
                <w:b/>
              </w:rPr>
            </w:pPr>
          </w:p>
        </w:tc>
      </w:tr>
      <w:tr w:rsidR="00300C09" w:rsidRPr="00B63BDB" w14:paraId="1D146DB6" w14:textId="77777777" w:rsidTr="00AE3724">
        <w:trPr>
          <w:cantSplit/>
          <w:trHeight w:val="510"/>
        </w:trPr>
        <w:tc>
          <w:tcPr>
            <w:tcW w:w="6026" w:type="dxa"/>
            <w:shd w:val="clear" w:color="auto" w:fill="auto"/>
            <w:vAlign w:val="center"/>
          </w:tcPr>
          <w:p w14:paraId="7A1ED89F" w14:textId="77777777" w:rsidR="009B15BC" w:rsidRDefault="009B15BC" w:rsidP="00AE3724">
            <w:pPr>
              <w:pStyle w:val="NoSpacing"/>
              <w:rPr>
                <w:rFonts w:eastAsia="Times"/>
                <w:sz w:val="20"/>
                <w:szCs w:val="20"/>
              </w:rPr>
            </w:pPr>
          </w:p>
          <w:p w14:paraId="0C693B2F" w14:textId="77777777" w:rsidR="00300C09" w:rsidRDefault="00300C09" w:rsidP="00AE3724">
            <w:pPr>
              <w:pStyle w:val="NoSpacing"/>
              <w:rPr>
                <w:rFonts w:eastAsia="Times"/>
                <w:sz w:val="20"/>
                <w:szCs w:val="20"/>
              </w:rPr>
            </w:pPr>
            <w:r w:rsidRPr="00351E10">
              <w:rPr>
                <w:rFonts w:eastAsia="Times"/>
                <w:sz w:val="20"/>
                <w:szCs w:val="20"/>
              </w:rPr>
              <w:t>If the Centre is selling food, an event or canteen coordinator is appointed who is responsible for all food safety supervision at every event where the Centre sells food including the canteen, sausage sizzles and cake stalls.</w:t>
            </w:r>
          </w:p>
          <w:p w14:paraId="727A58AD" w14:textId="77777777" w:rsidR="009B15BC" w:rsidRPr="00351E10" w:rsidRDefault="009B15BC" w:rsidP="00AE3724">
            <w:pPr>
              <w:pStyle w:val="NoSpacing"/>
              <w:rPr>
                <w:rFonts w:eastAsia="Times"/>
                <w:sz w:val="20"/>
                <w:szCs w:val="20"/>
              </w:rPr>
            </w:pPr>
          </w:p>
        </w:tc>
        <w:tc>
          <w:tcPr>
            <w:tcW w:w="1922" w:type="dxa"/>
            <w:shd w:val="clear" w:color="auto" w:fill="auto"/>
            <w:vAlign w:val="center"/>
          </w:tcPr>
          <w:p w14:paraId="5AA8E98B" w14:textId="77777777" w:rsidR="00300C09" w:rsidRPr="00B63BDB" w:rsidRDefault="00300C09" w:rsidP="00AE3724">
            <w:pPr>
              <w:pStyle w:val="NoSpacing"/>
              <w:jc w:val="center"/>
              <w:rPr>
                <w:rFonts w:eastAsia="Times"/>
                <w:b/>
              </w:rPr>
            </w:pPr>
          </w:p>
        </w:tc>
      </w:tr>
    </w:tbl>
    <w:p w14:paraId="33C1AE64" w14:textId="77777777" w:rsidR="00300C09" w:rsidRDefault="00300C09" w:rsidP="00300C09"/>
    <w:p w14:paraId="284C12EA" w14:textId="77777777" w:rsidR="00300C09" w:rsidRDefault="00300C09" w:rsidP="00300C09">
      <w:pPr>
        <w:rPr>
          <w:b/>
          <w:bCs/>
        </w:rPr>
      </w:pPr>
      <w:r w:rsidRPr="2100C5D1">
        <w:rPr>
          <w:b/>
          <w:bCs/>
        </w:rPr>
        <w:t xml:space="preserve">Actions Required: </w:t>
      </w:r>
    </w:p>
    <w:tbl>
      <w:tblPr>
        <w:tblStyle w:val="TableGrid"/>
        <w:tblW w:w="10060" w:type="dxa"/>
        <w:tblLook w:val="04A0" w:firstRow="1" w:lastRow="0" w:firstColumn="1" w:lastColumn="0" w:noHBand="0" w:noVBand="1"/>
      </w:tblPr>
      <w:tblGrid>
        <w:gridCol w:w="6091"/>
        <w:gridCol w:w="1984"/>
        <w:gridCol w:w="1985"/>
      </w:tblGrid>
      <w:tr w:rsidR="00300C09" w14:paraId="16BB4204" w14:textId="77777777" w:rsidTr="00AE3724">
        <w:tc>
          <w:tcPr>
            <w:tcW w:w="6091" w:type="dxa"/>
          </w:tcPr>
          <w:p w14:paraId="097E53A8" w14:textId="77777777" w:rsidR="00300C09" w:rsidRDefault="00300C09" w:rsidP="00AE3724">
            <w:pPr>
              <w:rPr>
                <w:b/>
                <w:bCs/>
              </w:rPr>
            </w:pPr>
            <w:r w:rsidRPr="2100C5D1">
              <w:rPr>
                <w:b/>
                <w:bCs/>
              </w:rPr>
              <w:t>Action</w:t>
            </w:r>
          </w:p>
        </w:tc>
        <w:tc>
          <w:tcPr>
            <w:tcW w:w="1984" w:type="dxa"/>
          </w:tcPr>
          <w:p w14:paraId="4E5C13CB" w14:textId="77777777" w:rsidR="00300C09" w:rsidRDefault="00300C09" w:rsidP="00AE3724">
            <w:pPr>
              <w:rPr>
                <w:b/>
                <w:bCs/>
              </w:rPr>
            </w:pPr>
            <w:r w:rsidRPr="2100C5D1">
              <w:rPr>
                <w:b/>
                <w:bCs/>
              </w:rPr>
              <w:t xml:space="preserve">Responsibility </w:t>
            </w:r>
          </w:p>
        </w:tc>
        <w:tc>
          <w:tcPr>
            <w:tcW w:w="1985" w:type="dxa"/>
          </w:tcPr>
          <w:p w14:paraId="3D7042B0" w14:textId="77777777" w:rsidR="00300C09" w:rsidRDefault="00300C09" w:rsidP="00AE3724">
            <w:pPr>
              <w:rPr>
                <w:b/>
                <w:bCs/>
              </w:rPr>
            </w:pPr>
            <w:r w:rsidRPr="2100C5D1">
              <w:rPr>
                <w:b/>
                <w:bCs/>
              </w:rPr>
              <w:t>Date Completed</w:t>
            </w:r>
          </w:p>
        </w:tc>
      </w:tr>
      <w:tr w:rsidR="00300C09" w14:paraId="51F943F9" w14:textId="77777777" w:rsidTr="00AE3724">
        <w:tc>
          <w:tcPr>
            <w:tcW w:w="6091" w:type="dxa"/>
          </w:tcPr>
          <w:p w14:paraId="28E05265" w14:textId="77777777" w:rsidR="00300C09" w:rsidRDefault="00300C09" w:rsidP="00AE3724">
            <w:pPr>
              <w:rPr>
                <w:b/>
              </w:rPr>
            </w:pPr>
          </w:p>
          <w:p w14:paraId="40C5B659" w14:textId="77777777" w:rsidR="00300C09" w:rsidRDefault="00300C09" w:rsidP="00AE3724">
            <w:pPr>
              <w:rPr>
                <w:b/>
              </w:rPr>
            </w:pPr>
          </w:p>
          <w:p w14:paraId="7BF13D02" w14:textId="77777777" w:rsidR="00300C09" w:rsidRDefault="00300C09" w:rsidP="00AE3724">
            <w:pPr>
              <w:rPr>
                <w:b/>
              </w:rPr>
            </w:pPr>
          </w:p>
        </w:tc>
        <w:tc>
          <w:tcPr>
            <w:tcW w:w="1984" w:type="dxa"/>
          </w:tcPr>
          <w:p w14:paraId="70BE7D45" w14:textId="77777777" w:rsidR="00300C09" w:rsidRDefault="00300C09" w:rsidP="00AE3724">
            <w:pPr>
              <w:rPr>
                <w:b/>
              </w:rPr>
            </w:pPr>
          </w:p>
        </w:tc>
        <w:tc>
          <w:tcPr>
            <w:tcW w:w="1985" w:type="dxa"/>
          </w:tcPr>
          <w:p w14:paraId="56D8B088" w14:textId="77777777" w:rsidR="00300C09" w:rsidRDefault="00300C09" w:rsidP="00AE3724">
            <w:pPr>
              <w:rPr>
                <w:b/>
              </w:rPr>
            </w:pPr>
          </w:p>
        </w:tc>
      </w:tr>
      <w:tr w:rsidR="00300C09" w14:paraId="74C9043D" w14:textId="77777777" w:rsidTr="00AE3724">
        <w:tc>
          <w:tcPr>
            <w:tcW w:w="6091" w:type="dxa"/>
          </w:tcPr>
          <w:p w14:paraId="62B176E1" w14:textId="77777777" w:rsidR="00300C09" w:rsidRDefault="00300C09" w:rsidP="00AE3724">
            <w:pPr>
              <w:rPr>
                <w:b/>
              </w:rPr>
            </w:pPr>
          </w:p>
          <w:p w14:paraId="4D2A8442" w14:textId="77777777" w:rsidR="00300C09" w:rsidRDefault="00300C09" w:rsidP="00AE3724">
            <w:pPr>
              <w:rPr>
                <w:b/>
              </w:rPr>
            </w:pPr>
          </w:p>
          <w:p w14:paraId="7320AEBE" w14:textId="77777777" w:rsidR="00300C09" w:rsidRDefault="00300C09" w:rsidP="00AE3724">
            <w:pPr>
              <w:rPr>
                <w:b/>
              </w:rPr>
            </w:pPr>
          </w:p>
        </w:tc>
        <w:tc>
          <w:tcPr>
            <w:tcW w:w="1984" w:type="dxa"/>
          </w:tcPr>
          <w:p w14:paraId="47DC95E6" w14:textId="77777777" w:rsidR="00300C09" w:rsidRDefault="00300C09" w:rsidP="00AE3724">
            <w:pPr>
              <w:rPr>
                <w:b/>
              </w:rPr>
            </w:pPr>
          </w:p>
        </w:tc>
        <w:tc>
          <w:tcPr>
            <w:tcW w:w="1985" w:type="dxa"/>
          </w:tcPr>
          <w:p w14:paraId="746F8187" w14:textId="77777777" w:rsidR="00300C09" w:rsidRDefault="00300C09" w:rsidP="00AE3724">
            <w:pPr>
              <w:rPr>
                <w:b/>
              </w:rPr>
            </w:pPr>
          </w:p>
        </w:tc>
      </w:tr>
      <w:tr w:rsidR="00300C09" w14:paraId="6BE10486" w14:textId="77777777" w:rsidTr="00AE3724">
        <w:tc>
          <w:tcPr>
            <w:tcW w:w="6091" w:type="dxa"/>
          </w:tcPr>
          <w:p w14:paraId="5EB47D16" w14:textId="77777777" w:rsidR="00300C09" w:rsidRDefault="00300C09" w:rsidP="00AE3724">
            <w:pPr>
              <w:rPr>
                <w:b/>
              </w:rPr>
            </w:pPr>
          </w:p>
          <w:p w14:paraId="4D2FA89B" w14:textId="77777777" w:rsidR="00300C09" w:rsidRDefault="00300C09" w:rsidP="00AE3724">
            <w:pPr>
              <w:rPr>
                <w:b/>
              </w:rPr>
            </w:pPr>
          </w:p>
          <w:p w14:paraId="38642690" w14:textId="77777777" w:rsidR="00300C09" w:rsidRDefault="00300C09" w:rsidP="00AE3724">
            <w:pPr>
              <w:rPr>
                <w:b/>
              </w:rPr>
            </w:pPr>
          </w:p>
        </w:tc>
        <w:tc>
          <w:tcPr>
            <w:tcW w:w="1984" w:type="dxa"/>
          </w:tcPr>
          <w:p w14:paraId="75283D7F" w14:textId="77777777" w:rsidR="00300C09" w:rsidRDefault="00300C09" w:rsidP="00AE3724">
            <w:pPr>
              <w:rPr>
                <w:b/>
              </w:rPr>
            </w:pPr>
          </w:p>
        </w:tc>
        <w:tc>
          <w:tcPr>
            <w:tcW w:w="1985" w:type="dxa"/>
          </w:tcPr>
          <w:p w14:paraId="23CC3384" w14:textId="77777777" w:rsidR="00300C09" w:rsidRDefault="00300C09" w:rsidP="00AE3724">
            <w:pPr>
              <w:rPr>
                <w:b/>
              </w:rPr>
            </w:pPr>
          </w:p>
        </w:tc>
      </w:tr>
    </w:tbl>
    <w:p w14:paraId="32778403" w14:textId="77777777" w:rsidR="00300C09" w:rsidRDefault="00300C09" w:rsidP="00300C09">
      <w:pPr>
        <w:rPr>
          <w:b/>
        </w:rPr>
      </w:pPr>
    </w:p>
    <w:p w14:paraId="6B2AC9CA" w14:textId="77777777" w:rsidR="00300C09" w:rsidRDefault="00300C09" w:rsidP="00300C09"/>
    <w:p w14:paraId="638C37A0" w14:textId="77777777" w:rsidR="00300C09" w:rsidRPr="00D52B45" w:rsidRDefault="00300C09" w:rsidP="00300C09">
      <w:pPr>
        <w:rPr>
          <w:i/>
        </w:rPr>
      </w:pPr>
    </w:p>
    <w:p w14:paraId="153EEF09" w14:textId="77777777" w:rsidR="00300C09" w:rsidRDefault="00300C09" w:rsidP="00300C09">
      <w:pPr>
        <w:tabs>
          <w:tab w:val="left" w:pos="1137"/>
        </w:tabs>
      </w:pPr>
    </w:p>
    <w:p w14:paraId="2A64F40D" w14:textId="77777777" w:rsidR="00300C09" w:rsidRDefault="00300C09" w:rsidP="00300C09">
      <w:r>
        <w:br w:type="page"/>
      </w:r>
    </w:p>
    <w:p w14:paraId="7DF37102" w14:textId="4272BCB0" w:rsidR="00300C09" w:rsidRDefault="00300C09" w:rsidP="00300C09">
      <w:pPr>
        <w:rPr>
          <w:b/>
          <w:bCs/>
          <w:sz w:val="36"/>
          <w:szCs w:val="36"/>
        </w:rPr>
      </w:pPr>
      <w:r>
        <w:rPr>
          <w:b/>
          <w:bCs/>
          <w:sz w:val="36"/>
          <w:szCs w:val="36"/>
        </w:rPr>
        <w:lastRenderedPageBreak/>
        <w:t>2.8</w:t>
      </w:r>
      <w:r w:rsidRPr="2100C5D1">
        <w:rPr>
          <w:b/>
          <w:bCs/>
          <w:sz w:val="36"/>
          <w:szCs w:val="36"/>
        </w:rPr>
        <w:t xml:space="preserve"> Personal safety</w:t>
      </w:r>
    </w:p>
    <w:tbl>
      <w:tblPr>
        <w:tblStyle w:val="TableGrid"/>
        <w:tblW w:w="7948" w:type="dxa"/>
        <w:tblLook w:val="04A0" w:firstRow="1" w:lastRow="0" w:firstColumn="1" w:lastColumn="0" w:noHBand="0" w:noVBand="1"/>
      </w:tblPr>
      <w:tblGrid>
        <w:gridCol w:w="6026"/>
        <w:gridCol w:w="1922"/>
      </w:tblGrid>
      <w:tr w:rsidR="00277319" w:rsidRPr="00B63BDB" w14:paraId="64A6D770" w14:textId="77777777" w:rsidTr="00277319">
        <w:trPr>
          <w:cantSplit/>
          <w:trHeight w:val="510"/>
        </w:trPr>
        <w:tc>
          <w:tcPr>
            <w:tcW w:w="6026" w:type="dxa"/>
            <w:shd w:val="clear" w:color="auto" w:fill="F2F2F2" w:themeFill="background1" w:themeFillShade="F2"/>
            <w:vAlign w:val="center"/>
          </w:tcPr>
          <w:p w14:paraId="5528B948" w14:textId="77777777" w:rsidR="00277319" w:rsidRPr="009B15BC" w:rsidRDefault="00277319" w:rsidP="00AE3724">
            <w:pPr>
              <w:pStyle w:val="NoSpacing"/>
              <w:jc w:val="center"/>
              <w:rPr>
                <w:rFonts w:ascii="Times" w:eastAsia="Times" w:hAnsi="Times" w:cs="Times"/>
                <w:b/>
                <w:bCs/>
                <w:color w:val="000000" w:themeColor="text1"/>
                <w:sz w:val="20"/>
                <w:szCs w:val="20"/>
              </w:rPr>
            </w:pPr>
            <w:r w:rsidRPr="009B15BC">
              <w:rPr>
                <w:rFonts w:eastAsia="Times"/>
                <w:b/>
                <w:sz w:val="20"/>
                <w:szCs w:val="20"/>
              </w:rPr>
              <w:t>Practice</w:t>
            </w:r>
          </w:p>
        </w:tc>
        <w:tc>
          <w:tcPr>
            <w:tcW w:w="1922" w:type="dxa"/>
            <w:shd w:val="clear" w:color="auto" w:fill="F2F2F2" w:themeFill="background1" w:themeFillShade="F2"/>
            <w:vAlign w:val="center"/>
          </w:tcPr>
          <w:p w14:paraId="1658CFB5" w14:textId="77777777" w:rsidR="00277319" w:rsidRPr="009B15BC" w:rsidRDefault="00277319" w:rsidP="00AE3724">
            <w:pPr>
              <w:pStyle w:val="NoSpacing"/>
              <w:jc w:val="center"/>
              <w:rPr>
                <w:rFonts w:eastAsia="Times"/>
                <w:b/>
                <w:sz w:val="20"/>
                <w:szCs w:val="20"/>
              </w:rPr>
            </w:pPr>
            <w:r w:rsidRPr="009B15BC">
              <w:rPr>
                <w:rFonts w:eastAsia="Times"/>
                <w:b/>
                <w:sz w:val="20"/>
                <w:szCs w:val="20"/>
              </w:rPr>
              <w:t>Compliance/</w:t>
            </w:r>
          </w:p>
          <w:p w14:paraId="68251058" w14:textId="77777777" w:rsidR="00277319" w:rsidRPr="009B15BC" w:rsidRDefault="00277319" w:rsidP="00AE3724">
            <w:pPr>
              <w:pStyle w:val="NoSpacing"/>
              <w:jc w:val="center"/>
              <w:rPr>
                <w:rFonts w:eastAsia="Times"/>
                <w:b/>
                <w:sz w:val="20"/>
                <w:szCs w:val="20"/>
              </w:rPr>
            </w:pPr>
            <w:r w:rsidRPr="009B15BC">
              <w:rPr>
                <w:rFonts w:eastAsia="Times"/>
                <w:b/>
                <w:sz w:val="20"/>
                <w:szCs w:val="20"/>
              </w:rPr>
              <w:t>comments</w:t>
            </w:r>
          </w:p>
          <w:p w14:paraId="70F0E5A5" w14:textId="77777777" w:rsidR="00277319" w:rsidRPr="00B63BDB" w:rsidRDefault="00277319" w:rsidP="00AE3724">
            <w:pPr>
              <w:pStyle w:val="NoSpacing"/>
              <w:jc w:val="center"/>
              <w:rPr>
                <w:rFonts w:ascii="Times" w:eastAsia="Times" w:hAnsi="Times" w:cs="Times"/>
                <w:b/>
                <w:bCs/>
                <w:color w:val="000000" w:themeColor="text1"/>
                <w:sz w:val="16"/>
                <w:szCs w:val="16"/>
              </w:rPr>
            </w:pPr>
            <w:r w:rsidRPr="00B63BDB">
              <w:rPr>
                <w:rFonts w:eastAsia="Times"/>
                <w:b/>
                <w:bCs/>
                <w:color w:val="000000" w:themeColor="text1"/>
                <w:sz w:val="16"/>
                <w:szCs w:val="16"/>
              </w:rPr>
              <w:t xml:space="preserve">(yes = </w:t>
            </w:r>
            <w:r w:rsidRPr="00B63BDB">
              <w:rPr>
                <w:rFonts w:eastAsia="Times"/>
                <w:b/>
                <w:bCs/>
                <w:color w:val="000000" w:themeColor="text1"/>
                <w:sz w:val="16"/>
                <w:szCs w:val="16"/>
              </w:rPr>
              <w:sym w:font="Wingdings" w:char="F0FC"/>
            </w:r>
            <w:r w:rsidRPr="00B63BDB">
              <w:rPr>
                <w:rFonts w:eastAsia="Times"/>
                <w:b/>
                <w:bCs/>
                <w:color w:val="000000" w:themeColor="text1"/>
                <w:sz w:val="16"/>
                <w:szCs w:val="16"/>
              </w:rPr>
              <w:t>, no = x, or n/a)</w:t>
            </w:r>
          </w:p>
        </w:tc>
      </w:tr>
      <w:tr w:rsidR="00277319" w:rsidRPr="00B63BDB" w14:paraId="151EA8AE" w14:textId="77777777" w:rsidTr="00277319">
        <w:trPr>
          <w:cantSplit/>
          <w:trHeight w:val="510"/>
        </w:trPr>
        <w:tc>
          <w:tcPr>
            <w:tcW w:w="6026" w:type="dxa"/>
            <w:shd w:val="clear" w:color="auto" w:fill="auto"/>
            <w:vAlign w:val="center"/>
          </w:tcPr>
          <w:p w14:paraId="3C103172" w14:textId="77777777" w:rsidR="009B15BC" w:rsidRDefault="009B15BC" w:rsidP="00AE3724">
            <w:pPr>
              <w:pStyle w:val="NoSpacing"/>
              <w:rPr>
                <w:rFonts w:eastAsia="Times"/>
                <w:sz w:val="20"/>
                <w:szCs w:val="20"/>
              </w:rPr>
            </w:pPr>
          </w:p>
          <w:p w14:paraId="5445C52B" w14:textId="77777777" w:rsidR="00277319" w:rsidRDefault="00277319" w:rsidP="00AE3724">
            <w:pPr>
              <w:pStyle w:val="NoSpacing"/>
              <w:rPr>
                <w:rFonts w:eastAsia="Times"/>
                <w:sz w:val="20"/>
                <w:szCs w:val="20"/>
              </w:rPr>
            </w:pPr>
            <w:r>
              <w:rPr>
                <w:rFonts w:eastAsia="Times"/>
                <w:sz w:val="20"/>
                <w:szCs w:val="20"/>
              </w:rPr>
              <w:t>All athletes, coaches, officials and spectators are instructed of “out of bounds” areas during events and training.</w:t>
            </w:r>
          </w:p>
          <w:p w14:paraId="77C1B4AD" w14:textId="2289C4D2" w:rsidR="009B15BC" w:rsidRPr="00394932" w:rsidRDefault="009B15BC" w:rsidP="00AE3724">
            <w:pPr>
              <w:pStyle w:val="NoSpacing"/>
              <w:rPr>
                <w:rFonts w:eastAsia="Times"/>
                <w:sz w:val="20"/>
                <w:szCs w:val="20"/>
              </w:rPr>
            </w:pPr>
          </w:p>
        </w:tc>
        <w:tc>
          <w:tcPr>
            <w:tcW w:w="1922" w:type="dxa"/>
            <w:shd w:val="clear" w:color="auto" w:fill="auto"/>
            <w:vAlign w:val="center"/>
          </w:tcPr>
          <w:p w14:paraId="5D3D5625" w14:textId="3E95EEA9" w:rsidR="00277319" w:rsidRPr="00B63BDB" w:rsidRDefault="00277319" w:rsidP="00334FB5">
            <w:pPr>
              <w:pStyle w:val="NoSpacing"/>
              <w:jc w:val="center"/>
              <w:rPr>
                <w:rFonts w:eastAsia="Times"/>
                <w:b/>
              </w:rPr>
            </w:pPr>
          </w:p>
        </w:tc>
      </w:tr>
      <w:tr w:rsidR="00277319" w:rsidRPr="00B63BDB" w14:paraId="5C46270C" w14:textId="77777777" w:rsidTr="00277319">
        <w:trPr>
          <w:cantSplit/>
          <w:trHeight w:val="510"/>
        </w:trPr>
        <w:tc>
          <w:tcPr>
            <w:tcW w:w="6026" w:type="dxa"/>
            <w:shd w:val="clear" w:color="auto" w:fill="auto"/>
            <w:vAlign w:val="center"/>
          </w:tcPr>
          <w:p w14:paraId="13A9EBE6" w14:textId="77777777" w:rsidR="009B15BC" w:rsidRDefault="009B15BC" w:rsidP="00AE3724">
            <w:pPr>
              <w:pStyle w:val="NoSpacing"/>
              <w:rPr>
                <w:rFonts w:eastAsia="Times"/>
                <w:sz w:val="20"/>
                <w:szCs w:val="20"/>
              </w:rPr>
            </w:pPr>
          </w:p>
          <w:p w14:paraId="78CB91E5" w14:textId="77777777" w:rsidR="00277319" w:rsidRDefault="00277319" w:rsidP="00AE3724">
            <w:pPr>
              <w:pStyle w:val="NoSpacing"/>
              <w:rPr>
                <w:rFonts w:eastAsia="Times"/>
                <w:sz w:val="20"/>
                <w:szCs w:val="20"/>
              </w:rPr>
            </w:pPr>
            <w:r w:rsidRPr="002774B5">
              <w:rPr>
                <w:rFonts w:eastAsia="Times"/>
                <w:sz w:val="20"/>
                <w:szCs w:val="20"/>
              </w:rPr>
              <w:t>Children are encouraged to go to the toilet in pairs and to alert event officials or their age group manager in advance.</w:t>
            </w:r>
          </w:p>
          <w:p w14:paraId="47F4B088" w14:textId="77777777" w:rsidR="009B15BC" w:rsidRPr="00351E10" w:rsidRDefault="009B15BC" w:rsidP="00AE3724">
            <w:pPr>
              <w:pStyle w:val="NoSpacing"/>
              <w:rPr>
                <w:rFonts w:eastAsia="Times"/>
                <w:sz w:val="20"/>
                <w:szCs w:val="20"/>
              </w:rPr>
            </w:pPr>
          </w:p>
        </w:tc>
        <w:tc>
          <w:tcPr>
            <w:tcW w:w="1922" w:type="dxa"/>
            <w:shd w:val="clear" w:color="auto" w:fill="auto"/>
            <w:vAlign w:val="center"/>
          </w:tcPr>
          <w:p w14:paraId="11253A9C" w14:textId="18F192FA" w:rsidR="00277319" w:rsidRPr="00B63BDB" w:rsidRDefault="00277319" w:rsidP="00AE3724">
            <w:pPr>
              <w:pStyle w:val="NoSpacing"/>
              <w:jc w:val="center"/>
              <w:rPr>
                <w:rFonts w:eastAsia="Times"/>
                <w:b/>
              </w:rPr>
            </w:pPr>
          </w:p>
        </w:tc>
      </w:tr>
      <w:tr w:rsidR="00277319" w:rsidRPr="00B63BDB" w14:paraId="18F00255" w14:textId="77777777" w:rsidTr="00277319">
        <w:trPr>
          <w:cantSplit/>
          <w:trHeight w:val="510"/>
        </w:trPr>
        <w:tc>
          <w:tcPr>
            <w:tcW w:w="6026" w:type="dxa"/>
            <w:shd w:val="clear" w:color="auto" w:fill="auto"/>
            <w:vAlign w:val="center"/>
          </w:tcPr>
          <w:p w14:paraId="34A8F900" w14:textId="77777777" w:rsidR="009B15BC" w:rsidRDefault="009B15BC" w:rsidP="00AE3724">
            <w:pPr>
              <w:pStyle w:val="NoSpacing"/>
              <w:rPr>
                <w:rFonts w:eastAsia="Times"/>
                <w:sz w:val="20"/>
                <w:szCs w:val="20"/>
              </w:rPr>
            </w:pPr>
          </w:p>
          <w:p w14:paraId="516543C0" w14:textId="77777777" w:rsidR="00277319" w:rsidRDefault="00277319" w:rsidP="00AE3724">
            <w:pPr>
              <w:pStyle w:val="NoSpacing"/>
              <w:rPr>
                <w:rFonts w:eastAsia="Times"/>
                <w:sz w:val="20"/>
                <w:szCs w:val="20"/>
              </w:rPr>
            </w:pPr>
            <w:r w:rsidRPr="002774B5">
              <w:rPr>
                <w:rFonts w:eastAsia="Times"/>
                <w:sz w:val="20"/>
                <w:szCs w:val="20"/>
              </w:rPr>
              <w:t>Children are instructed to tell their parents or a Centre official if they feel unsafe or unsure with a person or a situation.</w:t>
            </w:r>
          </w:p>
          <w:p w14:paraId="72972E7E" w14:textId="77777777" w:rsidR="009B15BC" w:rsidRPr="002774B5" w:rsidRDefault="009B15BC" w:rsidP="00AE3724">
            <w:pPr>
              <w:pStyle w:val="NoSpacing"/>
              <w:rPr>
                <w:rFonts w:eastAsia="Times"/>
                <w:sz w:val="20"/>
                <w:szCs w:val="20"/>
              </w:rPr>
            </w:pPr>
          </w:p>
        </w:tc>
        <w:tc>
          <w:tcPr>
            <w:tcW w:w="1922" w:type="dxa"/>
            <w:shd w:val="clear" w:color="auto" w:fill="auto"/>
            <w:vAlign w:val="center"/>
          </w:tcPr>
          <w:p w14:paraId="2CDF98A7" w14:textId="4D2540B5" w:rsidR="00277319" w:rsidRPr="00B63BDB" w:rsidRDefault="00277319" w:rsidP="00AE3724">
            <w:pPr>
              <w:pStyle w:val="NoSpacing"/>
              <w:jc w:val="center"/>
              <w:rPr>
                <w:rFonts w:eastAsia="Times"/>
                <w:b/>
              </w:rPr>
            </w:pPr>
          </w:p>
        </w:tc>
      </w:tr>
      <w:tr w:rsidR="00277319" w:rsidRPr="00B63BDB" w14:paraId="6D7B999B" w14:textId="77777777" w:rsidTr="00277319">
        <w:trPr>
          <w:cantSplit/>
          <w:trHeight w:val="510"/>
        </w:trPr>
        <w:tc>
          <w:tcPr>
            <w:tcW w:w="6026" w:type="dxa"/>
            <w:shd w:val="clear" w:color="auto" w:fill="auto"/>
            <w:vAlign w:val="center"/>
          </w:tcPr>
          <w:p w14:paraId="34E4F2EB" w14:textId="77777777" w:rsidR="009B15BC" w:rsidRDefault="009B15BC" w:rsidP="00AE3724">
            <w:pPr>
              <w:pStyle w:val="NoSpacing"/>
              <w:rPr>
                <w:rFonts w:eastAsia="Times"/>
                <w:sz w:val="20"/>
                <w:szCs w:val="20"/>
              </w:rPr>
            </w:pPr>
          </w:p>
          <w:p w14:paraId="4E47F6DD" w14:textId="77777777" w:rsidR="00277319" w:rsidRDefault="00277319" w:rsidP="00AE3724">
            <w:pPr>
              <w:pStyle w:val="NoSpacing"/>
              <w:rPr>
                <w:rFonts w:eastAsia="Times"/>
                <w:sz w:val="20"/>
                <w:szCs w:val="20"/>
              </w:rPr>
            </w:pPr>
            <w:r w:rsidRPr="002774B5">
              <w:rPr>
                <w:rFonts w:eastAsia="Times"/>
                <w:sz w:val="20"/>
                <w:szCs w:val="20"/>
              </w:rPr>
              <w:t>Centre officials</w:t>
            </w:r>
            <w:r>
              <w:rPr>
                <w:rFonts w:eastAsia="Times"/>
                <w:sz w:val="20"/>
                <w:szCs w:val="20"/>
              </w:rPr>
              <w:t xml:space="preserve"> are instructed to</w:t>
            </w:r>
            <w:r w:rsidRPr="002774B5">
              <w:rPr>
                <w:rFonts w:eastAsia="Times"/>
                <w:sz w:val="20"/>
                <w:szCs w:val="20"/>
              </w:rPr>
              <w:t xml:space="preserve"> report anything of concern to the local police.</w:t>
            </w:r>
          </w:p>
          <w:p w14:paraId="7E03554E" w14:textId="161C61CE" w:rsidR="009B15BC" w:rsidRPr="002774B5" w:rsidRDefault="009B15BC" w:rsidP="00AE3724">
            <w:pPr>
              <w:pStyle w:val="NoSpacing"/>
              <w:rPr>
                <w:rFonts w:eastAsia="Times"/>
                <w:sz w:val="20"/>
                <w:szCs w:val="20"/>
              </w:rPr>
            </w:pPr>
          </w:p>
        </w:tc>
        <w:tc>
          <w:tcPr>
            <w:tcW w:w="1922" w:type="dxa"/>
            <w:shd w:val="clear" w:color="auto" w:fill="auto"/>
            <w:vAlign w:val="center"/>
          </w:tcPr>
          <w:p w14:paraId="60EC8A1E" w14:textId="23833EF3" w:rsidR="00277319" w:rsidRPr="00B63BDB" w:rsidRDefault="00277319" w:rsidP="00AE3724">
            <w:pPr>
              <w:pStyle w:val="NoSpacing"/>
              <w:jc w:val="center"/>
              <w:rPr>
                <w:rFonts w:eastAsia="Times"/>
                <w:b/>
              </w:rPr>
            </w:pPr>
          </w:p>
        </w:tc>
      </w:tr>
      <w:tr w:rsidR="00277319" w:rsidRPr="00B63BDB" w14:paraId="260CFDCF" w14:textId="77777777" w:rsidTr="00277319">
        <w:trPr>
          <w:cantSplit/>
          <w:trHeight w:val="510"/>
        </w:trPr>
        <w:tc>
          <w:tcPr>
            <w:tcW w:w="6026" w:type="dxa"/>
            <w:shd w:val="clear" w:color="auto" w:fill="auto"/>
            <w:vAlign w:val="center"/>
          </w:tcPr>
          <w:p w14:paraId="32BADF5F" w14:textId="77777777" w:rsidR="00277319" w:rsidRPr="002774B5" w:rsidRDefault="00277319" w:rsidP="00AE3724">
            <w:pPr>
              <w:pStyle w:val="NoSpacing"/>
              <w:rPr>
                <w:rFonts w:eastAsia="Times"/>
                <w:sz w:val="20"/>
                <w:szCs w:val="20"/>
              </w:rPr>
            </w:pPr>
            <w:r w:rsidRPr="002774B5">
              <w:rPr>
                <w:rFonts w:eastAsia="Times"/>
                <w:sz w:val="20"/>
                <w:szCs w:val="20"/>
              </w:rPr>
              <w:t>Centre promotes personal safety in all programs and communication.</w:t>
            </w:r>
          </w:p>
        </w:tc>
        <w:tc>
          <w:tcPr>
            <w:tcW w:w="1922" w:type="dxa"/>
            <w:shd w:val="clear" w:color="auto" w:fill="auto"/>
            <w:vAlign w:val="center"/>
          </w:tcPr>
          <w:p w14:paraId="46181C93" w14:textId="7D12A745" w:rsidR="00277319" w:rsidRPr="00B63BDB" w:rsidRDefault="00277319" w:rsidP="00AE3724">
            <w:pPr>
              <w:pStyle w:val="NoSpacing"/>
              <w:jc w:val="center"/>
              <w:rPr>
                <w:rFonts w:eastAsia="Times"/>
                <w:b/>
              </w:rPr>
            </w:pPr>
          </w:p>
        </w:tc>
      </w:tr>
    </w:tbl>
    <w:p w14:paraId="5B71AFD6" w14:textId="77777777" w:rsidR="00300C09" w:rsidRDefault="00300C09" w:rsidP="00300C09"/>
    <w:p w14:paraId="33738314" w14:textId="77777777" w:rsidR="00300C09" w:rsidRDefault="00300C09" w:rsidP="00300C09">
      <w:pPr>
        <w:rPr>
          <w:b/>
          <w:bCs/>
        </w:rPr>
      </w:pPr>
      <w:r w:rsidRPr="2100C5D1">
        <w:rPr>
          <w:b/>
          <w:bCs/>
        </w:rPr>
        <w:t xml:space="preserve">Actions Required: </w:t>
      </w:r>
    </w:p>
    <w:tbl>
      <w:tblPr>
        <w:tblStyle w:val="TableGrid"/>
        <w:tblW w:w="10060" w:type="dxa"/>
        <w:tblLook w:val="04A0" w:firstRow="1" w:lastRow="0" w:firstColumn="1" w:lastColumn="0" w:noHBand="0" w:noVBand="1"/>
      </w:tblPr>
      <w:tblGrid>
        <w:gridCol w:w="6091"/>
        <w:gridCol w:w="1984"/>
        <w:gridCol w:w="1985"/>
      </w:tblGrid>
      <w:tr w:rsidR="00300C09" w14:paraId="3C61F35A" w14:textId="77777777" w:rsidTr="00AE3724">
        <w:tc>
          <w:tcPr>
            <w:tcW w:w="6091" w:type="dxa"/>
          </w:tcPr>
          <w:p w14:paraId="7178640A" w14:textId="77777777" w:rsidR="00300C09" w:rsidRDefault="00300C09" w:rsidP="00AE3724">
            <w:pPr>
              <w:rPr>
                <w:b/>
                <w:bCs/>
              </w:rPr>
            </w:pPr>
            <w:r w:rsidRPr="2100C5D1">
              <w:rPr>
                <w:b/>
                <w:bCs/>
              </w:rPr>
              <w:t>Action</w:t>
            </w:r>
          </w:p>
        </w:tc>
        <w:tc>
          <w:tcPr>
            <w:tcW w:w="1984" w:type="dxa"/>
          </w:tcPr>
          <w:p w14:paraId="32A2C24E" w14:textId="77777777" w:rsidR="00300C09" w:rsidRDefault="00300C09" w:rsidP="00AE3724">
            <w:pPr>
              <w:rPr>
                <w:b/>
                <w:bCs/>
              </w:rPr>
            </w:pPr>
            <w:r w:rsidRPr="2100C5D1">
              <w:rPr>
                <w:b/>
                <w:bCs/>
              </w:rPr>
              <w:t xml:space="preserve">Responsibility </w:t>
            </w:r>
          </w:p>
        </w:tc>
        <w:tc>
          <w:tcPr>
            <w:tcW w:w="1985" w:type="dxa"/>
          </w:tcPr>
          <w:p w14:paraId="2904E8C1" w14:textId="77777777" w:rsidR="00300C09" w:rsidRDefault="00300C09" w:rsidP="00AE3724">
            <w:pPr>
              <w:rPr>
                <w:b/>
                <w:bCs/>
              </w:rPr>
            </w:pPr>
            <w:r w:rsidRPr="2100C5D1">
              <w:rPr>
                <w:b/>
                <w:bCs/>
              </w:rPr>
              <w:t>Date Completed</w:t>
            </w:r>
          </w:p>
        </w:tc>
      </w:tr>
      <w:tr w:rsidR="00300C09" w14:paraId="3EBA2E3E" w14:textId="77777777" w:rsidTr="00AE3724">
        <w:tc>
          <w:tcPr>
            <w:tcW w:w="6091" w:type="dxa"/>
          </w:tcPr>
          <w:p w14:paraId="14C1A93A" w14:textId="77777777" w:rsidR="00300C09" w:rsidRDefault="00300C09" w:rsidP="00AE3724">
            <w:pPr>
              <w:rPr>
                <w:b/>
              </w:rPr>
            </w:pPr>
          </w:p>
          <w:p w14:paraId="6485CE44" w14:textId="77777777" w:rsidR="00300C09" w:rsidRDefault="00300C09" w:rsidP="00AE3724">
            <w:pPr>
              <w:rPr>
                <w:b/>
              </w:rPr>
            </w:pPr>
          </w:p>
          <w:p w14:paraId="7C46E961" w14:textId="77777777" w:rsidR="00300C09" w:rsidRDefault="00300C09" w:rsidP="00AE3724">
            <w:pPr>
              <w:rPr>
                <w:b/>
              </w:rPr>
            </w:pPr>
          </w:p>
        </w:tc>
        <w:tc>
          <w:tcPr>
            <w:tcW w:w="1984" w:type="dxa"/>
          </w:tcPr>
          <w:p w14:paraId="477436E8" w14:textId="77777777" w:rsidR="00300C09" w:rsidRDefault="00300C09" w:rsidP="00AE3724">
            <w:pPr>
              <w:rPr>
                <w:b/>
              </w:rPr>
            </w:pPr>
          </w:p>
        </w:tc>
        <w:tc>
          <w:tcPr>
            <w:tcW w:w="1985" w:type="dxa"/>
          </w:tcPr>
          <w:p w14:paraId="506B481C" w14:textId="77777777" w:rsidR="00300C09" w:rsidRDefault="00300C09" w:rsidP="00AE3724">
            <w:pPr>
              <w:rPr>
                <w:b/>
              </w:rPr>
            </w:pPr>
          </w:p>
        </w:tc>
      </w:tr>
      <w:tr w:rsidR="00300C09" w14:paraId="7A95C0A4" w14:textId="77777777" w:rsidTr="00AE3724">
        <w:tc>
          <w:tcPr>
            <w:tcW w:w="6091" w:type="dxa"/>
          </w:tcPr>
          <w:p w14:paraId="078CD2B9" w14:textId="77777777" w:rsidR="00300C09" w:rsidRDefault="00300C09" w:rsidP="00AE3724">
            <w:pPr>
              <w:rPr>
                <w:b/>
              </w:rPr>
            </w:pPr>
          </w:p>
          <w:p w14:paraId="407CC0A6" w14:textId="77777777" w:rsidR="00300C09" w:rsidRDefault="00300C09" w:rsidP="00AE3724">
            <w:pPr>
              <w:rPr>
                <w:b/>
              </w:rPr>
            </w:pPr>
          </w:p>
          <w:p w14:paraId="0CF7780D" w14:textId="77777777" w:rsidR="00300C09" w:rsidRDefault="00300C09" w:rsidP="00AE3724">
            <w:pPr>
              <w:rPr>
                <w:b/>
              </w:rPr>
            </w:pPr>
          </w:p>
        </w:tc>
        <w:tc>
          <w:tcPr>
            <w:tcW w:w="1984" w:type="dxa"/>
          </w:tcPr>
          <w:p w14:paraId="0CC532BD" w14:textId="77777777" w:rsidR="00300C09" w:rsidRDefault="00300C09" w:rsidP="00AE3724">
            <w:pPr>
              <w:rPr>
                <w:b/>
              </w:rPr>
            </w:pPr>
          </w:p>
        </w:tc>
        <w:tc>
          <w:tcPr>
            <w:tcW w:w="1985" w:type="dxa"/>
          </w:tcPr>
          <w:p w14:paraId="04382FFD" w14:textId="77777777" w:rsidR="00300C09" w:rsidRDefault="00300C09" w:rsidP="00AE3724">
            <w:pPr>
              <w:rPr>
                <w:b/>
              </w:rPr>
            </w:pPr>
          </w:p>
        </w:tc>
      </w:tr>
      <w:tr w:rsidR="00300C09" w14:paraId="266B4AAC" w14:textId="77777777" w:rsidTr="00AE3724">
        <w:tc>
          <w:tcPr>
            <w:tcW w:w="6091" w:type="dxa"/>
          </w:tcPr>
          <w:p w14:paraId="5E0C5B92" w14:textId="77777777" w:rsidR="00300C09" w:rsidRDefault="00300C09" w:rsidP="00AE3724">
            <w:pPr>
              <w:rPr>
                <w:b/>
              </w:rPr>
            </w:pPr>
          </w:p>
          <w:p w14:paraId="1B21E3F5" w14:textId="77777777" w:rsidR="00300C09" w:rsidRDefault="00300C09" w:rsidP="00AE3724">
            <w:pPr>
              <w:rPr>
                <w:b/>
              </w:rPr>
            </w:pPr>
          </w:p>
          <w:p w14:paraId="7E32E167" w14:textId="77777777" w:rsidR="00300C09" w:rsidRDefault="00300C09" w:rsidP="00AE3724">
            <w:pPr>
              <w:rPr>
                <w:b/>
              </w:rPr>
            </w:pPr>
          </w:p>
        </w:tc>
        <w:tc>
          <w:tcPr>
            <w:tcW w:w="1984" w:type="dxa"/>
          </w:tcPr>
          <w:p w14:paraId="00FE1D7D" w14:textId="77777777" w:rsidR="00300C09" w:rsidRDefault="00300C09" w:rsidP="00AE3724">
            <w:pPr>
              <w:rPr>
                <w:b/>
              </w:rPr>
            </w:pPr>
          </w:p>
        </w:tc>
        <w:tc>
          <w:tcPr>
            <w:tcW w:w="1985" w:type="dxa"/>
          </w:tcPr>
          <w:p w14:paraId="2FBDFBA2" w14:textId="77777777" w:rsidR="00300C09" w:rsidRDefault="00300C09" w:rsidP="00AE3724">
            <w:pPr>
              <w:rPr>
                <w:b/>
              </w:rPr>
            </w:pPr>
          </w:p>
        </w:tc>
      </w:tr>
    </w:tbl>
    <w:p w14:paraId="7D1C7F23" w14:textId="77777777" w:rsidR="00300C09" w:rsidRDefault="00300C09" w:rsidP="00300C09">
      <w:pPr>
        <w:rPr>
          <w:b/>
        </w:rPr>
      </w:pPr>
    </w:p>
    <w:p w14:paraId="4C17676F" w14:textId="77777777" w:rsidR="00300C09" w:rsidRPr="00427EF2" w:rsidRDefault="00300C09" w:rsidP="00300C09"/>
    <w:p w14:paraId="38E7FC72" w14:textId="77777777" w:rsidR="00300C09" w:rsidRDefault="00300C09" w:rsidP="00300C09"/>
    <w:p w14:paraId="36CC6334" w14:textId="77777777" w:rsidR="00300C09" w:rsidRPr="00807985" w:rsidRDefault="00300C09" w:rsidP="00300C09"/>
    <w:p w14:paraId="5A0687CC" w14:textId="77777777" w:rsidR="00300C09" w:rsidRPr="00807985" w:rsidRDefault="00300C09" w:rsidP="00300C09"/>
    <w:p w14:paraId="47948902" w14:textId="77777777" w:rsidR="00300C09" w:rsidRPr="00807985" w:rsidRDefault="00300C09" w:rsidP="00300C09"/>
    <w:p w14:paraId="2858DAC9" w14:textId="77777777" w:rsidR="00300C09" w:rsidRPr="00807985" w:rsidRDefault="00300C09" w:rsidP="00300C09"/>
    <w:p w14:paraId="73CE0850" w14:textId="77777777" w:rsidR="00300C09" w:rsidRPr="00807985" w:rsidRDefault="00300C09" w:rsidP="00300C09"/>
    <w:p w14:paraId="4221E737" w14:textId="77777777" w:rsidR="00300C09" w:rsidRPr="00807985" w:rsidRDefault="00300C09" w:rsidP="00300C09"/>
    <w:p w14:paraId="29AFF017" w14:textId="77777777" w:rsidR="00300C09" w:rsidRPr="00807985" w:rsidRDefault="00300C09" w:rsidP="00300C09"/>
    <w:p w14:paraId="5D9A644A" w14:textId="77777777" w:rsidR="00300C09" w:rsidRDefault="00300C09" w:rsidP="00300C09"/>
    <w:p w14:paraId="07066518" w14:textId="77777777" w:rsidR="00300C09" w:rsidRDefault="00300C09" w:rsidP="00300C09">
      <w:pPr>
        <w:sectPr w:rsidR="00300C09" w:rsidSect="00682627">
          <w:headerReference w:type="even" r:id="rId10"/>
          <w:headerReference w:type="default" r:id="rId11"/>
          <w:footerReference w:type="even" r:id="rId12"/>
          <w:footerReference w:type="default" r:id="rId13"/>
          <w:headerReference w:type="first" r:id="rId14"/>
          <w:footerReference w:type="first" r:id="rId15"/>
          <w:pgSz w:w="11900" w:h="16840"/>
          <w:pgMar w:top="1440" w:right="1440" w:bottom="1440" w:left="1440" w:header="709" w:footer="397" w:gutter="0"/>
          <w:cols w:space="708"/>
          <w:docGrid w:linePitch="360"/>
        </w:sectPr>
      </w:pPr>
    </w:p>
    <w:p w14:paraId="1B610703" w14:textId="6CFED4C7" w:rsidR="00300C09" w:rsidRDefault="00300C09" w:rsidP="00300C09">
      <w:pPr>
        <w:rPr>
          <w:b/>
          <w:bCs/>
          <w:sz w:val="36"/>
          <w:szCs w:val="36"/>
        </w:rPr>
      </w:pPr>
      <w:r>
        <w:rPr>
          <w:b/>
          <w:bCs/>
          <w:sz w:val="36"/>
          <w:szCs w:val="36"/>
        </w:rPr>
        <w:lastRenderedPageBreak/>
        <w:t>2.9</w:t>
      </w:r>
      <w:r w:rsidRPr="2100C5D1">
        <w:rPr>
          <w:b/>
          <w:bCs/>
          <w:sz w:val="36"/>
          <w:szCs w:val="36"/>
        </w:rPr>
        <w:t xml:space="preserve"> Footwear</w:t>
      </w:r>
    </w:p>
    <w:tbl>
      <w:tblPr>
        <w:tblStyle w:val="TableGrid"/>
        <w:tblW w:w="7948" w:type="dxa"/>
        <w:tblLook w:val="04A0" w:firstRow="1" w:lastRow="0" w:firstColumn="1" w:lastColumn="0" w:noHBand="0" w:noVBand="1"/>
      </w:tblPr>
      <w:tblGrid>
        <w:gridCol w:w="6026"/>
        <w:gridCol w:w="1922"/>
      </w:tblGrid>
      <w:tr w:rsidR="00277319" w:rsidRPr="00B63BDB" w14:paraId="049CB65E" w14:textId="77777777" w:rsidTr="00277319">
        <w:trPr>
          <w:cantSplit/>
          <w:trHeight w:val="510"/>
        </w:trPr>
        <w:tc>
          <w:tcPr>
            <w:tcW w:w="6026" w:type="dxa"/>
            <w:shd w:val="clear" w:color="auto" w:fill="F2F2F2" w:themeFill="background1" w:themeFillShade="F2"/>
            <w:vAlign w:val="center"/>
          </w:tcPr>
          <w:p w14:paraId="403F72CF" w14:textId="77777777" w:rsidR="00277319" w:rsidRPr="009B15BC" w:rsidRDefault="00277319" w:rsidP="00AE3724">
            <w:pPr>
              <w:pStyle w:val="NoSpacing"/>
              <w:jc w:val="center"/>
              <w:rPr>
                <w:rFonts w:ascii="Times" w:eastAsia="Times" w:hAnsi="Times" w:cs="Times"/>
                <w:b/>
                <w:bCs/>
                <w:color w:val="000000" w:themeColor="text1"/>
                <w:sz w:val="20"/>
                <w:szCs w:val="20"/>
              </w:rPr>
            </w:pPr>
            <w:r w:rsidRPr="009B15BC">
              <w:rPr>
                <w:rFonts w:eastAsia="Times"/>
                <w:b/>
                <w:sz w:val="20"/>
                <w:szCs w:val="20"/>
              </w:rPr>
              <w:t>Practice</w:t>
            </w:r>
          </w:p>
        </w:tc>
        <w:tc>
          <w:tcPr>
            <w:tcW w:w="1922" w:type="dxa"/>
            <w:shd w:val="clear" w:color="auto" w:fill="F2F2F2" w:themeFill="background1" w:themeFillShade="F2"/>
            <w:vAlign w:val="center"/>
          </w:tcPr>
          <w:p w14:paraId="5D244823" w14:textId="77777777" w:rsidR="00277319" w:rsidRPr="009B15BC" w:rsidRDefault="00277319" w:rsidP="00AE3724">
            <w:pPr>
              <w:pStyle w:val="NoSpacing"/>
              <w:jc w:val="center"/>
              <w:rPr>
                <w:rFonts w:eastAsia="Times"/>
                <w:b/>
                <w:sz w:val="20"/>
                <w:szCs w:val="20"/>
              </w:rPr>
            </w:pPr>
            <w:r w:rsidRPr="009B15BC">
              <w:rPr>
                <w:rFonts w:eastAsia="Times"/>
                <w:b/>
                <w:sz w:val="20"/>
                <w:szCs w:val="20"/>
              </w:rPr>
              <w:t>Compliance/</w:t>
            </w:r>
          </w:p>
          <w:p w14:paraId="53F057DB" w14:textId="77777777" w:rsidR="00277319" w:rsidRPr="009B15BC" w:rsidRDefault="00277319" w:rsidP="00AE3724">
            <w:pPr>
              <w:pStyle w:val="NoSpacing"/>
              <w:jc w:val="center"/>
              <w:rPr>
                <w:rFonts w:eastAsia="Times"/>
                <w:b/>
                <w:sz w:val="20"/>
                <w:szCs w:val="20"/>
              </w:rPr>
            </w:pPr>
            <w:r w:rsidRPr="009B15BC">
              <w:rPr>
                <w:rFonts w:eastAsia="Times"/>
                <w:b/>
                <w:sz w:val="20"/>
                <w:szCs w:val="20"/>
              </w:rPr>
              <w:t>comments</w:t>
            </w:r>
          </w:p>
          <w:p w14:paraId="4667510A" w14:textId="77777777" w:rsidR="00277319" w:rsidRPr="00B63BDB" w:rsidRDefault="00277319" w:rsidP="00AE3724">
            <w:pPr>
              <w:pStyle w:val="NoSpacing"/>
              <w:jc w:val="center"/>
              <w:rPr>
                <w:rFonts w:ascii="Times" w:eastAsia="Times" w:hAnsi="Times" w:cs="Times"/>
                <w:b/>
                <w:bCs/>
                <w:color w:val="000000" w:themeColor="text1"/>
                <w:sz w:val="16"/>
                <w:szCs w:val="16"/>
              </w:rPr>
            </w:pPr>
            <w:r w:rsidRPr="00B63BDB">
              <w:rPr>
                <w:rFonts w:eastAsia="Times"/>
                <w:b/>
                <w:bCs/>
                <w:color w:val="000000" w:themeColor="text1"/>
                <w:sz w:val="16"/>
                <w:szCs w:val="16"/>
              </w:rPr>
              <w:t xml:space="preserve">(yes = </w:t>
            </w:r>
            <w:r w:rsidRPr="00B63BDB">
              <w:rPr>
                <w:rFonts w:eastAsia="Times"/>
                <w:b/>
                <w:bCs/>
                <w:color w:val="000000" w:themeColor="text1"/>
                <w:sz w:val="16"/>
                <w:szCs w:val="16"/>
              </w:rPr>
              <w:sym w:font="Wingdings" w:char="F0FC"/>
            </w:r>
            <w:r w:rsidRPr="00B63BDB">
              <w:rPr>
                <w:rFonts w:eastAsia="Times"/>
                <w:b/>
                <w:bCs/>
                <w:color w:val="000000" w:themeColor="text1"/>
                <w:sz w:val="16"/>
                <w:szCs w:val="16"/>
              </w:rPr>
              <w:t>, no = x, or n/a)</w:t>
            </w:r>
          </w:p>
        </w:tc>
      </w:tr>
      <w:tr w:rsidR="00277319" w:rsidRPr="00B63BDB" w14:paraId="4D25AFFD" w14:textId="77777777" w:rsidTr="00277319">
        <w:trPr>
          <w:cantSplit/>
          <w:trHeight w:val="510"/>
        </w:trPr>
        <w:tc>
          <w:tcPr>
            <w:tcW w:w="6026" w:type="dxa"/>
            <w:shd w:val="clear" w:color="auto" w:fill="auto"/>
            <w:vAlign w:val="center"/>
          </w:tcPr>
          <w:p w14:paraId="39D65FCA" w14:textId="77777777" w:rsidR="009B15BC" w:rsidRDefault="009B15BC" w:rsidP="00277319">
            <w:pPr>
              <w:pStyle w:val="NoSpacing"/>
              <w:rPr>
                <w:rFonts w:eastAsia="Times"/>
                <w:sz w:val="20"/>
                <w:szCs w:val="20"/>
              </w:rPr>
            </w:pPr>
          </w:p>
          <w:p w14:paraId="7025AA9C" w14:textId="77777777" w:rsidR="00277319" w:rsidRDefault="00277319" w:rsidP="00277319">
            <w:pPr>
              <w:pStyle w:val="NoSpacing"/>
              <w:rPr>
                <w:rFonts w:eastAsia="Times"/>
                <w:sz w:val="20"/>
                <w:szCs w:val="20"/>
              </w:rPr>
            </w:pPr>
            <w:r w:rsidRPr="00427EF2">
              <w:rPr>
                <w:rFonts w:eastAsia="Times"/>
                <w:sz w:val="20"/>
                <w:szCs w:val="20"/>
              </w:rPr>
              <w:t>Spikes are permitted for U9 – U17 athletes</w:t>
            </w:r>
            <w:r>
              <w:rPr>
                <w:rFonts w:eastAsia="Times"/>
                <w:sz w:val="20"/>
                <w:szCs w:val="20"/>
              </w:rPr>
              <w:t xml:space="preserve"> in a</w:t>
            </w:r>
            <w:r w:rsidRPr="00824821">
              <w:rPr>
                <w:rFonts w:eastAsia="Times"/>
                <w:sz w:val="20"/>
                <w:szCs w:val="20"/>
              </w:rPr>
              <w:t xml:space="preserve">ll laned </w:t>
            </w:r>
            <w:r>
              <w:rPr>
                <w:rFonts w:eastAsia="Times"/>
                <w:sz w:val="20"/>
                <w:szCs w:val="20"/>
              </w:rPr>
              <w:t>e</w:t>
            </w:r>
            <w:r w:rsidRPr="00824821">
              <w:rPr>
                <w:rFonts w:eastAsia="Times"/>
                <w:sz w:val="20"/>
                <w:szCs w:val="20"/>
              </w:rPr>
              <w:t>vents, Javelin, Long Jump, High Jump and Triple Jump.</w:t>
            </w:r>
          </w:p>
          <w:p w14:paraId="2AD458DB" w14:textId="2619C866" w:rsidR="009B15BC" w:rsidRPr="00427EF2" w:rsidRDefault="009B15BC" w:rsidP="00277319">
            <w:pPr>
              <w:pStyle w:val="NoSpacing"/>
              <w:rPr>
                <w:rFonts w:eastAsia="Times"/>
                <w:sz w:val="20"/>
                <w:szCs w:val="20"/>
              </w:rPr>
            </w:pPr>
          </w:p>
        </w:tc>
        <w:tc>
          <w:tcPr>
            <w:tcW w:w="1922" w:type="dxa"/>
            <w:shd w:val="clear" w:color="auto" w:fill="auto"/>
            <w:vAlign w:val="center"/>
          </w:tcPr>
          <w:p w14:paraId="2F6191DE" w14:textId="3D71279C" w:rsidR="00277319" w:rsidRPr="00B63BDB" w:rsidRDefault="00277319" w:rsidP="00AE3724">
            <w:pPr>
              <w:pStyle w:val="NoSpacing"/>
              <w:jc w:val="center"/>
              <w:rPr>
                <w:rFonts w:eastAsia="Times"/>
                <w:b/>
              </w:rPr>
            </w:pPr>
          </w:p>
        </w:tc>
      </w:tr>
      <w:tr w:rsidR="00277319" w:rsidRPr="00B63BDB" w14:paraId="3699FA67" w14:textId="77777777" w:rsidTr="00277319">
        <w:trPr>
          <w:cantSplit/>
          <w:trHeight w:val="510"/>
        </w:trPr>
        <w:tc>
          <w:tcPr>
            <w:tcW w:w="6026" w:type="dxa"/>
            <w:shd w:val="clear" w:color="auto" w:fill="auto"/>
            <w:vAlign w:val="center"/>
          </w:tcPr>
          <w:p w14:paraId="700F27E4" w14:textId="77777777" w:rsidR="009B15BC" w:rsidRDefault="009B15BC" w:rsidP="00AE3724">
            <w:pPr>
              <w:pStyle w:val="NoSpacing"/>
              <w:rPr>
                <w:rFonts w:eastAsia="Times"/>
                <w:sz w:val="20"/>
                <w:szCs w:val="20"/>
              </w:rPr>
            </w:pPr>
          </w:p>
          <w:p w14:paraId="107A5489" w14:textId="77777777" w:rsidR="00277319" w:rsidRDefault="00277319" w:rsidP="00AE3724">
            <w:pPr>
              <w:pStyle w:val="NoSpacing"/>
              <w:rPr>
                <w:rFonts w:eastAsia="Times"/>
                <w:sz w:val="20"/>
                <w:szCs w:val="20"/>
              </w:rPr>
            </w:pPr>
            <w:r w:rsidRPr="00427EF2">
              <w:rPr>
                <w:rFonts w:eastAsia="Times"/>
                <w:sz w:val="20"/>
                <w:szCs w:val="20"/>
              </w:rPr>
              <w:t>Spikes are permitted for U</w:t>
            </w:r>
            <w:r>
              <w:rPr>
                <w:rFonts w:eastAsia="Times"/>
                <w:sz w:val="20"/>
                <w:szCs w:val="20"/>
              </w:rPr>
              <w:t>13</w:t>
            </w:r>
            <w:r w:rsidRPr="00427EF2">
              <w:rPr>
                <w:rFonts w:eastAsia="Times"/>
                <w:sz w:val="20"/>
                <w:szCs w:val="20"/>
              </w:rPr>
              <w:t xml:space="preserve"> – U17 athletes</w:t>
            </w:r>
            <w:r>
              <w:rPr>
                <w:rFonts w:eastAsia="Times"/>
                <w:sz w:val="20"/>
                <w:szCs w:val="20"/>
              </w:rPr>
              <w:t xml:space="preserve"> a</w:t>
            </w:r>
            <w:r w:rsidRPr="00824821">
              <w:rPr>
                <w:rFonts w:eastAsia="Times"/>
                <w:sz w:val="20"/>
                <w:szCs w:val="20"/>
              </w:rPr>
              <w:t>ll unlane</w:t>
            </w:r>
            <w:r>
              <w:rPr>
                <w:rFonts w:eastAsia="Times"/>
                <w:sz w:val="20"/>
                <w:szCs w:val="20"/>
              </w:rPr>
              <w:t>d track events except for walks.</w:t>
            </w:r>
          </w:p>
          <w:p w14:paraId="7C0DCD24" w14:textId="77777777" w:rsidR="009B15BC" w:rsidRPr="00427EF2" w:rsidRDefault="009B15BC" w:rsidP="00AE3724">
            <w:pPr>
              <w:pStyle w:val="NoSpacing"/>
              <w:rPr>
                <w:rFonts w:eastAsia="Times"/>
                <w:sz w:val="20"/>
                <w:szCs w:val="20"/>
              </w:rPr>
            </w:pPr>
          </w:p>
        </w:tc>
        <w:tc>
          <w:tcPr>
            <w:tcW w:w="1922" w:type="dxa"/>
            <w:shd w:val="clear" w:color="auto" w:fill="auto"/>
            <w:vAlign w:val="center"/>
          </w:tcPr>
          <w:p w14:paraId="3883E2A1" w14:textId="39A1D797" w:rsidR="00277319" w:rsidRPr="00404D2D" w:rsidRDefault="00277319" w:rsidP="00AE3724">
            <w:pPr>
              <w:pStyle w:val="NoSpacing"/>
              <w:jc w:val="center"/>
              <w:rPr>
                <w:rFonts w:eastAsia="Times"/>
              </w:rPr>
            </w:pPr>
          </w:p>
        </w:tc>
      </w:tr>
      <w:tr w:rsidR="00277319" w:rsidRPr="00B63BDB" w14:paraId="0F1C8534" w14:textId="77777777" w:rsidTr="00277319">
        <w:trPr>
          <w:cantSplit/>
          <w:trHeight w:val="510"/>
        </w:trPr>
        <w:tc>
          <w:tcPr>
            <w:tcW w:w="6026" w:type="dxa"/>
            <w:shd w:val="clear" w:color="auto" w:fill="auto"/>
            <w:vAlign w:val="center"/>
          </w:tcPr>
          <w:p w14:paraId="4009C53D" w14:textId="77777777" w:rsidR="009B15BC" w:rsidRDefault="009B15BC" w:rsidP="00AE3724">
            <w:pPr>
              <w:pStyle w:val="NoSpacing"/>
              <w:rPr>
                <w:rFonts w:eastAsia="Times"/>
                <w:sz w:val="20"/>
                <w:szCs w:val="20"/>
                <w:lang w:val="en-GB"/>
              </w:rPr>
            </w:pPr>
          </w:p>
          <w:p w14:paraId="395168A9" w14:textId="77777777" w:rsidR="00277319" w:rsidRPr="00427EF2" w:rsidRDefault="00277319" w:rsidP="00AE3724">
            <w:pPr>
              <w:pStyle w:val="NoSpacing"/>
              <w:rPr>
                <w:rFonts w:eastAsia="Times"/>
                <w:sz w:val="20"/>
                <w:szCs w:val="20"/>
                <w:lang w:val="en-GB"/>
              </w:rPr>
            </w:pPr>
            <w:r w:rsidRPr="00427EF2">
              <w:rPr>
                <w:rFonts w:eastAsia="Times"/>
                <w:sz w:val="20"/>
                <w:szCs w:val="20"/>
                <w:lang w:val="en-GB"/>
              </w:rPr>
              <w:t xml:space="preserve">Maximum spike lengths are: </w:t>
            </w:r>
          </w:p>
          <w:p w14:paraId="0328DB16" w14:textId="77777777" w:rsidR="00277319" w:rsidRPr="00427EF2" w:rsidRDefault="00277319" w:rsidP="00AE3724">
            <w:pPr>
              <w:pStyle w:val="NoSpacing"/>
              <w:numPr>
                <w:ilvl w:val="0"/>
                <w:numId w:val="7"/>
              </w:numPr>
              <w:rPr>
                <w:rFonts w:eastAsia="Times"/>
                <w:sz w:val="20"/>
                <w:szCs w:val="20"/>
                <w:lang w:val="en-GB"/>
              </w:rPr>
            </w:pPr>
            <w:r w:rsidRPr="00427EF2">
              <w:rPr>
                <w:rFonts w:eastAsia="Times"/>
                <w:sz w:val="20"/>
                <w:szCs w:val="20"/>
                <w:lang w:val="en-GB"/>
              </w:rPr>
              <w:t>synthetic surface – 7mm or less</w:t>
            </w:r>
          </w:p>
          <w:p w14:paraId="51699D9A" w14:textId="6815C454" w:rsidR="00277319" w:rsidRPr="00427EF2" w:rsidRDefault="00277319" w:rsidP="00AE3724">
            <w:pPr>
              <w:pStyle w:val="NoSpacing"/>
              <w:numPr>
                <w:ilvl w:val="0"/>
                <w:numId w:val="7"/>
              </w:numPr>
              <w:rPr>
                <w:rFonts w:eastAsia="Times"/>
                <w:sz w:val="20"/>
                <w:szCs w:val="20"/>
                <w:lang w:val="en-GB"/>
              </w:rPr>
            </w:pPr>
            <w:r w:rsidRPr="00427EF2">
              <w:rPr>
                <w:rFonts w:eastAsia="Times"/>
                <w:sz w:val="20"/>
                <w:szCs w:val="20"/>
                <w:lang w:val="en-GB"/>
              </w:rPr>
              <w:t xml:space="preserve">non-synthetic surface – </w:t>
            </w:r>
            <w:r>
              <w:rPr>
                <w:rFonts w:eastAsia="Times"/>
                <w:sz w:val="20"/>
                <w:szCs w:val="20"/>
                <w:lang w:val="en-GB"/>
              </w:rPr>
              <w:t>9</w:t>
            </w:r>
            <w:r w:rsidRPr="00427EF2">
              <w:rPr>
                <w:rFonts w:eastAsia="Times"/>
                <w:sz w:val="20"/>
                <w:szCs w:val="20"/>
                <w:lang w:val="en-GB"/>
              </w:rPr>
              <w:t>mm or less</w:t>
            </w:r>
          </w:p>
          <w:p w14:paraId="5BD00925" w14:textId="77777777" w:rsidR="00277319" w:rsidRPr="00427EF2" w:rsidRDefault="00277319" w:rsidP="00AE3724">
            <w:pPr>
              <w:pStyle w:val="NoSpacing"/>
              <w:rPr>
                <w:rFonts w:eastAsia="Times"/>
                <w:sz w:val="20"/>
                <w:szCs w:val="20"/>
              </w:rPr>
            </w:pPr>
          </w:p>
        </w:tc>
        <w:tc>
          <w:tcPr>
            <w:tcW w:w="1922" w:type="dxa"/>
            <w:shd w:val="clear" w:color="auto" w:fill="auto"/>
            <w:vAlign w:val="center"/>
          </w:tcPr>
          <w:p w14:paraId="56FBA602" w14:textId="0ACAC01E" w:rsidR="00277319" w:rsidRPr="00B63BDB" w:rsidRDefault="00277319" w:rsidP="00AE3724">
            <w:pPr>
              <w:pStyle w:val="NoSpacing"/>
              <w:jc w:val="center"/>
              <w:rPr>
                <w:rFonts w:eastAsia="Times"/>
                <w:b/>
              </w:rPr>
            </w:pPr>
          </w:p>
        </w:tc>
      </w:tr>
      <w:tr w:rsidR="00277319" w:rsidRPr="00B63BDB" w14:paraId="2742B2BC" w14:textId="77777777" w:rsidTr="00277319">
        <w:trPr>
          <w:cantSplit/>
          <w:trHeight w:val="510"/>
        </w:trPr>
        <w:tc>
          <w:tcPr>
            <w:tcW w:w="6026" w:type="dxa"/>
            <w:shd w:val="clear" w:color="auto" w:fill="auto"/>
            <w:vAlign w:val="center"/>
          </w:tcPr>
          <w:p w14:paraId="1BA3DCB3" w14:textId="0A783AE9" w:rsidR="00277319" w:rsidRPr="00427EF2" w:rsidRDefault="00277319" w:rsidP="00AE3724">
            <w:pPr>
              <w:pStyle w:val="NoSpacing"/>
              <w:rPr>
                <w:rFonts w:eastAsia="Times"/>
                <w:sz w:val="20"/>
                <w:szCs w:val="20"/>
              </w:rPr>
            </w:pPr>
            <w:r w:rsidRPr="00427EF2">
              <w:rPr>
                <w:rFonts w:eastAsia="Times"/>
                <w:sz w:val="20"/>
                <w:szCs w:val="20"/>
              </w:rPr>
              <w:t>The wearing of shoes is mandatory at</w:t>
            </w:r>
            <w:r>
              <w:rPr>
                <w:rFonts w:eastAsia="Times"/>
                <w:sz w:val="20"/>
                <w:szCs w:val="20"/>
              </w:rPr>
              <w:t xml:space="preserve"> all</w:t>
            </w:r>
            <w:r w:rsidRPr="00427EF2">
              <w:rPr>
                <w:rFonts w:eastAsia="Times"/>
                <w:sz w:val="20"/>
                <w:szCs w:val="20"/>
              </w:rPr>
              <w:t xml:space="preserve"> ACTLAA competition</w:t>
            </w:r>
            <w:r>
              <w:rPr>
                <w:rFonts w:eastAsia="Times"/>
                <w:sz w:val="20"/>
                <w:szCs w:val="20"/>
              </w:rPr>
              <w:t>s.</w:t>
            </w:r>
            <w:r w:rsidRPr="00427EF2">
              <w:rPr>
                <w:rFonts w:eastAsia="Times"/>
                <w:sz w:val="20"/>
                <w:szCs w:val="20"/>
              </w:rPr>
              <w:t xml:space="preserve"> </w:t>
            </w:r>
          </w:p>
        </w:tc>
        <w:tc>
          <w:tcPr>
            <w:tcW w:w="1922" w:type="dxa"/>
            <w:shd w:val="clear" w:color="auto" w:fill="auto"/>
            <w:vAlign w:val="center"/>
          </w:tcPr>
          <w:p w14:paraId="7856713A" w14:textId="6689209D" w:rsidR="00277319" w:rsidRPr="00B63BDB" w:rsidRDefault="00277319" w:rsidP="00AE3724">
            <w:pPr>
              <w:pStyle w:val="NoSpacing"/>
              <w:jc w:val="center"/>
              <w:rPr>
                <w:rFonts w:eastAsia="Times"/>
                <w:b/>
              </w:rPr>
            </w:pPr>
          </w:p>
        </w:tc>
      </w:tr>
      <w:tr w:rsidR="00277319" w:rsidRPr="00B63BDB" w14:paraId="5F3CC93B" w14:textId="77777777" w:rsidTr="00277319">
        <w:trPr>
          <w:cantSplit/>
          <w:trHeight w:val="510"/>
        </w:trPr>
        <w:tc>
          <w:tcPr>
            <w:tcW w:w="6026" w:type="dxa"/>
            <w:shd w:val="clear" w:color="auto" w:fill="auto"/>
            <w:vAlign w:val="center"/>
          </w:tcPr>
          <w:p w14:paraId="51E09B36" w14:textId="77777777" w:rsidR="009B15BC" w:rsidRDefault="009B15BC" w:rsidP="00AE3724">
            <w:pPr>
              <w:pStyle w:val="NoSpacing"/>
              <w:rPr>
                <w:rFonts w:eastAsia="Times"/>
                <w:sz w:val="20"/>
                <w:szCs w:val="20"/>
                <w:lang w:val="en-GB"/>
              </w:rPr>
            </w:pPr>
          </w:p>
          <w:p w14:paraId="4D31CDA2" w14:textId="77777777" w:rsidR="00277319" w:rsidRPr="00427EF2" w:rsidRDefault="00277319" w:rsidP="00AE3724">
            <w:pPr>
              <w:pStyle w:val="NoSpacing"/>
              <w:rPr>
                <w:rFonts w:eastAsia="Times"/>
                <w:sz w:val="20"/>
                <w:szCs w:val="20"/>
                <w:lang w:val="en-GB"/>
              </w:rPr>
            </w:pPr>
            <w:r w:rsidRPr="00427EF2">
              <w:rPr>
                <w:rFonts w:eastAsia="Times"/>
                <w:sz w:val="20"/>
                <w:szCs w:val="20"/>
                <w:lang w:val="en-GB"/>
              </w:rPr>
              <w:t xml:space="preserve">Athletes are encouraged to wear appropriate shoes that: </w:t>
            </w:r>
          </w:p>
          <w:p w14:paraId="0AAA914D" w14:textId="77777777" w:rsidR="00277319" w:rsidRPr="00427EF2" w:rsidRDefault="00277319" w:rsidP="00AE3724">
            <w:pPr>
              <w:pStyle w:val="NoSpacing"/>
              <w:numPr>
                <w:ilvl w:val="0"/>
                <w:numId w:val="7"/>
              </w:numPr>
              <w:rPr>
                <w:rFonts w:eastAsia="Times"/>
                <w:sz w:val="20"/>
                <w:szCs w:val="20"/>
                <w:lang w:val="en-GB"/>
              </w:rPr>
            </w:pPr>
            <w:r w:rsidRPr="00427EF2">
              <w:rPr>
                <w:rFonts w:eastAsia="Times"/>
                <w:sz w:val="20"/>
                <w:szCs w:val="20"/>
                <w:lang w:val="en-GB"/>
              </w:rPr>
              <w:t>fit their foot type (normal, high or flat arch)</w:t>
            </w:r>
          </w:p>
          <w:p w14:paraId="4C94FB75" w14:textId="77777777" w:rsidR="00277319" w:rsidRPr="00427EF2" w:rsidRDefault="00277319" w:rsidP="00AE3724">
            <w:pPr>
              <w:pStyle w:val="NoSpacing"/>
              <w:numPr>
                <w:ilvl w:val="0"/>
                <w:numId w:val="7"/>
              </w:numPr>
              <w:rPr>
                <w:rFonts w:eastAsia="Times"/>
                <w:sz w:val="20"/>
                <w:szCs w:val="20"/>
                <w:lang w:val="en-GB"/>
              </w:rPr>
            </w:pPr>
            <w:r w:rsidRPr="00427EF2">
              <w:rPr>
                <w:rFonts w:eastAsia="Times"/>
                <w:sz w:val="20"/>
                <w:szCs w:val="20"/>
                <w:lang w:val="en-GB"/>
              </w:rPr>
              <w:t>are a snug fit</w:t>
            </w:r>
          </w:p>
          <w:p w14:paraId="0A7F9219" w14:textId="77777777" w:rsidR="00277319" w:rsidRPr="00427EF2" w:rsidRDefault="00277319" w:rsidP="00AE3724">
            <w:pPr>
              <w:pStyle w:val="NoSpacing"/>
              <w:numPr>
                <w:ilvl w:val="0"/>
                <w:numId w:val="7"/>
              </w:numPr>
              <w:rPr>
                <w:rFonts w:eastAsia="Times"/>
                <w:sz w:val="20"/>
                <w:szCs w:val="20"/>
                <w:lang w:val="en-GB"/>
              </w:rPr>
            </w:pPr>
            <w:r w:rsidRPr="00427EF2">
              <w:rPr>
                <w:rFonts w:eastAsia="Times"/>
                <w:sz w:val="20"/>
                <w:szCs w:val="20"/>
                <w:lang w:val="en-GB"/>
              </w:rPr>
              <w:t>absorb shock where the foot contacts the ground to decrease impact</w:t>
            </w:r>
          </w:p>
          <w:p w14:paraId="5B146D59" w14:textId="77777777" w:rsidR="00277319" w:rsidRPr="00427EF2" w:rsidRDefault="00277319" w:rsidP="00AE3724">
            <w:pPr>
              <w:pStyle w:val="NoSpacing"/>
              <w:numPr>
                <w:ilvl w:val="0"/>
                <w:numId w:val="7"/>
              </w:numPr>
              <w:rPr>
                <w:rFonts w:eastAsia="Times"/>
                <w:sz w:val="20"/>
                <w:szCs w:val="20"/>
                <w:lang w:val="en-GB"/>
              </w:rPr>
            </w:pPr>
            <w:r w:rsidRPr="00427EF2">
              <w:rPr>
                <w:rFonts w:eastAsia="Times"/>
                <w:sz w:val="20"/>
                <w:szCs w:val="20"/>
                <w:lang w:val="en-GB"/>
              </w:rPr>
              <w:t>have a firm heel counter for stability of the shoe.</w:t>
            </w:r>
          </w:p>
          <w:p w14:paraId="39B3C5E0" w14:textId="77777777" w:rsidR="00277319" w:rsidRPr="00394932" w:rsidRDefault="00277319" w:rsidP="00AE3724">
            <w:pPr>
              <w:pStyle w:val="NoSpacing"/>
              <w:rPr>
                <w:rFonts w:eastAsia="Times"/>
                <w:sz w:val="20"/>
                <w:szCs w:val="20"/>
              </w:rPr>
            </w:pPr>
          </w:p>
        </w:tc>
        <w:tc>
          <w:tcPr>
            <w:tcW w:w="1922" w:type="dxa"/>
            <w:shd w:val="clear" w:color="auto" w:fill="auto"/>
            <w:vAlign w:val="center"/>
          </w:tcPr>
          <w:p w14:paraId="40BAF459" w14:textId="7FFFF43A" w:rsidR="00277319" w:rsidRPr="00B63BDB" w:rsidRDefault="00277319" w:rsidP="00AE3724">
            <w:pPr>
              <w:pStyle w:val="NoSpacing"/>
              <w:jc w:val="center"/>
              <w:rPr>
                <w:rFonts w:eastAsia="Times"/>
                <w:b/>
              </w:rPr>
            </w:pPr>
          </w:p>
        </w:tc>
      </w:tr>
    </w:tbl>
    <w:p w14:paraId="3A00C08A" w14:textId="77777777" w:rsidR="00300C09" w:rsidRDefault="00300C09" w:rsidP="00300C09"/>
    <w:p w14:paraId="49E73B62" w14:textId="77777777" w:rsidR="00300C09" w:rsidRDefault="00300C09" w:rsidP="00300C09">
      <w:pPr>
        <w:rPr>
          <w:b/>
          <w:bCs/>
        </w:rPr>
      </w:pPr>
      <w:r w:rsidRPr="2100C5D1">
        <w:rPr>
          <w:b/>
          <w:bCs/>
        </w:rPr>
        <w:t xml:space="preserve">Actions Required: </w:t>
      </w:r>
    </w:p>
    <w:tbl>
      <w:tblPr>
        <w:tblStyle w:val="TableGrid"/>
        <w:tblW w:w="10060" w:type="dxa"/>
        <w:tblLook w:val="04A0" w:firstRow="1" w:lastRow="0" w:firstColumn="1" w:lastColumn="0" w:noHBand="0" w:noVBand="1"/>
      </w:tblPr>
      <w:tblGrid>
        <w:gridCol w:w="6091"/>
        <w:gridCol w:w="1984"/>
        <w:gridCol w:w="1985"/>
      </w:tblGrid>
      <w:tr w:rsidR="00300C09" w14:paraId="7E2DE9FD" w14:textId="77777777" w:rsidTr="00AE3724">
        <w:tc>
          <w:tcPr>
            <w:tcW w:w="6091" w:type="dxa"/>
          </w:tcPr>
          <w:p w14:paraId="46DE02DB" w14:textId="77777777" w:rsidR="00300C09" w:rsidRDefault="00300C09" w:rsidP="00AE3724">
            <w:pPr>
              <w:rPr>
                <w:b/>
                <w:bCs/>
              </w:rPr>
            </w:pPr>
            <w:r w:rsidRPr="2100C5D1">
              <w:rPr>
                <w:b/>
                <w:bCs/>
              </w:rPr>
              <w:t>Action</w:t>
            </w:r>
          </w:p>
        </w:tc>
        <w:tc>
          <w:tcPr>
            <w:tcW w:w="1984" w:type="dxa"/>
          </w:tcPr>
          <w:p w14:paraId="4E2066BF" w14:textId="77777777" w:rsidR="00300C09" w:rsidRDefault="00300C09" w:rsidP="00AE3724">
            <w:pPr>
              <w:rPr>
                <w:b/>
                <w:bCs/>
              </w:rPr>
            </w:pPr>
            <w:r w:rsidRPr="2100C5D1">
              <w:rPr>
                <w:b/>
                <w:bCs/>
              </w:rPr>
              <w:t xml:space="preserve">Responsibility </w:t>
            </w:r>
          </w:p>
        </w:tc>
        <w:tc>
          <w:tcPr>
            <w:tcW w:w="1985" w:type="dxa"/>
          </w:tcPr>
          <w:p w14:paraId="4C128966" w14:textId="77777777" w:rsidR="00300C09" w:rsidRDefault="00300C09" w:rsidP="00AE3724">
            <w:pPr>
              <w:rPr>
                <w:b/>
                <w:bCs/>
              </w:rPr>
            </w:pPr>
            <w:r w:rsidRPr="2100C5D1">
              <w:rPr>
                <w:b/>
                <w:bCs/>
              </w:rPr>
              <w:t>Date Completed</w:t>
            </w:r>
          </w:p>
        </w:tc>
      </w:tr>
      <w:tr w:rsidR="00300C09" w14:paraId="443870AC" w14:textId="77777777" w:rsidTr="00AE3724">
        <w:tc>
          <w:tcPr>
            <w:tcW w:w="6091" w:type="dxa"/>
          </w:tcPr>
          <w:p w14:paraId="42768A3E" w14:textId="77777777" w:rsidR="00300C09" w:rsidRDefault="00300C09" w:rsidP="00AE3724">
            <w:pPr>
              <w:rPr>
                <w:b/>
              </w:rPr>
            </w:pPr>
          </w:p>
          <w:p w14:paraId="58A245C3" w14:textId="77777777" w:rsidR="00300C09" w:rsidRDefault="00300C09" w:rsidP="00AE3724">
            <w:pPr>
              <w:rPr>
                <w:b/>
              </w:rPr>
            </w:pPr>
          </w:p>
          <w:p w14:paraId="645B307D" w14:textId="77777777" w:rsidR="00300C09" w:rsidRDefault="00300C09" w:rsidP="00AE3724">
            <w:pPr>
              <w:rPr>
                <w:b/>
              </w:rPr>
            </w:pPr>
          </w:p>
        </w:tc>
        <w:tc>
          <w:tcPr>
            <w:tcW w:w="1984" w:type="dxa"/>
          </w:tcPr>
          <w:p w14:paraId="196025C5" w14:textId="77777777" w:rsidR="00300C09" w:rsidRDefault="00300C09" w:rsidP="00AE3724">
            <w:pPr>
              <w:rPr>
                <w:b/>
              </w:rPr>
            </w:pPr>
          </w:p>
        </w:tc>
        <w:tc>
          <w:tcPr>
            <w:tcW w:w="1985" w:type="dxa"/>
          </w:tcPr>
          <w:p w14:paraId="1895C1CC" w14:textId="77777777" w:rsidR="00300C09" w:rsidRDefault="00300C09" w:rsidP="00AE3724">
            <w:pPr>
              <w:rPr>
                <w:b/>
              </w:rPr>
            </w:pPr>
          </w:p>
        </w:tc>
      </w:tr>
      <w:tr w:rsidR="00300C09" w14:paraId="489C85CD" w14:textId="77777777" w:rsidTr="00AE3724">
        <w:tc>
          <w:tcPr>
            <w:tcW w:w="6091" w:type="dxa"/>
          </w:tcPr>
          <w:p w14:paraId="44474DDA" w14:textId="77777777" w:rsidR="00300C09" w:rsidRDefault="00300C09" w:rsidP="00AE3724">
            <w:pPr>
              <w:rPr>
                <w:b/>
              </w:rPr>
            </w:pPr>
          </w:p>
          <w:p w14:paraId="7E827617" w14:textId="77777777" w:rsidR="00300C09" w:rsidRDefault="00300C09" w:rsidP="00AE3724">
            <w:pPr>
              <w:rPr>
                <w:b/>
              </w:rPr>
            </w:pPr>
          </w:p>
          <w:p w14:paraId="6DF93EA6" w14:textId="77777777" w:rsidR="00300C09" w:rsidRDefault="00300C09" w:rsidP="00AE3724">
            <w:pPr>
              <w:rPr>
                <w:b/>
              </w:rPr>
            </w:pPr>
          </w:p>
        </w:tc>
        <w:tc>
          <w:tcPr>
            <w:tcW w:w="1984" w:type="dxa"/>
          </w:tcPr>
          <w:p w14:paraId="0DE54E89" w14:textId="77777777" w:rsidR="00300C09" w:rsidRDefault="00300C09" w:rsidP="00AE3724">
            <w:pPr>
              <w:rPr>
                <w:b/>
              </w:rPr>
            </w:pPr>
          </w:p>
        </w:tc>
        <w:tc>
          <w:tcPr>
            <w:tcW w:w="1985" w:type="dxa"/>
          </w:tcPr>
          <w:p w14:paraId="3102845C" w14:textId="77777777" w:rsidR="00300C09" w:rsidRDefault="00300C09" w:rsidP="00AE3724">
            <w:pPr>
              <w:rPr>
                <w:b/>
              </w:rPr>
            </w:pPr>
          </w:p>
        </w:tc>
      </w:tr>
      <w:tr w:rsidR="00300C09" w14:paraId="71F059CC" w14:textId="77777777" w:rsidTr="00AE3724">
        <w:tc>
          <w:tcPr>
            <w:tcW w:w="6091" w:type="dxa"/>
          </w:tcPr>
          <w:p w14:paraId="37C5F525" w14:textId="77777777" w:rsidR="00300C09" w:rsidRDefault="00300C09" w:rsidP="00AE3724">
            <w:pPr>
              <w:rPr>
                <w:b/>
              </w:rPr>
            </w:pPr>
          </w:p>
          <w:p w14:paraId="405A66F5" w14:textId="77777777" w:rsidR="00300C09" w:rsidRDefault="00300C09" w:rsidP="00AE3724">
            <w:pPr>
              <w:rPr>
                <w:b/>
              </w:rPr>
            </w:pPr>
          </w:p>
          <w:p w14:paraId="672C88A9" w14:textId="77777777" w:rsidR="00300C09" w:rsidRDefault="00300C09" w:rsidP="00AE3724">
            <w:pPr>
              <w:rPr>
                <w:b/>
              </w:rPr>
            </w:pPr>
          </w:p>
        </w:tc>
        <w:tc>
          <w:tcPr>
            <w:tcW w:w="1984" w:type="dxa"/>
          </w:tcPr>
          <w:p w14:paraId="3283BC6C" w14:textId="77777777" w:rsidR="00300C09" w:rsidRDefault="00300C09" w:rsidP="00AE3724">
            <w:pPr>
              <w:rPr>
                <w:b/>
              </w:rPr>
            </w:pPr>
          </w:p>
        </w:tc>
        <w:tc>
          <w:tcPr>
            <w:tcW w:w="1985" w:type="dxa"/>
          </w:tcPr>
          <w:p w14:paraId="02E04CD6" w14:textId="77777777" w:rsidR="00300C09" w:rsidRDefault="00300C09" w:rsidP="00AE3724">
            <w:pPr>
              <w:rPr>
                <w:b/>
              </w:rPr>
            </w:pPr>
          </w:p>
        </w:tc>
      </w:tr>
    </w:tbl>
    <w:p w14:paraId="2CB1DFD3" w14:textId="77777777" w:rsidR="00300C09" w:rsidRDefault="00300C09" w:rsidP="00300C09">
      <w:pPr>
        <w:rPr>
          <w:b/>
        </w:rPr>
      </w:pPr>
    </w:p>
    <w:p w14:paraId="2AACBA14" w14:textId="77777777" w:rsidR="00300C09" w:rsidRDefault="00300C09" w:rsidP="00300C09"/>
    <w:p w14:paraId="3F6B5959" w14:textId="77777777" w:rsidR="00300C09" w:rsidRPr="00D52B45" w:rsidRDefault="00300C09" w:rsidP="00300C09"/>
    <w:p w14:paraId="144F7B22" w14:textId="77777777" w:rsidR="00300C09" w:rsidRDefault="00300C09" w:rsidP="00300C09"/>
    <w:p w14:paraId="48338BFC" w14:textId="77777777" w:rsidR="00300C09" w:rsidRDefault="00300C09" w:rsidP="00300C09"/>
    <w:p w14:paraId="7C8E2B12" w14:textId="77777777" w:rsidR="00300C09" w:rsidRDefault="00300C09" w:rsidP="00300C09">
      <w:pPr>
        <w:sectPr w:rsidR="00300C09" w:rsidSect="007E4E81">
          <w:pgSz w:w="11900" w:h="16840"/>
          <w:pgMar w:top="1440" w:right="1440" w:bottom="1440" w:left="1440" w:header="708" w:footer="397" w:gutter="0"/>
          <w:cols w:space="708"/>
          <w:docGrid w:linePitch="360"/>
        </w:sectPr>
      </w:pPr>
    </w:p>
    <w:p w14:paraId="75173A49" w14:textId="34143EAF" w:rsidR="00300C09" w:rsidRDefault="00300C09" w:rsidP="00300C09">
      <w:pPr>
        <w:rPr>
          <w:b/>
          <w:bCs/>
          <w:sz w:val="36"/>
          <w:szCs w:val="36"/>
        </w:rPr>
      </w:pPr>
      <w:r>
        <w:rPr>
          <w:b/>
          <w:bCs/>
          <w:sz w:val="36"/>
          <w:szCs w:val="36"/>
        </w:rPr>
        <w:lastRenderedPageBreak/>
        <w:t>2.10</w:t>
      </w:r>
      <w:r w:rsidRPr="2100C5D1">
        <w:rPr>
          <w:b/>
          <w:bCs/>
          <w:sz w:val="36"/>
          <w:szCs w:val="36"/>
        </w:rPr>
        <w:t xml:space="preserve"> Lifting and manual handling</w:t>
      </w:r>
    </w:p>
    <w:tbl>
      <w:tblPr>
        <w:tblStyle w:val="TableGrid"/>
        <w:tblW w:w="8330" w:type="dxa"/>
        <w:tblLook w:val="04A0" w:firstRow="1" w:lastRow="0" w:firstColumn="1" w:lastColumn="0" w:noHBand="0" w:noVBand="1"/>
      </w:tblPr>
      <w:tblGrid>
        <w:gridCol w:w="6950"/>
        <w:gridCol w:w="1380"/>
      </w:tblGrid>
      <w:tr w:rsidR="00B67E43" w:rsidRPr="00B63BDB" w14:paraId="084BB083" w14:textId="77777777" w:rsidTr="00B67E43">
        <w:trPr>
          <w:cantSplit/>
          <w:trHeight w:val="510"/>
        </w:trPr>
        <w:tc>
          <w:tcPr>
            <w:tcW w:w="6950" w:type="dxa"/>
            <w:shd w:val="clear" w:color="auto" w:fill="F2F2F2" w:themeFill="background1" w:themeFillShade="F2"/>
            <w:vAlign w:val="center"/>
          </w:tcPr>
          <w:p w14:paraId="5B2D4917" w14:textId="77777777" w:rsidR="00277319" w:rsidRPr="009B15BC" w:rsidRDefault="00277319" w:rsidP="00277319">
            <w:pPr>
              <w:pStyle w:val="NoSpacing"/>
              <w:jc w:val="center"/>
              <w:rPr>
                <w:rFonts w:ascii="Times" w:eastAsia="Times" w:hAnsi="Times" w:cs="Times"/>
                <w:b/>
                <w:bCs/>
                <w:color w:val="000000" w:themeColor="text1"/>
                <w:sz w:val="20"/>
                <w:szCs w:val="20"/>
              </w:rPr>
            </w:pPr>
            <w:r w:rsidRPr="009B15BC">
              <w:rPr>
                <w:rFonts w:eastAsia="Times"/>
                <w:b/>
                <w:sz w:val="20"/>
                <w:szCs w:val="20"/>
              </w:rPr>
              <w:t>Practice</w:t>
            </w:r>
          </w:p>
        </w:tc>
        <w:tc>
          <w:tcPr>
            <w:tcW w:w="1380" w:type="dxa"/>
            <w:shd w:val="clear" w:color="auto" w:fill="F2F2F2" w:themeFill="background1" w:themeFillShade="F2"/>
            <w:vAlign w:val="center"/>
          </w:tcPr>
          <w:p w14:paraId="7359E87F" w14:textId="77777777" w:rsidR="00277319" w:rsidRPr="009B15BC" w:rsidRDefault="00277319" w:rsidP="00277319">
            <w:pPr>
              <w:pStyle w:val="NoSpacing"/>
              <w:jc w:val="center"/>
              <w:rPr>
                <w:rFonts w:eastAsia="Times"/>
                <w:b/>
                <w:sz w:val="20"/>
                <w:szCs w:val="20"/>
              </w:rPr>
            </w:pPr>
            <w:r w:rsidRPr="009B15BC">
              <w:rPr>
                <w:rFonts w:eastAsia="Times"/>
                <w:b/>
                <w:sz w:val="20"/>
                <w:szCs w:val="20"/>
              </w:rPr>
              <w:t>Compliance/</w:t>
            </w:r>
          </w:p>
          <w:p w14:paraId="5B39349D" w14:textId="77777777" w:rsidR="00277319" w:rsidRPr="009B15BC" w:rsidRDefault="00277319" w:rsidP="00277319">
            <w:pPr>
              <w:pStyle w:val="NoSpacing"/>
              <w:jc w:val="center"/>
              <w:rPr>
                <w:rFonts w:eastAsia="Times"/>
                <w:b/>
                <w:sz w:val="20"/>
                <w:szCs w:val="20"/>
              </w:rPr>
            </w:pPr>
            <w:r w:rsidRPr="009B15BC">
              <w:rPr>
                <w:rFonts w:eastAsia="Times"/>
                <w:b/>
                <w:sz w:val="20"/>
                <w:szCs w:val="20"/>
              </w:rPr>
              <w:t>comments</w:t>
            </w:r>
          </w:p>
          <w:p w14:paraId="3CA45B34" w14:textId="77777777" w:rsidR="00277319" w:rsidRPr="00B63BDB" w:rsidRDefault="00277319" w:rsidP="00277319">
            <w:pPr>
              <w:pStyle w:val="NoSpacing"/>
              <w:jc w:val="center"/>
              <w:rPr>
                <w:rFonts w:ascii="Times" w:eastAsia="Times" w:hAnsi="Times" w:cs="Times"/>
                <w:b/>
                <w:bCs/>
                <w:color w:val="000000" w:themeColor="text1"/>
                <w:sz w:val="16"/>
                <w:szCs w:val="16"/>
              </w:rPr>
            </w:pPr>
            <w:r w:rsidRPr="00B63BDB">
              <w:rPr>
                <w:rFonts w:eastAsia="Times"/>
                <w:b/>
                <w:bCs/>
                <w:color w:val="000000" w:themeColor="text1"/>
                <w:sz w:val="16"/>
                <w:szCs w:val="16"/>
              </w:rPr>
              <w:t xml:space="preserve">(yes = </w:t>
            </w:r>
            <w:r w:rsidRPr="00B63BDB">
              <w:rPr>
                <w:rFonts w:eastAsia="Times"/>
                <w:b/>
                <w:bCs/>
                <w:color w:val="000000" w:themeColor="text1"/>
                <w:sz w:val="16"/>
                <w:szCs w:val="16"/>
              </w:rPr>
              <w:sym w:font="Wingdings" w:char="F0FC"/>
            </w:r>
            <w:r w:rsidRPr="00B63BDB">
              <w:rPr>
                <w:rFonts w:eastAsia="Times"/>
                <w:b/>
                <w:bCs/>
                <w:color w:val="000000" w:themeColor="text1"/>
                <w:sz w:val="16"/>
                <w:szCs w:val="16"/>
              </w:rPr>
              <w:t>, no = x, or n/a)</w:t>
            </w:r>
          </w:p>
        </w:tc>
      </w:tr>
      <w:tr w:rsidR="007A2B53" w:rsidRPr="00B63BDB" w14:paraId="66F73172" w14:textId="77777777" w:rsidTr="001B2F43">
        <w:trPr>
          <w:cantSplit/>
          <w:trHeight w:val="7922"/>
        </w:trPr>
        <w:tc>
          <w:tcPr>
            <w:tcW w:w="6950" w:type="dxa"/>
            <w:shd w:val="clear" w:color="auto" w:fill="auto"/>
            <w:vAlign w:val="center"/>
          </w:tcPr>
          <w:p w14:paraId="30AF4F98" w14:textId="77777777" w:rsidR="007A2B53" w:rsidRDefault="007A2B53" w:rsidP="00277319">
            <w:pPr>
              <w:pStyle w:val="NoSpacing"/>
              <w:rPr>
                <w:rFonts w:eastAsia="Times"/>
                <w:sz w:val="20"/>
                <w:szCs w:val="20"/>
              </w:rPr>
            </w:pPr>
          </w:p>
          <w:p w14:paraId="15E4A24B" w14:textId="2ECB68F7" w:rsidR="007A2B53" w:rsidRPr="00B67E43" w:rsidRDefault="007A2B53" w:rsidP="00277319">
            <w:pPr>
              <w:pStyle w:val="NoSpacing"/>
              <w:rPr>
                <w:rFonts w:eastAsia="Times"/>
                <w:sz w:val="20"/>
                <w:szCs w:val="20"/>
              </w:rPr>
            </w:pPr>
            <w:r w:rsidRPr="00B67E43">
              <w:rPr>
                <w:rFonts w:eastAsia="Times"/>
                <w:sz w:val="20"/>
                <w:szCs w:val="20"/>
              </w:rPr>
              <w:t xml:space="preserve">Centre has implemented a manual handling policy which incorporates the following guidelines to safe handling:  </w:t>
            </w:r>
          </w:p>
          <w:p w14:paraId="285E0CAD" w14:textId="77777777" w:rsidR="007A2B53" w:rsidRPr="00B67E43" w:rsidRDefault="007A2B53" w:rsidP="00B67E43">
            <w:pPr>
              <w:pStyle w:val="NoSpacing"/>
              <w:numPr>
                <w:ilvl w:val="0"/>
                <w:numId w:val="8"/>
              </w:numPr>
              <w:rPr>
                <w:rFonts w:eastAsia="Times"/>
                <w:sz w:val="20"/>
                <w:szCs w:val="20"/>
                <w:lang w:val="en-GB"/>
              </w:rPr>
            </w:pPr>
            <w:r w:rsidRPr="00B67E43">
              <w:rPr>
                <w:rFonts w:eastAsia="Times"/>
                <w:sz w:val="20"/>
                <w:szCs w:val="20"/>
                <w:lang w:val="en-GB"/>
              </w:rPr>
              <w:t>Before beginning, assess whether you are capable of lifting, pushing or pulling the equipment safely.</w:t>
            </w:r>
          </w:p>
          <w:p w14:paraId="4E1DEE11" w14:textId="77777777" w:rsidR="007A2B53" w:rsidRPr="00B67E43" w:rsidRDefault="007A2B53" w:rsidP="00B67E43">
            <w:pPr>
              <w:pStyle w:val="NoSpacing"/>
              <w:numPr>
                <w:ilvl w:val="0"/>
                <w:numId w:val="8"/>
              </w:numPr>
              <w:rPr>
                <w:rFonts w:eastAsia="Times"/>
                <w:sz w:val="20"/>
                <w:szCs w:val="20"/>
                <w:lang w:val="en-GB"/>
              </w:rPr>
            </w:pPr>
            <w:r w:rsidRPr="00B67E43">
              <w:rPr>
                <w:rFonts w:eastAsia="Times"/>
                <w:sz w:val="20"/>
                <w:szCs w:val="20"/>
                <w:lang w:val="en-GB"/>
              </w:rPr>
              <w:t>If the load is beyond your capabilities, seek assistance, and if necessary, report this to the equipment manager; reduce the load; or use an aid such as a trolley.</w:t>
            </w:r>
          </w:p>
          <w:p w14:paraId="34EC2453" w14:textId="77777777" w:rsidR="007A2B53" w:rsidRPr="00B67E43" w:rsidRDefault="007A2B53" w:rsidP="00B67E43">
            <w:pPr>
              <w:pStyle w:val="NoSpacing"/>
              <w:numPr>
                <w:ilvl w:val="0"/>
                <w:numId w:val="8"/>
              </w:numPr>
              <w:rPr>
                <w:rFonts w:eastAsia="Times"/>
                <w:sz w:val="20"/>
                <w:szCs w:val="20"/>
                <w:lang w:val="en-GB"/>
              </w:rPr>
            </w:pPr>
            <w:r w:rsidRPr="00B67E43">
              <w:rPr>
                <w:rFonts w:eastAsia="Times"/>
                <w:sz w:val="20"/>
                <w:szCs w:val="20"/>
                <w:lang w:val="en-GB"/>
              </w:rPr>
              <w:t xml:space="preserve">Safe lifting includes: </w:t>
            </w:r>
          </w:p>
          <w:p w14:paraId="623A5406" w14:textId="77777777" w:rsidR="007A2B53" w:rsidRPr="00B67E43" w:rsidRDefault="007A2B53" w:rsidP="00B67E43">
            <w:pPr>
              <w:pStyle w:val="NoSpacing"/>
              <w:numPr>
                <w:ilvl w:val="1"/>
                <w:numId w:val="8"/>
              </w:numPr>
              <w:rPr>
                <w:rFonts w:eastAsia="Times"/>
                <w:sz w:val="20"/>
                <w:szCs w:val="20"/>
                <w:lang w:val="en-GB"/>
              </w:rPr>
            </w:pPr>
            <w:r w:rsidRPr="00B67E43">
              <w:rPr>
                <w:rFonts w:eastAsia="Times"/>
                <w:sz w:val="20"/>
                <w:szCs w:val="20"/>
                <w:lang w:val="en-GB"/>
              </w:rPr>
              <w:t>Standing close to the load</w:t>
            </w:r>
          </w:p>
          <w:p w14:paraId="72B65C25" w14:textId="77777777" w:rsidR="007A2B53" w:rsidRPr="00B67E43" w:rsidRDefault="007A2B53" w:rsidP="00B67E43">
            <w:pPr>
              <w:pStyle w:val="NoSpacing"/>
              <w:numPr>
                <w:ilvl w:val="1"/>
                <w:numId w:val="8"/>
              </w:numPr>
              <w:rPr>
                <w:rFonts w:eastAsia="Times"/>
                <w:sz w:val="20"/>
                <w:szCs w:val="20"/>
                <w:lang w:val="en-GB"/>
              </w:rPr>
            </w:pPr>
            <w:r w:rsidRPr="00B67E43">
              <w:rPr>
                <w:rFonts w:eastAsia="Times"/>
                <w:sz w:val="20"/>
                <w:szCs w:val="20"/>
                <w:lang w:val="en-GB"/>
              </w:rPr>
              <w:t>Keeping your back as straight as possible, but not upright, bend your knees and hips and take a firm grip of the load</w:t>
            </w:r>
          </w:p>
          <w:p w14:paraId="58F9DBD8" w14:textId="77777777" w:rsidR="007A2B53" w:rsidRPr="00B67E43" w:rsidRDefault="007A2B53" w:rsidP="00B67E43">
            <w:pPr>
              <w:pStyle w:val="NoSpacing"/>
              <w:numPr>
                <w:ilvl w:val="1"/>
                <w:numId w:val="8"/>
              </w:numPr>
              <w:rPr>
                <w:rFonts w:eastAsia="Times"/>
                <w:sz w:val="20"/>
                <w:szCs w:val="20"/>
                <w:lang w:val="en-GB"/>
              </w:rPr>
            </w:pPr>
            <w:r w:rsidRPr="00B67E43">
              <w:rPr>
                <w:rFonts w:eastAsia="Times"/>
                <w:sz w:val="20"/>
                <w:szCs w:val="20"/>
                <w:lang w:val="en-GB"/>
              </w:rPr>
              <w:t>Holding the load close to your body</w:t>
            </w:r>
          </w:p>
          <w:p w14:paraId="0473D699" w14:textId="77777777" w:rsidR="007A2B53" w:rsidRPr="00B67E43" w:rsidRDefault="007A2B53" w:rsidP="00B67E43">
            <w:pPr>
              <w:pStyle w:val="NoSpacing"/>
              <w:numPr>
                <w:ilvl w:val="1"/>
                <w:numId w:val="8"/>
              </w:numPr>
              <w:rPr>
                <w:rFonts w:eastAsia="Times"/>
                <w:sz w:val="20"/>
                <w:szCs w:val="20"/>
                <w:lang w:val="en-GB"/>
              </w:rPr>
            </w:pPr>
            <w:r w:rsidRPr="00B67E43">
              <w:rPr>
                <w:rFonts w:eastAsia="Times"/>
                <w:sz w:val="20"/>
                <w:szCs w:val="20"/>
                <w:lang w:val="en-GB"/>
              </w:rPr>
              <w:t>Using a slow, smooth action throughout the lift</w:t>
            </w:r>
          </w:p>
          <w:p w14:paraId="6AFC58FC" w14:textId="77777777" w:rsidR="007A2B53" w:rsidRPr="00B67E43" w:rsidRDefault="007A2B53" w:rsidP="00B67E43">
            <w:pPr>
              <w:pStyle w:val="NoSpacing"/>
              <w:numPr>
                <w:ilvl w:val="1"/>
                <w:numId w:val="8"/>
              </w:numPr>
              <w:rPr>
                <w:rFonts w:eastAsia="Times"/>
                <w:sz w:val="20"/>
                <w:szCs w:val="20"/>
                <w:lang w:val="en-GB"/>
              </w:rPr>
            </w:pPr>
            <w:r w:rsidRPr="00B67E43">
              <w:rPr>
                <w:rFonts w:eastAsia="Times"/>
                <w:sz w:val="20"/>
                <w:szCs w:val="20"/>
                <w:lang w:val="en-GB"/>
              </w:rPr>
              <w:t>When turning, stop with your feet, avoid twisting your back</w:t>
            </w:r>
          </w:p>
          <w:p w14:paraId="3D30ADAD" w14:textId="06BB132D" w:rsidR="007A2B53" w:rsidRPr="00B67E43" w:rsidRDefault="007A2B53" w:rsidP="00277319">
            <w:pPr>
              <w:pStyle w:val="NoSpacing"/>
              <w:numPr>
                <w:ilvl w:val="1"/>
                <w:numId w:val="8"/>
              </w:numPr>
              <w:rPr>
                <w:rFonts w:eastAsia="Times"/>
                <w:sz w:val="20"/>
                <w:szCs w:val="20"/>
                <w:lang w:val="en-GB"/>
              </w:rPr>
            </w:pPr>
            <w:r w:rsidRPr="00B67E43">
              <w:rPr>
                <w:rFonts w:eastAsia="Times"/>
                <w:sz w:val="20"/>
                <w:szCs w:val="20"/>
                <w:lang w:val="en-GB"/>
              </w:rPr>
              <w:t>Using the same care when putting the load down</w:t>
            </w:r>
          </w:p>
          <w:p w14:paraId="092245AA" w14:textId="77777777" w:rsidR="007A2B53" w:rsidRPr="00B67E43" w:rsidRDefault="007A2B53" w:rsidP="00B67E43">
            <w:pPr>
              <w:pStyle w:val="NoSpacing"/>
              <w:numPr>
                <w:ilvl w:val="0"/>
                <w:numId w:val="8"/>
              </w:numPr>
              <w:rPr>
                <w:rFonts w:eastAsia="Times"/>
                <w:sz w:val="20"/>
                <w:szCs w:val="20"/>
                <w:lang w:val="en-GB"/>
              </w:rPr>
            </w:pPr>
            <w:r w:rsidRPr="00B67E43">
              <w:rPr>
                <w:rFonts w:eastAsia="Times"/>
                <w:sz w:val="20"/>
                <w:szCs w:val="20"/>
                <w:lang w:val="en-GB"/>
              </w:rPr>
              <w:t xml:space="preserve">Safe pushing or pulling includes: </w:t>
            </w:r>
          </w:p>
          <w:p w14:paraId="02D74E59" w14:textId="77777777" w:rsidR="007A2B53" w:rsidRPr="00B67E43" w:rsidRDefault="007A2B53" w:rsidP="00B67E43">
            <w:pPr>
              <w:pStyle w:val="NoSpacing"/>
              <w:numPr>
                <w:ilvl w:val="1"/>
                <w:numId w:val="8"/>
              </w:numPr>
              <w:rPr>
                <w:rFonts w:eastAsia="Times"/>
                <w:sz w:val="20"/>
                <w:szCs w:val="20"/>
                <w:lang w:val="en-GB"/>
              </w:rPr>
            </w:pPr>
            <w:r w:rsidRPr="00B67E43">
              <w:rPr>
                <w:rFonts w:eastAsia="Times"/>
                <w:sz w:val="20"/>
                <w:szCs w:val="20"/>
                <w:lang w:val="en-GB"/>
              </w:rPr>
              <w:t>Making sure you have a good grip with your hands and firm footing</w:t>
            </w:r>
          </w:p>
          <w:p w14:paraId="18E559AB" w14:textId="77777777" w:rsidR="007A2B53" w:rsidRPr="00B67E43" w:rsidRDefault="007A2B53" w:rsidP="00B67E43">
            <w:pPr>
              <w:pStyle w:val="NoSpacing"/>
              <w:numPr>
                <w:ilvl w:val="1"/>
                <w:numId w:val="8"/>
              </w:numPr>
              <w:rPr>
                <w:rFonts w:eastAsia="Times"/>
                <w:sz w:val="20"/>
                <w:szCs w:val="20"/>
                <w:lang w:val="en-GB"/>
              </w:rPr>
            </w:pPr>
            <w:r w:rsidRPr="00B67E43">
              <w:rPr>
                <w:rFonts w:eastAsia="Times"/>
                <w:sz w:val="20"/>
                <w:szCs w:val="20"/>
                <w:lang w:val="en-GB"/>
              </w:rPr>
              <w:t>Keeping your back as straight as possible and using your legs to apply force</w:t>
            </w:r>
          </w:p>
          <w:p w14:paraId="31ADA47B" w14:textId="77777777" w:rsidR="007A2B53" w:rsidRPr="00B67E43" w:rsidRDefault="007A2B53" w:rsidP="00B67E43">
            <w:pPr>
              <w:pStyle w:val="NoSpacing"/>
              <w:numPr>
                <w:ilvl w:val="1"/>
                <w:numId w:val="8"/>
              </w:numPr>
              <w:rPr>
                <w:rFonts w:eastAsia="Times"/>
                <w:sz w:val="20"/>
                <w:szCs w:val="20"/>
                <w:lang w:val="en-GB"/>
              </w:rPr>
            </w:pPr>
            <w:r w:rsidRPr="00B67E43">
              <w:rPr>
                <w:rFonts w:eastAsia="Times"/>
                <w:sz w:val="20"/>
                <w:szCs w:val="20"/>
                <w:lang w:val="en-GB"/>
              </w:rPr>
              <w:t>Where possible, pushing rather than pulling as this is less stressful on your back</w:t>
            </w:r>
          </w:p>
          <w:p w14:paraId="4C9AE553" w14:textId="77777777" w:rsidR="007A2B53" w:rsidRPr="00B67E43" w:rsidRDefault="007A2B53" w:rsidP="00B67E43">
            <w:pPr>
              <w:pStyle w:val="NoSpacing"/>
              <w:numPr>
                <w:ilvl w:val="0"/>
                <w:numId w:val="8"/>
              </w:numPr>
              <w:rPr>
                <w:rFonts w:eastAsia="Times"/>
                <w:sz w:val="20"/>
                <w:szCs w:val="20"/>
                <w:lang w:val="en-GB"/>
              </w:rPr>
            </w:pPr>
            <w:r w:rsidRPr="00B67E43">
              <w:rPr>
                <w:rFonts w:eastAsia="Times"/>
                <w:sz w:val="20"/>
                <w:szCs w:val="20"/>
                <w:lang w:val="en-GB"/>
              </w:rPr>
              <w:t>When lifting as a team, select a leader who should give the command to lift, such as, “on the count of three lift the bag”.  If anyone loses their grip, the leader must be told and the team stops and then starts again.</w:t>
            </w:r>
          </w:p>
          <w:p w14:paraId="7A3D5773" w14:textId="77777777" w:rsidR="007A2B53" w:rsidRPr="00B67E43" w:rsidRDefault="007A2B53" w:rsidP="00B67E43">
            <w:pPr>
              <w:pStyle w:val="NoSpacing"/>
              <w:numPr>
                <w:ilvl w:val="0"/>
                <w:numId w:val="8"/>
              </w:numPr>
              <w:rPr>
                <w:rFonts w:eastAsia="Times"/>
                <w:sz w:val="20"/>
                <w:szCs w:val="20"/>
                <w:lang w:val="en-GB"/>
              </w:rPr>
            </w:pPr>
            <w:r w:rsidRPr="00B67E43">
              <w:rPr>
                <w:rFonts w:eastAsia="Times"/>
                <w:sz w:val="20"/>
                <w:szCs w:val="20"/>
                <w:lang w:val="en-GB"/>
              </w:rPr>
              <w:t>High jump mats should be carried by four or more adults.</w:t>
            </w:r>
          </w:p>
          <w:p w14:paraId="1E50C4ED" w14:textId="77777777" w:rsidR="007A2B53" w:rsidRPr="00427EF2" w:rsidRDefault="007A2B53" w:rsidP="00B67E43">
            <w:pPr>
              <w:pStyle w:val="NoSpacing"/>
              <w:numPr>
                <w:ilvl w:val="0"/>
                <w:numId w:val="8"/>
              </w:numPr>
              <w:rPr>
                <w:rFonts w:eastAsia="Times"/>
                <w:sz w:val="20"/>
                <w:szCs w:val="20"/>
                <w:lang w:val="en-GB"/>
              </w:rPr>
            </w:pPr>
            <w:r w:rsidRPr="00B67E43">
              <w:rPr>
                <w:rFonts w:eastAsia="Times"/>
                <w:sz w:val="20"/>
                <w:szCs w:val="20"/>
                <w:lang w:val="en-GB"/>
              </w:rPr>
              <w:t>A maximum of four hurdles are to be carried at any time.</w:t>
            </w:r>
          </w:p>
          <w:p w14:paraId="45180D7C" w14:textId="77777777" w:rsidR="007A2B53" w:rsidRPr="00B67E43" w:rsidRDefault="007A2B53" w:rsidP="00B67E43">
            <w:pPr>
              <w:pStyle w:val="NoSpacing"/>
              <w:numPr>
                <w:ilvl w:val="0"/>
                <w:numId w:val="8"/>
              </w:numPr>
              <w:rPr>
                <w:rFonts w:eastAsia="Times"/>
                <w:sz w:val="20"/>
                <w:szCs w:val="20"/>
                <w:lang w:val="en-GB"/>
              </w:rPr>
            </w:pPr>
            <w:r w:rsidRPr="00427EF2">
              <w:rPr>
                <w:rFonts w:eastAsia="Times"/>
                <w:sz w:val="20"/>
                <w:szCs w:val="20"/>
                <w:lang w:val="en-GB"/>
              </w:rPr>
              <w:t>When shovelling, one foot should be place in front of the other, back kept straight, and bend at the hips and knees and use leg to lift the load.  Take small shovel loads, use feet to turn, and use an appropriate size shovel.</w:t>
            </w:r>
          </w:p>
          <w:p w14:paraId="2772D3AE" w14:textId="77777777" w:rsidR="007A2B53" w:rsidRPr="00277319" w:rsidRDefault="007A2B53" w:rsidP="00277319">
            <w:pPr>
              <w:pStyle w:val="NoSpacing"/>
              <w:rPr>
                <w:rFonts w:eastAsia="Times"/>
              </w:rPr>
            </w:pPr>
          </w:p>
        </w:tc>
        <w:tc>
          <w:tcPr>
            <w:tcW w:w="1380" w:type="dxa"/>
            <w:shd w:val="clear" w:color="auto" w:fill="auto"/>
            <w:vAlign w:val="center"/>
          </w:tcPr>
          <w:p w14:paraId="7B2F770D" w14:textId="77777777" w:rsidR="007A2B53" w:rsidRPr="00B63BDB" w:rsidRDefault="007A2B53" w:rsidP="00AE3724">
            <w:pPr>
              <w:pStyle w:val="NoSpacing"/>
              <w:jc w:val="center"/>
              <w:rPr>
                <w:rFonts w:eastAsia="Times"/>
                <w:b/>
              </w:rPr>
            </w:pPr>
          </w:p>
        </w:tc>
      </w:tr>
    </w:tbl>
    <w:p w14:paraId="7427ACAF" w14:textId="77777777" w:rsidR="00300C09" w:rsidRDefault="00300C09" w:rsidP="00300C09"/>
    <w:p w14:paraId="3118AC7D" w14:textId="67D34DD0" w:rsidR="00300C09" w:rsidRDefault="00300C09" w:rsidP="00300C09"/>
    <w:p w14:paraId="1A9DF514" w14:textId="77777777" w:rsidR="00300C09" w:rsidRDefault="00300C09" w:rsidP="00300C09">
      <w:pPr>
        <w:rPr>
          <w:b/>
          <w:bCs/>
        </w:rPr>
      </w:pPr>
      <w:r w:rsidRPr="2100C5D1">
        <w:rPr>
          <w:b/>
          <w:bCs/>
        </w:rPr>
        <w:t xml:space="preserve">Actions Required: </w:t>
      </w:r>
    </w:p>
    <w:tbl>
      <w:tblPr>
        <w:tblStyle w:val="TableGrid"/>
        <w:tblW w:w="10060" w:type="dxa"/>
        <w:tblLook w:val="04A0" w:firstRow="1" w:lastRow="0" w:firstColumn="1" w:lastColumn="0" w:noHBand="0" w:noVBand="1"/>
      </w:tblPr>
      <w:tblGrid>
        <w:gridCol w:w="6091"/>
        <w:gridCol w:w="1984"/>
        <w:gridCol w:w="1985"/>
      </w:tblGrid>
      <w:tr w:rsidR="00300C09" w14:paraId="0014D136" w14:textId="77777777" w:rsidTr="00AE3724">
        <w:tc>
          <w:tcPr>
            <w:tcW w:w="6091" w:type="dxa"/>
          </w:tcPr>
          <w:p w14:paraId="38CFC68D" w14:textId="77777777" w:rsidR="00300C09" w:rsidRDefault="00300C09" w:rsidP="00AE3724">
            <w:pPr>
              <w:rPr>
                <w:b/>
                <w:bCs/>
              </w:rPr>
            </w:pPr>
            <w:r w:rsidRPr="2100C5D1">
              <w:rPr>
                <w:b/>
                <w:bCs/>
              </w:rPr>
              <w:t>Action</w:t>
            </w:r>
          </w:p>
        </w:tc>
        <w:tc>
          <w:tcPr>
            <w:tcW w:w="1984" w:type="dxa"/>
          </w:tcPr>
          <w:p w14:paraId="1600D13D" w14:textId="77777777" w:rsidR="00300C09" w:rsidRDefault="00300C09" w:rsidP="00AE3724">
            <w:pPr>
              <w:rPr>
                <w:b/>
                <w:bCs/>
              </w:rPr>
            </w:pPr>
            <w:r w:rsidRPr="2100C5D1">
              <w:rPr>
                <w:b/>
                <w:bCs/>
              </w:rPr>
              <w:t xml:space="preserve">Responsibility </w:t>
            </w:r>
          </w:p>
        </w:tc>
        <w:tc>
          <w:tcPr>
            <w:tcW w:w="1985" w:type="dxa"/>
          </w:tcPr>
          <w:p w14:paraId="3867C59C" w14:textId="77777777" w:rsidR="00300C09" w:rsidRDefault="00300C09" w:rsidP="00AE3724">
            <w:pPr>
              <w:rPr>
                <w:b/>
                <w:bCs/>
              </w:rPr>
            </w:pPr>
            <w:r w:rsidRPr="2100C5D1">
              <w:rPr>
                <w:b/>
                <w:bCs/>
              </w:rPr>
              <w:t>Date Completed</w:t>
            </w:r>
          </w:p>
        </w:tc>
      </w:tr>
      <w:tr w:rsidR="00300C09" w14:paraId="14B1488F" w14:textId="77777777" w:rsidTr="00AE3724">
        <w:tc>
          <w:tcPr>
            <w:tcW w:w="6091" w:type="dxa"/>
          </w:tcPr>
          <w:p w14:paraId="39AAA86F" w14:textId="77777777" w:rsidR="00300C09" w:rsidRDefault="00300C09" w:rsidP="00AE3724">
            <w:pPr>
              <w:rPr>
                <w:b/>
              </w:rPr>
            </w:pPr>
          </w:p>
          <w:p w14:paraId="630C7D6B" w14:textId="77777777" w:rsidR="00300C09" w:rsidRDefault="00300C09" w:rsidP="00AE3724">
            <w:pPr>
              <w:rPr>
                <w:b/>
              </w:rPr>
            </w:pPr>
          </w:p>
          <w:p w14:paraId="71346A34" w14:textId="77777777" w:rsidR="00300C09" w:rsidRDefault="00300C09" w:rsidP="00AE3724">
            <w:pPr>
              <w:rPr>
                <w:b/>
              </w:rPr>
            </w:pPr>
          </w:p>
        </w:tc>
        <w:tc>
          <w:tcPr>
            <w:tcW w:w="1984" w:type="dxa"/>
          </w:tcPr>
          <w:p w14:paraId="02DB4228" w14:textId="77777777" w:rsidR="00300C09" w:rsidRDefault="00300C09" w:rsidP="00AE3724">
            <w:pPr>
              <w:rPr>
                <w:b/>
              </w:rPr>
            </w:pPr>
          </w:p>
        </w:tc>
        <w:tc>
          <w:tcPr>
            <w:tcW w:w="1985" w:type="dxa"/>
          </w:tcPr>
          <w:p w14:paraId="3085B659" w14:textId="77777777" w:rsidR="00300C09" w:rsidRDefault="00300C09" w:rsidP="00AE3724">
            <w:pPr>
              <w:rPr>
                <w:b/>
              </w:rPr>
            </w:pPr>
          </w:p>
        </w:tc>
      </w:tr>
      <w:tr w:rsidR="00300C09" w14:paraId="345DAB70" w14:textId="77777777" w:rsidTr="00AE3724">
        <w:tc>
          <w:tcPr>
            <w:tcW w:w="6091" w:type="dxa"/>
          </w:tcPr>
          <w:p w14:paraId="7039405B" w14:textId="77777777" w:rsidR="00300C09" w:rsidRDefault="00300C09" w:rsidP="00AE3724">
            <w:pPr>
              <w:rPr>
                <w:b/>
              </w:rPr>
            </w:pPr>
          </w:p>
          <w:p w14:paraId="5F66DBEB" w14:textId="77777777" w:rsidR="00300C09" w:rsidRDefault="00300C09" w:rsidP="00AE3724">
            <w:pPr>
              <w:rPr>
                <w:b/>
              </w:rPr>
            </w:pPr>
          </w:p>
          <w:p w14:paraId="080F9FC4" w14:textId="77777777" w:rsidR="00300C09" w:rsidRDefault="00300C09" w:rsidP="00AE3724">
            <w:pPr>
              <w:rPr>
                <w:b/>
              </w:rPr>
            </w:pPr>
          </w:p>
        </w:tc>
        <w:tc>
          <w:tcPr>
            <w:tcW w:w="1984" w:type="dxa"/>
          </w:tcPr>
          <w:p w14:paraId="5A70CA10" w14:textId="77777777" w:rsidR="00300C09" w:rsidRDefault="00300C09" w:rsidP="00AE3724">
            <w:pPr>
              <w:rPr>
                <w:b/>
              </w:rPr>
            </w:pPr>
          </w:p>
        </w:tc>
        <w:tc>
          <w:tcPr>
            <w:tcW w:w="1985" w:type="dxa"/>
          </w:tcPr>
          <w:p w14:paraId="3404B9EE" w14:textId="77777777" w:rsidR="00300C09" w:rsidRDefault="00300C09" w:rsidP="00AE3724">
            <w:pPr>
              <w:rPr>
                <w:b/>
              </w:rPr>
            </w:pPr>
          </w:p>
        </w:tc>
      </w:tr>
      <w:tr w:rsidR="00300C09" w14:paraId="1E8AD431" w14:textId="77777777" w:rsidTr="00AE3724">
        <w:tc>
          <w:tcPr>
            <w:tcW w:w="6091" w:type="dxa"/>
          </w:tcPr>
          <w:p w14:paraId="0886C893" w14:textId="77777777" w:rsidR="00300C09" w:rsidRDefault="00300C09" w:rsidP="00AE3724">
            <w:pPr>
              <w:rPr>
                <w:b/>
              </w:rPr>
            </w:pPr>
          </w:p>
          <w:p w14:paraId="35C95D8F" w14:textId="77777777" w:rsidR="00300C09" w:rsidRDefault="00300C09" w:rsidP="00AE3724">
            <w:pPr>
              <w:rPr>
                <w:b/>
              </w:rPr>
            </w:pPr>
          </w:p>
          <w:p w14:paraId="09170C99" w14:textId="77777777" w:rsidR="00300C09" w:rsidRDefault="00300C09" w:rsidP="00AE3724">
            <w:pPr>
              <w:rPr>
                <w:b/>
              </w:rPr>
            </w:pPr>
          </w:p>
        </w:tc>
        <w:tc>
          <w:tcPr>
            <w:tcW w:w="1984" w:type="dxa"/>
          </w:tcPr>
          <w:p w14:paraId="544AEE4C" w14:textId="77777777" w:rsidR="00300C09" w:rsidRDefault="00300C09" w:rsidP="00AE3724">
            <w:pPr>
              <w:rPr>
                <w:b/>
              </w:rPr>
            </w:pPr>
          </w:p>
        </w:tc>
        <w:tc>
          <w:tcPr>
            <w:tcW w:w="1985" w:type="dxa"/>
          </w:tcPr>
          <w:p w14:paraId="59A4B399" w14:textId="77777777" w:rsidR="00300C09" w:rsidRDefault="00300C09" w:rsidP="00AE3724">
            <w:pPr>
              <w:rPr>
                <w:b/>
              </w:rPr>
            </w:pPr>
          </w:p>
        </w:tc>
      </w:tr>
    </w:tbl>
    <w:p w14:paraId="10089C84" w14:textId="1B5A38C2" w:rsidR="00C40319" w:rsidRPr="004705E8" w:rsidRDefault="00E539EB" w:rsidP="004705E8">
      <w:pPr>
        <w:rPr>
          <w:b/>
        </w:rPr>
      </w:pPr>
      <w:r>
        <w:rPr>
          <w:b/>
        </w:rPr>
        <w:br w:type="page"/>
      </w:r>
    </w:p>
    <w:p w14:paraId="03D710A9" w14:textId="6894C988" w:rsidR="00C06EF0" w:rsidRPr="00C06EF0" w:rsidRDefault="00C06EF0" w:rsidP="2100C5D1">
      <w:pPr>
        <w:widowControl w:val="0"/>
        <w:autoSpaceDE w:val="0"/>
        <w:autoSpaceDN w:val="0"/>
        <w:adjustRightInd w:val="0"/>
        <w:spacing w:after="240" w:line="480" w:lineRule="atLeast"/>
        <w:rPr>
          <w:rFonts w:ascii="Times" w:eastAsia="Times" w:hAnsi="Times" w:cs="Times"/>
          <w:b/>
          <w:bCs/>
          <w:color w:val="000000" w:themeColor="text1"/>
          <w:sz w:val="48"/>
          <w:szCs w:val="48"/>
        </w:rPr>
      </w:pPr>
      <w:r>
        <w:rPr>
          <w:rFonts w:ascii="Times" w:eastAsia="Times" w:hAnsi="Times" w:cs="Times"/>
          <w:b/>
          <w:bCs/>
          <w:color w:val="000000" w:themeColor="text1"/>
          <w:sz w:val="48"/>
          <w:szCs w:val="48"/>
        </w:rPr>
        <w:lastRenderedPageBreak/>
        <w:t>3</w:t>
      </w:r>
      <w:r w:rsidRPr="004705E8">
        <w:rPr>
          <w:rFonts w:ascii="Times" w:eastAsia="Times" w:hAnsi="Times" w:cs="Times"/>
          <w:b/>
          <w:bCs/>
          <w:color w:val="000000" w:themeColor="text1"/>
          <w:sz w:val="48"/>
          <w:szCs w:val="48"/>
        </w:rPr>
        <w:t>.</w:t>
      </w:r>
      <w:r w:rsidRPr="2100C5D1">
        <w:rPr>
          <w:rFonts w:ascii="Times" w:eastAsia="Times" w:hAnsi="Times" w:cs="Times"/>
          <w:b/>
          <w:bCs/>
          <w:color w:val="000000" w:themeColor="text1"/>
          <w:sz w:val="36"/>
          <w:szCs w:val="36"/>
        </w:rPr>
        <w:t xml:space="preserve"> </w:t>
      </w:r>
      <w:r>
        <w:rPr>
          <w:rFonts w:ascii="Times" w:eastAsia="Times" w:hAnsi="Times" w:cs="Times"/>
          <w:b/>
          <w:bCs/>
          <w:color w:val="000000" w:themeColor="text1"/>
          <w:sz w:val="48"/>
          <w:szCs w:val="48"/>
        </w:rPr>
        <w:t>Events</w:t>
      </w:r>
    </w:p>
    <w:p w14:paraId="51D4F7B7" w14:textId="57097E88" w:rsidR="00E539EB" w:rsidRDefault="00C06EF0" w:rsidP="2100C5D1">
      <w:pPr>
        <w:widowControl w:val="0"/>
        <w:autoSpaceDE w:val="0"/>
        <w:autoSpaceDN w:val="0"/>
        <w:adjustRightInd w:val="0"/>
        <w:spacing w:after="240" w:line="480" w:lineRule="atLeast"/>
        <w:rPr>
          <w:rFonts w:ascii="Times" w:eastAsia="Times" w:hAnsi="Times" w:cs="Times"/>
          <w:b/>
          <w:bCs/>
          <w:color w:val="000000" w:themeColor="text1"/>
          <w:sz w:val="36"/>
          <w:szCs w:val="36"/>
        </w:rPr>
      </w:pPr>
      <w:r>
        <w:rPr>
          <w:rFonts w:ascii="Times" w:eastAsia="Times" w:hAnsi="Times" w:cs="Times"/>
          <w:b/>
          <w:bCs/>
          <w:color w:val="000000" w:themeColor="text1"/>
          <w:sz w:val="36"/>
          <w:szCs w:val="36"/>
        </w:rPr>
        <w:t>3.1</w:t>
      </w:r>
      <w:r w:rsidR="2100C5D1" w:rsidRPr="2100C5D1">
        <w:rPr>
          <w:rFonts w:ascii="Times" w:eastAsia="Times" w:hAnsi="Times" w:cs="Times"/>
          <w:b/>
          <w:bCs/>
          <w:color w:val="000000" w:themeColor="text1"/>
          <w:sz w:val="36"/>
          <w:szCs w:val="36"/>
        </w:rPr>
        <w:t xml:space="preserve"> Long jump and Triple jump </w:t>
      </w:r>
    </w:p>
    <w:tbl>
      <w:tblPr>
        <w:tblStyle w:val="TableGrid"/>
        <w:tblW w:w="8541" w:type="dxa"/>
        <w:tblLook w:val="04A0" w:firstRow="1" w:lastRow="0" w:firstColumn="1" w:lastColumn="0" w:noHBand="0" w:noVBand="1"/>
      </w:tblPr>
      <w:tblGrid>
        <w:gridCol w:w="6556"/>
        <w:gridCol w:w="1985"/>
      </w:tblGrid>
      <w:tr w:rsidR="000F0C09" w14:paraId="5884C788" w14:textId="77777777" w:rsidTr="000F0C09">
        <w:trPr>
          <w:cantSplit/>
          <w:trHeight w:val="510"/>
        </w:trPr>
        <w:tc>
          <w:tcPr>
            <w:tcW w:w="6556" w:type="dxa"/>
            <w:shd w:val="clear" w:color="auto" w:fill="F2F2F2" w:themeFill="background1" w:themeFillShade="F2"/>
            <w:vAlign w:val="center"/>
          </w:tcPr>
          <w:p w14:paraId="3718E8D4" w14:textId="3B57C88B" w:rsidR="000F0C09" w:rsidRPr="009B15BC" w:rsidRDefault="000F0C09" w:rsidP="00B63BDB">
            <w:pPr>
              <w:pStyle w:val="NoSpacing"/>
              <w:jc w:val="center"/>
              <w:rPr>
                <w:rFonts w:ascii="Times" w:eastAsia="Times" w:hAnsi="Times" w:cs="Times"/>
                <w:b/>
                <w:bCs/>
                <w:color w:val="000000" w:themeColor="text1"/>
                <w:sz w:val="20"/>
                <w:szCs w:val="20"/>
              </w:rPr>
            </w:pPr>
            <w:r w:rsidRPr="009B15BC">
              <w:rPr>
                <w:rFonts w:ascii="Times" w:eastAsia="Times" w:hAnsi="Times" w:cs="Times"/>
                <w:b/>
                <w:sz w:val="20"/>
                <w:szCs w:val="20"/>
              </w:rPr>
              <w:t>Practice</w:t>
            </w:r>
          </w:p>
        </w:tc>
        <w:tc>
          <w:tcPr>
            <w:tcW w:w="1985" w:type="dxa"/>
            <w:shd w:val="clear" w:color="auto" w:fill="F2F2F2" w:themeFill="background1" w:themeFillShade="F2"/>
            <w:vAlign w:val="center"/>
          </w:tcPr>
          <w:p w14:paraId="0A937FC3" w14:textId="77777777" w:rsidR="000F0C09" w:rsidRPr="009B15BC" w:rsidRDefault="000F0C09" w:rsidP="00B63BDB">
            <w:pPr>
              <w:pStyle w:val="NoSpacing"/>
              <w:jc w:val="center"/>
              <w:rPr>
                <w:rFonts w:ascii="Times" w:eastAsia="Times" w:hAnsi="Times" w:cs="Times"/>
                <w:b/>
                <w:sz w:val="20"/>
                <w:szCs w:val="20"/>
              </w:rPr>
            </w:pPr>
            <w:r w:rsidRPr="009B15BC">
              <w:rPr>
                <w:rFonts w:ascii="Times" w:eastAsia="Times" w:hAnsi="Times" w:cs="Times"/>
                <w:b/>
                <w:sz w:val="20"/>
                <w:szCs w:val="20"/>
              </w:rPr>
              <w:t>Compliance/</w:t>
            </w:r>
          </w:p>
          <w:p w14:paraId="30B041C1" w14:textId="0071032D" w:rsidR="000F0C09" w:rsidRPr="009B15BC" w:rsidRDefault="000F0C09" w:rsidP="00B63BDB">
            <w:pPr>
              <w:pStyle w:val="NoSpacing"/>
              <w:jc w:val="center"/>
              <w:rPr>
                <w:rFonts w:ascii="Times" w:eastAsia="Times" w:hAnsi="Times" w:cs="Times"/>
                <w:b/>
                <w:sz w:val="20"/>
                <w:szCs w:val="20"/>
              </w:rPr>
            </w:pPr>
            <w:r w:rsidRPr="009B15BC">
              <w:rPr>
                <w:rFonts w:ascii="Times" w:eastAsia="Times" w:hAnsi="Times" w:cs="Times"/>
                <w:b/>
                <w:sz w:val="20"/>
                <w:szCs w:val="20"/>
              </w:rPr>
              <w:t>comments</w:t>
            </w:r>
          </w:p>
          <w:p w14:paraId="51A8EC79" w14:textId="1A3AA77B" w:rsidR="000F0C09" w:rsidRPr="00B63BDB" w:rsidRDefault="000F0C09" w:rsidP="00B63BDB">
            <w:pPr>
              <w:pStyle w:val="NoSpacing"/>
              <w:jc w:val="center"/>
              <w:rPr>
                <w:rFonts w:ascii="Times" w:eastAsia="Times" w:hAnsi="Times" w:cs="Times"/>
                <w:b/>
                <w:bCs/>
                <w:color w:val="000000" w:themeColor="text1"/>
                <w:sz w:val="16"/>
                <w:szCs w:val="16"/>
              </w:rPr>
            </w:pPr>
            <w:r w:rsidRPr="6C6DA443">
              <w:rPr>
                <w:rFonts w:ascii="Times" w:eastAsia="Times" w:hAnsi="Times" w:cs="Times"/>
                <w:b/>
                <w:color w:val="000000" w:themeColor="text1"/>
                <w:sz w:val="16"/>
                <w:szCs w:val="16"/>
              </w:rPr>
              <w:t xml:space="preserve">(yes = </w:t>
            </w:r>
            <w:r w:rsidRPr="00B63BDB">
              <w:rPr>
                <w:rFonts w:eastAsia="Times"/>
                <w:b/>
                <w:bCs/>
                <w:color w:val="000000" w:themeColor="text1"/>
                <w:sz w:val="16"/>
                <w:szCs w:val="16"/>
              </w:rPr>
              <w:sym w:font="Wingdings" w:char="F0FC"/>
            </w:r>
            <w:r w:rsidRPr="6C6DA443">
              <w:rPr>
                <w:rFonts w:ascii="Times" w:eastAsia="Times" w:hAnsi="Times" w:cs="Times"/>
                <w:b/>
                <w:color w:val="000000" w:themeColor="text1"/>
                <w:sz w:val="16"/>
                <w:szCs w:val="16"/>
              </w:rPr>
              <w:t>, no = x, or n/a)</w:t>
            </w:r>
          </w:p>
        </w:tc>
      </w:tr>
      <w:tr w:rsidR="000F0C09" w14:paraId="318E3C9B" w14:textId="77777777" w:rsidTr="000F0C09">
        <w:tc>
          <w:tcPr>
            <w:tcW w:w="6556" w:type="dxa"/>
            <w:vAlign w:val="center"/>
          </w:tcPr>
          <w:p w14:paraId="2D6CC2D0" w14:textId="73D8DAFF" w:rsidR="000F0C09" w:rsidRPr="0030482C" w:rsidRDefault="000F0C09" w:rsidP="0030482C">
            <w:pPr>
              <w:rPr>
                <w:sz w:val="20"/>
                <w:szCs w:val="20"/>
              </w:rPr>
            </w:pPr>
            <w:r w:rsidRPr="0030482C">
              <w:rPr>
                <w:sz w:val="20"/>
                <w:szCs w:val="20"/>
              </w:rPr>
              <w:t>Sufficient washed river sand is in the pit to cushion landings.</w:t>
            </w:r>
          </w:p>
        </w:tc>
        <w:tc>
          <w:tcPr>
            <w:tcW w:w="1985" w:type="dxa"/>
          </w:tcPr>
          <w:p w14:paraId="407A5EA8" w14:textId="48141B66" w:rsidR="000F0C09" w:rsidRPr="00A7177F" w:rsidRDefault="000F0C09" w:rsidP="2100C5D1">
            <w:pPr>
              <w:widowControl w:val="0"/>
              <w:autoSpaceDE w:val="0"/>
              <w:autoSpaceDN w:val="0"/>
              <w:adjustRightInd w:val="0"/>
              <w:spacing w:after="240" w:line="480" w:lineRule="atLeast"/>
              <w:rPr>
                <w:rFonts w:eastAsia="Times" w:cstheme="minorHAnsi"/>
                <w:bCs/>
                <w:color w:val="000000" w:themeColor="text1"/>
                <w:sz w:val="20"/>
                <w:szCs w:val="20"/>
              </w:rPr>
            </w:pPr>
          </w:p>
        </w:tc>
      </w:tr>
      <w:tr w:rsidR="000F0C09" w14:paraId="19BCB9B2" w14:textId="77777777" w:rsidTr="000F0C09">
        <w:tc>
          <w:tcPr>
            <w:tcW w:w="6556" w:type="dxa"/>
            <w:vAlign w:val="center"/>
          </w:tcPr>
          <w:p w14:paraId="53AA6434" w14:textId="32FD0AFB" w:rsidR="000F0C09" w:rsidRPr="0030482C" w:rsidRDefault="000F0C09" w:rsidP="00334FB5">
            <w:pPr>
              <w:rPr>
                <w:sz w:val="20"/>
                <w:szCs w:val="20"/>
              </w:rPr>
            </w:pPr>
            <w:r w:rsidRPr="0030482C">
              <w:rPr>
                <w:sz w:val="20"/>
                <w:szCs w:val="20"/>
              </w:rPr>
              <w:t xml:space="preserve">Rakes and shovels are inspected for breakage and </w:t>
            </w:r>
            <w:r w:rsidR="00334FB5">
              <w:rPr>
                <w:sz w:val="20"/>
                <w:szCs w:val="20"/>
              </w:rPr>
              <w:t>any</w:t>
            </w:r>
            <w:r w:rsidR="00334FB5" w:rsidRPr="0030482C">
              <w:rPr>
                <w:sz w:val="20"/>
                <w:szCs w:val="20"/>
              </w:rPr>
              <w:t xml:space="preserve"> </w:t>
            </w:r>
            <w:r w:rsidR="007F0650">
              <w:rPr>
                <w:sz w:val="20"/>
                <w:szCs w:val="20"/>
              </w:rPr>
              <w:t xml:space="preserve">in </w:t>
            </w:r>
            <w:r w:rsidRPr="0030482C">
              <w:rPr>
                <w:sz w:val="20"/>
                <w:szCs w:val="20"/>
              </w:rPr>
              <w:t xml:space="preserve">disrepair </w:t>
            </w:r>
            <w:r w:rsidR="00334FB5">
              <w:rPr>
                <w:sz w:val="20"/>
                <w:szCs w:val="20"/>
              </w:rPr>
              <w:t>are</w:t>
            </w:r>
            <w:r w:rsidR="00334FB5" w:rsidRPr="0030482C">
              <w:rPr>
                <w:sz w:val="20"/>
                <w:szCs w:val="20"/>
              </w:rPr>
              <w:t xml:space="preserve"> </w:t>
            </w:r>
            <w:r w:rsidR="004E44F4">
              <w:rPr>
                <w:sz w:val="20"/>
                <w:szCs w:val="20"/>
              </w:rPr>
              <w:t>reported</w:t>
            </w:r>
            <w:r w:rsidRPr="0030482C">
              <w:rPr>
                <w:sz w:val="20"/>
                <w:szCs w:val="20"/>
              </w:rPr>
              <w:t xml:space="preserve"> to the equipment manager</w:t>
            </w:r>
            <w:r w:rsidR="00334FB5">
              <w:rPr>
                <w:sz w:val="20"/>
                <w:szCs w:val="20"/>
              </w:rPr>
              <w:t xml:space="preserve"> to be repaired or replaced.</w:t>
            </w:r>
          </w:p>
        </w:tc>
        <w:tc>
          <w:tcPr>
            <w:tcW w:w="1985" w:type="dxa"/>
          </w:tcPr>
          <w:p w14:paraId="4AD2F2E3" w14:textId="2A096A29" w:rsidR="000F0C09" w:rsidRPr="00A7177F" w:rsidRDefault="000F0C09" w:rsidP="2100C5D1">
            <w:pPr>
              <w:widowControl w:val="0"/>
              <w:autoSpaceDE w:val="0"/>
              <w:autoSpaceDN w:val="0"/>
              <w:adjustRightInd w:val="0"/>
              <w:spacing w:after="240" w:line="480" w:lineRule="atLeast"/>
              <w:rPr>
                <w:rFonts w:eastAsia="Times" w:cstheme="minorHAnsi"/>
                <w:bCs/>
                <w:color w:val="000000" w:themeColor="text1"/>
                <w:sz w:val="20"/>
                <w:szCs w:val="20"/>
              </w:rPr>
            </w:pPr>
          </w:p>
        </w:tc>
      </w:tr>
      <w:tr w:rsidR="000F0C09" w14:paraId="0F119F05" w14:textId="77777777" w:rsidTr="000F0C09">
        <w:tc>
          <w:tcPr>
            <w:tcW w:w="6556" w:type="dxa"/>
            <w:vAlign w:val="center"/>
          </w:tcPr>
          <w:p w14:paraId="755C301E" w14:textId="63315637" w:rsidR="000F0C09" w:rsidRPr="0030482C" w:rsidRDefault="000F0C09" w:rsidP="0030482C">
            <w:pPr>
              <w:rPr>
                <w:sz w:val="20"/>
                <w:szCs w:val="20"/>
              </w:rPr>
            </w:pPr>
            <w:r w:rsidRPr="0030482C">
              <w:rPr>
                <w:sz w:val="20"/>
                <w:szCs w:val="20"/>
              </w:rPr>
              <w:t>Where take-off mats are used, the mats have a non-slip backing or are heavy enough not to move with the impact of the athlete’s take-off.</w:t>
            </w:r>
          </w:p>
        </w:tc>
        <w:tc>
          <w:tcPr>
            <w:tcW w:w="1985" w:type="dxa"/>
          </w:tcPr>
          <w:p w14:paraId="6CAEF59E" w14:textId="086872D1" w:rsidR="000F0C09" w:rsidRPr="00A7177F" w:rsidRDefault="000F0C09" w:rsidP="00B63BDB">
            <w:pPr>
              <w:widowControl w:val="0"/>
              <w:autoSpaceDE w:val="0"/>
              <w:autoSpaceDN w:val="0"/>
              <w:adjustRightInd w:val="0"/>
              <w:spacing w:after="240" w:line="480" w:lineRule="atLeast"/>
              <w:rPr>
                <w:rFonts w:eastAsia="Times" w:cstheme="minorHAnsi"/>
                <w:bCs/>
                <w:color w:val="000000" w:themeColor="text1"/>
                <w:sz w:val="20"/>
                <w:szCs w:val="20"/>
              </w:rPr>
            </w:pPr>
          </w:p>
        </w:tc>
      </w:tr>
      <w:tr w:rsidR="004E44F4" w14:paraId="624DD13C" w14:textId="77777777" w:rsidTr="000F0C09">
        <w:tc>
          <w:tcPr>
            <w:tcW w:w="6556" w:type="dxa"/>
            <w:vAlign w:val="center"/>
          </w:tcPr>
          <w:p w14:paraId="508D400D" w14:textId="77777777" w:rsidR="009B15BC" w:rsidRDefault="009B15BC" w:rsidP="0030482C">
            <w:pPr>
              <w:rPr>
                <w:sz w:val="20"/>
                <w:szCs w:val="20"/>
              </w:rPr>
            </w:pPr>
          </w:p>
          <w:p w14:paraId="55DF17A6" w14:textId="77777777" w:rsidR="004E44F4" w:rsidRDefault="004E44F4" w:rsidP="0030482C">
            <w:pPr>
              <w:rPr>
                <w:sz w:val="20"/>
                <w:szCs w:val="20"/>
              </w:rPr>
            </w:pPr>
            <w:r>
              <w:rPr>
                <w:sz w:val="20"/>
                <w:szCs w:val="20"/>
              </w:rPr>
              <w:t>Take-off boards are inspected to ensure they are in good condition and any that require repair are reported to the equipment manager to be fixed or replaced.</w:t>
            </w:r>
          </w:p>
          <w:p w14:paraId="48F36FE9" w14:textId="5E60E65A" w:rsidR="009B15BC" w:rsidRPr="0030482C" w:rsidRDefault="009B15BC" w:rsidP="0030482C">
            <w:pPr>
              <w:rPr>
                <w:sz w:val="20"/>
                <w:szCs w:val="20"/>
              </w:rPr>
            </w:pPr>
          </w:p>
        </w:tc>
        <w:tc>
          <w:tcPr>
            <w:tcW w:w="1985" w:type="dxa"/>
          </w:tcPr>
          <w:p w14:paraId="3E190E7E" w14:textId="77777777" w:rsidR="004E44F4" w:rsidRPr="004E44F4" w:rsidRDefault="004E44F4" w:rsidP="00B63BDB">
            <w:pPr>
              <w:widowControl w:val="0"/>
              <w:autoSpaceDE w:val="0"/>
              <w:autoSpaceDN w:val="0"/>
              <w:adjustRightInd w:val="0"/>
              <w:spacing w:after="240" w:line="480" w:lineRule="atLeast"/>
              <w:rPr>
                <w:rFonts w:eastAsia="Times" w:cstheme="minorHAnsi"/>
                <w:bCs/>
                <w:color w:val="000000" w:themeColor="text1"/>
                <w:sz w:val="20"/>
                <w:szCs w:val="20"/>
              </w:rPr>
            </w:pPr>
          </w:p>
        </w:tc>
      </w:tr>
    </w:tbl>
    <w:p w14:paraId="75638BF4" w14:textId="4A2E6607" w:rsidR="0030482C" w:rsidRDefault="0030482C">
      <w:pPr>
        <w:rPr>
          <w:b/>
        </w:rPr>
      </w:pPr>
    </w:p>
    <w:p w14:paraId="5BC6E7F5" w14:textId="77777777" w:rsidR="004E44F4" w:rsidRDefault="004E44F4">
      <w:pPr>
        <w:rPr>
          <w:b/>
        </w:rPr>
      </w:pPr>
    </w:p>
    <w:p w14:paraId="78BD8E32" w14:textId="77777777" w:rsidR="004E44F4" w:rsidRDefault="004E44F4">
      <w:pPr>
        <w:rPr>
          <w:b/>
        </w:rPr>
      </w:pPr>
    </w:p>
    <w:p w14:paraId="25BB315B" w14:textId="77777777" w:rsidR="00046C2A" w:rsidRDefault="2100C5D1" w:rsidP="2100C5D1">
      <w:pPr>
        <w:rPr>
          <w:b/>
          <w:bCs/>
        </w:rPr>
      </w:pPr>
      <w:r w:rsidRPr="2100C5D1">
        <w:rPr>
          <w:b/>
          <w:bCs/>
        </w:rPr>
        <w:t xml:space="preserve">Actions Required: </w:t>
      </w:r>
    </w:p>
    <w:tbl>
      <w:tblPr>
        <w:tblStyle w:val="TableGrid"/>
        <w:tblW w:w="10060" w:type="dxa"/>
        <w:tblLook w:val="04A0" w:firstRow="1" w:lastRow="0" w:firstColumn="1" w:lastColumn="0" w:noHBand="0" w:noVBand="1"/>
      </w:tblPr>
      <w:tblGrid>
        <w:gridCol w:w="6091"/>
        <w:gridCol w:w="1984"/>
        <w:gridCol w:w="1985"/>
      </w:tblGrid>
      <w:tr w:rsidR="00046C2A" w14:paraId="36C0CA37" w14:textId="77777777" w:rsidTr="00B63BDB">
        <w:tc>
          <w:tcPr>
            <w:tcW w:w="6091" w:type="dxa"/>
          </w:tcPr>
          <w:p w14:paraId="7B419A29" w14:textId="4814079F" w:rsidR="00046C2A" w:rsidRDefault="2100C5D1" w:rsidP="2100C5D1">
            <w:pPr>
              <w:rPr>
                <w:b/>
                <w:bCs/>
              </w:rPr>
            </w:pPr>
            <w:r w:rsidRPr="2100C5D1">
              <w:rPr>
                <w:b/>
                <w:bCs/>
              </w:rPr>
              <w:t>Action</w:t>
            </w:r>
          </w:p>
        </w:tc>
        <w:tc>
          <w:tcPr>
            <w:tcW w:w="1984" w:type="dxa"/>
          </w:tcPr>
          <w:p w14:paraId="1EC4105B" w14:textId="43752CC3" w:rsidR="00046C2A" w:rsidRDefault="2100C5D1" w:rsidP="2100C5D1">
            <w:pPr>
              <w:rPr>
                <w:b/>
                <w:bCs/>
              </w:rPr>
            </w:pPr>
            <w:r w:rsidRPr="2100C5D1">
              <w:rPr>
                <w:b/>
                <w:bCs/>
              </w:rPr>
              <w:t xml:space="preserve">Responsibility </w:t>
            </w:r>
          </w:p>
        </w:tc>
        <w:tc>
          <w:tcPr>
            <w:tcW w:w="1985" w:type="dxa"/>
          </w:tcPr>
          <w:p w14:paraId="62B43777" w14:textId="0143120E" w:rsidR="00046C2A" w:rsidRDefault="2100C5D1" w:rsidP="2100C5D1">
            <w:pPr>
              <w:rPr>
                <w:b/>
                <w:bCs/>
              </w:rPr>
            </w:pPr>
            <w:r w:rsidRPr="2100C5D1">
              <w:rPr>
                <w:b/>
                <w:bCs/>
              </w:rPr>
              <w:t>Date Completed</w:t>
            </w:r>
          </w:p>
        </w:tc>
      </w:tr>
      <w:tr w:rsidR="00046C2A" w14:paraId="6ED54EB1" w14:textId="77777777" w:rsidTr="00B63BDB">
        <w:tc>
          <w:tcPr>
            <w:tcW w:w="6091" w:type="dxa"/>
          </w:tcPr>
          <w:p w14:paraId="0BCB1578" w14:textId="77777777" w:rsidR="00046C2A" w:rsidRDefault="00046C2A">
            <w:pPr>
              <w:rPr>
                <w:b/>
              </w:rPr>
            </w:pPr>
          </w:p>
          <w:p w14:paraId="00AC46E4" w14:textId="77777777" w:rsidR="00046C2A" w:rsidRDefault="00046C2A">
            <w:pPr>
              <w:rPr>
                <w:b/>
              </w:rPr>
            </w:pPr>
          </w:p>
          <w:p w14:paraId="1D1A6EBC" w14:textId="77777777" w:rsidR="00B63BDB" w:rsidRDefault="00B63BDB">
            <w:pPr>
              <w:rPr>
                <w:b/>
              </w:rPr>
            </w:pPr>
          </w:p>
        </w:tc>
        <w:tc>
          <w:tcPr>
            <w:tcW w:w="1984" w:type="dxa"/>
          </w:tcPr>
          <w:p w14:paraId="1A16D21B" w14:textId="77777777" w:rsidR="00046C2A" w:rsidRDefault="00046C2A">
            <w:pPr>
              <w:rPr>
                <w:b/>
              </w:rPr>
            </w:pPr>
          </w:p>
        </w:tc>
        <w:tc>
          <w:tcPr>
            <w:tcW w:w="1985" w:type="dxa"/>
          </w:tcPr>
          <w:p w14:paraId="788704EF" w14:textId="77777777" w:rsidR="00046C2A" w:rsidRDefault="00046C2A">
            <w:pPr>
              <w:rPr>
                <w:b/>
              </w:rPr>
            </w:pPr>
          </w:p>
        </w:tc>
      </w:tr>
      <w:tr w:rsidR="00046C2A" w14:paraId="7CEA6AE6" w14:textId="77777777" w:rsidTr="00B63BDB">
        <w:tc>
          <w:tcPr>
            <w:tcW w:w="6091" w:type="dxa"/>
          </w:tcPr>
          <w:p w14:paraId="09036414" w14:textId="77777777" w:rsidR="00046C2A" w:rsidRDefault="00046C2A">
            <w:pPr>
              <w:rPr>
                <w:b/>
              </w:rPr>
            </w:pPr>
          </w:p>
          <w:p w14:paraId="79182738" w14:textId="77777777" w:rsidR="00046C2A" w:rsidRDefault="00046C2A">
            <w:pPr>
              <w:rPr>
                <w:b/>
              </w:rPr>
            </w:pPr>
          </w:p>
          <w:p w14:paraId="0838BE89" w14:textId="77777777" w:rsidR="00B63BDB" w:rsidRDefault="00B63BDB">
            <w:pPr>
              <w:rPr>
                <w:b/>
              </w:rPr>
            </w:pPr>
          </w:p>
        </w:tc>
        <w:tc>
          <w:tcPr>
            <w:tcW w:w="1984" w:type="dxa"/>
          </w:tcPr>
          <w:p w14:paraId="03F24658" w14:textId="77777777" w:rsidR="00046C2A" w:rsidRDefault="00046C2A">
            <w:pPr>
              <w:rPr>
                <w:b/>
              </w:rPr>
            </w:pPr>
          </w:p>
        </w:tc>
        <w:tc>
          <w:tcPr>
            <w:tcW w:w="1985" w:type="dxa"/>
          </w:tcPr>
          <w:p w14:paraId="008156C5" w14:textId="77777777" w:rsidR="00046C2A" w:rsidRDefault="00046C2A">
            <w:pPr>
              <w:rPr>
                <w:b/>
              </w:rPr>
            </w:pPr>
          </w:p>
        </w:tc>
      </w:tr>
    </w:tbl>
    <w:p w14:paraId="45210A8E" w14:textId="223FF307" w:rsidR="00AE3724" w:rsidRDefault="00AE3724" w:rsidP="2100C5D1">
      <w:pPr>
        <w:pStyle w:val="NoSpacing"/>
        <w:rPr>
          <w:b/>
          <w:bCs/>
          <w:sz w:val="36"/>
          <w:szCs w:val="36"/>
        </w:rPr>
      </w:pPr>
    </w:p>
    <w:p w14:paraId="26017DB3" w14:textId="63064705" w:rsidR="00AE3724" w:rsidRPr="00AE3724" w:rsidRDefault="00AE3724" w:rsidP="00AE3724">
      <w:pPr>
        <w:rPr>
          <w:rFonts w:eastAsiaTheme="minorEastAsia"/>
          <w:b/>
          <w:bCs/>
          <w:sz w:val="36"/>
          <w:szCs w:val="36"/>
          <w:lang w:val="en-US" w:eastAsia="zh-CN"/>
        </w:rPr>
      </w:pPr>
      <w:r>
        <w:rPr>
          <w:b/>
          <w:bCs/>
          <w:sz w:val="36"/>
          <w:szCs w:val="36"/>
        </w:rPr>
        <w:br w:type="page"/>
      </w:r>
    </w:p>
    <w:p w14:paraId="479C42F1" w14:textId="422D7F7C" w:rsidR="00940891" w:rsidRPr="00940891" w:rsidRDefault="00C06EF0" w:rsidP="2100C5D1">
      <w:pPr>
        <w:pStyle w:val="NoSpacing"/>
        <w:rPr>
          <w:b/>
          <w:bCs/>
          <w:sz w:val="36"/>
          <w:szCs w:val="36"/>
        </w:rPr>
      </w:pPr>
      <w:r>
        <w:rPr>
          <w:b/>
          <w:bCs/>
          <w:sz w:val="36"/>
          <w:szCs w:val="36"/>
        </w:rPr>
        <w:lastRenderedPageBreak/>
        <w:t>3.2</w:t>
      </w:r>
      <w:r w:rsidR="2100C5D1" w:rsidRPr="2100C5D1">
        <w:rPr>
          <w:b/>
          <w:bCs/>
          <w:sz w:val="36"/>
          <w:szCs w:val="36"/>
        </w:rPr>
        <w:t xml:space="preserve"> High Jump </w:t>
      </w:r>
    </w:p>
    <w:p w14:paraId="4B427983" w14:textId="56C7E9FE" w:rsidR="00EE1BC4" w:rsidRPr="00427EF2" w:rsidRDefault="2100C5D1" w:rsidP="2100C5D1">
      <w:pPr>
        <w:pStyle w:val="NoSpacing"/>
        <w:rPr>
          <w:i/>
          <w:sz w:val="20"/>
          <w:szCs w:val="20"/>
        </w:rPr>
      </w:pPr>
      <w:r w:rsidRPr="00427EF2">
        <w:rPr>
          <w:i/>
          <w:sz w:val="20"/>
          <w:szCs w:val="20"/>
        </w:rPr>
        <w:t>Insurance statistics of Australian Little Athletics show that more injuries occur in this event than any other track and field event.  Landing on the bar is the most common injury in this event.  This is usually due to children over-estimating their capacity to perform the F</w:t>
      </w:r>
      <w:r w:rsidR="007F0650">
        <w:rPr>
          <w:i/>
          <w:sz w:val="20"/>
          <w:szCs w:val="20"/>
        </w:rPr>
        <w:t>r</w:t>
      </w:r>
      <w:r w:rsidRPr="00427EF2">
        <w:rPr>
          <w:i/>
          <w:sz w:val="20"/>
          <w:szCs w:val="20"/>
        </w:rPr>
        <w:t>osbury style jump correctly.  Firm handling of athletes who have demonstrated lack of competence in the F</w:t>
      </w:r>
      <w:r w:rsidR="007F0650">
        <w:rPr>
          <w:i/>
          <w:sz w:val="20"/>
          <w:szCs w:val="20"/>
        </w:rPr>
        <w:t>r</w:t>
      </w:r>
      <w:r w:rsidRPr="00427EF2">
        <w:rPr>
          <w:i/>
          <w:sz w:val="20"/>
          <w:szCs w:val="20"/>
        </w:rPr>
        <w:t>osbury style, may lead to a Centre policy forbidding them to use the style until they have demonstrated competence in training with a sponge rope.</w:t>
      </w:r>
    </w:p>
    <w:p w14:paraId="32376E5F" w14:textId="619677B9" w:rsidR="00A26B91" w:rsidRDefault="00A26B91" w:rsidP="2100C5D1">
      <w:pPr>
        <w:pStyle w:val="NoSpacing"/>
        <w:rPr>
          <w:sz w:val="16"/>
          <w:szCs w:val="16"/>
        </w:rPr>
      </w:pPr>
    </w:p>
    <w:tbl>
      <w:tblPr>
        <w:tblStyle w:val="TableGrid"/>
        <w:tblW w:w="8541" w:type="dxa"/>
        <w:tblLook w:val="04A0" w:firstRow="1" w:lastRow="0" w:firstColumn="1" w:lastColumn="0" w:noHBand="0" w:noVBand="1"/>
      </w:tblPr>
      <w:tblGrid>
        <w:gridCol w:w="6556"/>
        <w:gridCol w:w="1985"/>
      </w:tblGrid>
      <w:tr w:rsidR="004E44F4" w:rsidRPr="00B63BDB" w14:paraId="117CF7BE" w14:textId="77777777" w:rsidTr="004E44F4">
        <w:trPr>
          <w:cantSplit/>
          <w:trHeight w:val="510"/>
        </w:trPr>
        <w:tc>
          <w:tcPr>
            <w:tcW w:w="6556" w:type="dxa"/>
            <w:shd w:val="clear" w:color="auto" w:fill="F2F2F2" w:themeFill="background1" w:themeFillShade="F2"/>
            <w:vAlign w:val="center"/>
          </w:tcPr>
          <w:p w14:paraId="03E961B8" w14:textId="77777777" w:rsidR="004E44F4" w:rsidRPr="009B15BC" w:rsidRDefault="004E44F4" w:rsidP="000301BC">
            <w:pPr>
              <w:pStyle w:val="NoSpacing"/>
              <w:jc w:val="center"/>
              <w:rPr>
                <w:rFonts w:ascii="Times" w:eastAsia="Times" w:hAnsi="Times" w:cs="Times"/>
                <w:b/>
                <w:bCs/>
                <w:color w:val="000000" w:themeColor="text1"/>
                <w:sz w:val="20"/>
                <w:szCs w:val="20"/>
              </w:rPr>
            </w:pPr>
            <w:r w:rsidRPr="009B15BC">
              <w:rPr>
                <w:rFonts w:eastAsia="Times"/>
                <w:b/>
                <w:sz w:val="20"/>
                <w:szCs w:val="20"/>
              </w:rPr>
              <w:t>Practice</w:t>
            </w:r>
          </w:p>
        </w:tc>
        <w:tc>
          <w:tcPr>
            <w:tcW w:w="1985" w:type="dxa"/>
            <w:shd w:val="clear" w:color="auto" w:fill="F2F2F2" w:themeFill="background1" w:themeFillShade="F2"/>
            <w:vAlign w:val="center"/>
          </w:tcPr>
          <w:p w14:paraId="2B5681AC" w14:textId="77777777" w:rsidR="004E44F4" w:rsidRPr="009B15BC" w:rsidRDefault="004E44F4" w:rsidP="000301BC">
            <w:pPr>
              <w:pStyle w:val="NoSpacing"/>
              <w:jc w:val="center"/>
              <w:rPr>
                <w:rFonts w:eastAsia="Times"/>
                <w:b/>
                <w:sz w:val="20"/>
                <w:szCs w:val="20"/>
              </w:rPr>
            </w:pPr>
            <w:r w:rsidRPr="009B15BC">
              <w:rPr>
                <w:rFonts w:eastAsia="Times"/>
                <w:b/>
                <w:sz w:val="20"/>
                <w:szCs w:val="20"/>
              </w:rPr>
              <w:t>Compliance/</w:t>
            </w:r>
          </w:p>
          <w:p w14:paraId="30B9754F" w14:textId="77777777" w:rsidR="004E44F4" w:rsidRPr="009B15BC" w:rsidRDefault="004E44F4" w:rsidP="000301BC">
            <w:pPr>
              <w:pStyle w:val="NoSpacing"/>
              <w:jc w:val="center"/>
              <w:rPr>
                <w:rFonts w:eastAsia="Times"/>
                <w:b/>
                <w:sz w:val="20"/>
                <w:szCs w:val="20"/>
              </w:rPr>
            </w:pPr>
            <w:r w:rsidRPr="009B15BC">
              <w:rPr>
                <w:rFonts w:eastAsia="Times"/>
                <w:b/>
                <w:sz w:val="20"/>
                <w:szCs w:val="20"/>
              </w:rPr>
              <w:t>comments</w:t>
            </w:r>
          </w:p>
          <w:p w14:paraId="55D618A9" w14:textId="77777777" w:rsidR="004E44F4" w:rsidRPr="00B63BDB" w:rsidRDefault="004E44F4" w:rsidP="000301BC">
            <w:pPr>
              <w:pStyle w:val="NoSpacing"/>
              <w:jc w:val="center"/>
              <w:rPr>
                <w:rFonts w:ascii="Times" w:eastAsia="Times" w:hAnsi="Times" w:cs="Times"/>
                <w:b/>
                <w:bCs/>
                <w:color w:val="000000" w:themeColor="text1"/>
                <w:sz w:val="16"/>
                <w:szCs w:val="16"/>
              </w:rPr>
            </w:pPr>
            <w:r w:rsidRPr="00B63BDB">
              <w:rPr>
                <w:rFonts w:eastAsia="Times"/>
                <w:b/>
                <w:bCs/>
                <w:color w:val="000000" w:themeColor="text1"/>
                <w:sz w:val="16"/>
                <w:szCs w:val="16"/>
              </w:rPr>
              <w:t xml:space="preserve">(yes = </w:t>
            </w:r>
            <w:r w:rsidRPr="00B63BDB">
              <w:rPr>
                <w:rFonts w:eastAsia="Times"/>
                <w:b/>
                <w:bCs/>
                <w:color w:val="000000" w:themeColor="text1"/>
                <w:sz w:val="16"/>
                <w:szCs w:val="16"/>
              </w:rPr>
              <w:sym w:font="Wingdings" w:char="F0FC"/>
            </w:r>
            <w:r w:rsidRPr="00B63BDB">
              <w:rPr>
                <w:rFonts w:eastAsia="Times"/>
                <w:b/>
                <w:bCs/>
                <w:color w:val="000000" w:themeColor="text1"/>
                <w:sz w:val="16"/>
                <w:szCs w:val="16"/>
              </w:rPr>
              <w:t>, no = x, or n/a)</w:t>
            </w:r>
          </w:p>
        </w:tc>
      </w:tr>
      <w:tr w:rsidR="004E44F4" w14:paraId="72367BD3" w14:textId="77777777" w:rsidTr="004E44F4">
        <w:tc>
          <w:tcPr>
            <w:tcW w:w="6556" w:type="dxa"/>
            <w:vAlign w:val="center"/>
          </w:tcPr>
          <w:p w14:paraId="5FD5FFFA" w14:textId="0DDB3052" w:rsidR="004E44F4" w:rsidRPr="0030482C" w:rsidRDefault="004E44F4" w:rsidP="00166C4D">
            <w:pPr>
              <w:rPr>
                <w:sz w:val="20"/>
                <w:szCs w:val="20"/>
              </w:rPr>
            </w:pPr>
            <w:r w:rsidRPr="0030482C">
              <w:rPr>
                <w:sz w:val="20"/>
                <w:szCs w:val="20"/>
              </w:rPr>
              <w:t xml:space="preserve">Runway is </w:t>
            </w:r>
            <w:r w:rsidR="00D63C5D">
              <w:rPr>
                <w:sz w:val="20"/>
                <w:szCs w:val="20"/>
              </w:rPr>
              <w:t xml:space="preserve">checked to ensure it is </w:t>
            </w:r>
            <w:r w:rsidRPr="0030482C">
              <w:rPr>
                <w:sz w:val="20"/>
                <w:szCs w:val="20"/>
              </w:rPr>
              <w:t xml:space="preserve">not slippery, is in good condition and is free of foreign objects, uneven surfaces.  </w:t>
            </w:r>
          </w:p>
        </w:tc>
        <w:tc>
          <w:tcPr>
            <w:tcW w:w="1985" w:type="dxa"/>
          </w:tcPr>
          <w:p w14:paraId="2FC9F7DC" w14:textId="6C0D769B" w:rsidR="004E44F4" w:rsidRPr="00CE02FD" w:rsidRDefault="004E44F4" w:rsidP="00257DB1">
            <w:pPr>
              <w:widowControl w:val="0"/>
              <w:autoSpaceDE w:val="0"/>
              <w:autoSpaceDN w:val="0"/>
              <w:adjustRightInd w:val="0"/>
              <w:spacing w:after="240" w:line="480" w:lineRule="atLeast"/>
              <w:rPr>
                <w:rFonts w:eastAsia="Times" w:cstheme="minorHAnsi"/>
                <w:bCs/>
                <w:color w:val="000000" w:themeColor="text1"/>
                <w:sz w:val="22"/>
                <w:szCs w:val="22"/>
              </w:rPr>
            </w:pPr>
          </w:p>
        </w:tc>
      </w:tr>
      <w:tr w:rsidR="004E44F4" w14:paraId="29AEDE59" w14:textId="77777777" w:rsidTr="004E44F4">
        <w:tc>
          <w:tcPr>
            <w:tcW w:w="6556" w:type="dxa"/>
            <w:vAlign w:val="center"/>
          </w:tcPr>
          <w:p w14:paraId="5E60F1C1" w14:textId="77777777" w:rsidR="009B15BC" w:rsidRDefault="009B15BC" w:rsidP="00166C4D">
            <w:pPr>
              <w:rPr>
                <w:sz w:val="20"/>
                <w:szCs w:val="20"/>
              </w:rPr>
            </w:pPr>
          </w:p>
          <w:p w14:paraId="287802E0" w14:textId="77777777" w:rsidR="004E44F4" w:rsidRDefault="009B15BC" w:rsidP="00166C4D">
            <w:pPr>
              <w:rPr>
                <w:sz w:val="20"/>
                <w:szCs w:val="20"/>
              </w:rPr>
            </w:pPr>
            <w:r>
              <w:rPr>
                <w:sz w:val="20"/>
                <w:szCs w:val="20"/>
              </w:rPr>
              <w:t>I</w:t>
            </w:r>
            <w:r w:rsidR="00166C4D">
              <w:rPr>
                <w:sz w:val="20"/>
                <w:szCs w:val="20"/>
              </w:rPr>
              <w:t>nspect l</w:t>
            </w:r>
            <w:r w:rsidR="004E44F4" w:rsidRPr="0030482C">
              <w:rPr>
                <w:sz w:val="20"/>
                <w:szCs w:val="20"/>
              </w:rPr>
              <w:t>anding mats</w:t>
            </w:r>
            <w:r w:rsidR="00385C0A">
              <w:rPr>
                <w:sz w:val="20"/>
                <w:szCs w:val="20"/>
              </w:rPr>
              <w:t>/bags</w:t>
            </w:r>
            <w:r w:rsidR="00166C4D">
              <w:rPr>
                <w:sz w:val="20"/>
                <w:szCs w:val="20"/>
              </w:rPr>
              <w:t xml:space="preserve"> to ensure they</w:t>
            </w:r>
            <w:r w:rsidR="004E44F4" w:rsidRPr="0030482C">
              <w:rPr>
                <w:sz w:val="20"/>
                <w:szCs w:val="20"/>
              </w:rPr>
              <w:t xml:space="preserve"> are not ripped or torn</w:t>
            </w:r>
            <w:r w:rsidR="00166C4D">
              <w:rPr>
                <w:sz w:val="20"/>
                <w:szCs w:val="20"/>
              </w:rPr>
              <w:t xml:space="preserve"> and t</w:t>
            </w:r>
            <w:r w:rsidR="004E44F4" w:rsidRPr="0030482C">
              <w:rPr>
                <w:sz w:val="20"/>
                <w:szCs w:val="20"/>
              </w:rPr>
              <w:t xml:space="preserve">here are sufficient bags supplied to prevent </w:t>
            </w:r>
            <w:r w:rsidR="00166C4D">
              <w:rPr>
                <w:sz w:val="20"/>
                <w:szCs w:val="20"/>
              </w:rPr>
              <w:t>the athletes hitting the ground.  Report any disrepair to the Equipment Manager for repair or replacement.</w:t>
            </w:r>
          </w:p>
          <w:p w14:paraId="25EC47A2" w14:textId="4827586C" w:rsidR="009B15BC" w:rsidRPr="0030482C" w:rsidRDefault="009B15BC" w:rsidP="00166C4D">
            <w:pPr>
              <w:rPr>
                <w:sz w:val="20"/>
                <w:szCs w:val="20"/>
              </w:rPr>
            </w:pPr>
          </w:p>
        </w:tc>
        <w:tc>
          <w:tcPr>
            <w:tcW w:w="1985" w:type="dxa"/>
          </w:tcPr>
          <w:p w14:paraId="7484E76B" w14:textId="1FDB3307" w:rsidR="004E44F4" w:rsidRPr="00CE02FD" w:rsidRDefault="004E44F4" w:rsidP="00257DB1">
            <w:pPr>
              <w:widowControl w:val="0"/>
              <w:autoSpaceDE w:val="0"/>
              <w:autoSpaceDN w:val="0"/>
              <w:adjustRightInd w:val="0"/>
              <w:spacing w:after="240" w:line="480" w:lineRule="atLeast"/>
              <w:rPr>
                <w:rFonts w:eastAsia="Times" w:cstheme="minorHAnsi"/>
                <w:bCs/>
                <w:color w:val="000000" w:themeColor="text1"/>
                <w:sz w:val="22"/>
                <w:szCs w:val="22"/>
              </w:rPr>
            </w:pPr>
          </w:p>
        </w:tc>
      </w:tr>
      <w:tr w:rsidR="004E44F4" w14:paraId="273FC949" w14:textId="77777777" w:rsidTr="004E44F4">
        <w:tc>
          <w:tcPr>
            <w:tcW w:w="6556" w:type="dxa"/>
            <w:vAlign w:val="center"/>
          </w:tcPr>
          <w:p w14:paraId="477CFEC4" w14:textId="716E0BF8" w:rsidR="004E44F4" w:rsidRPr="0030482C" w:rsidRDefault="00166C4D" w:rsidP="00166C4D">
            <w:pPr>
              <w:rPr>
                <w:sz w:val="20"/>
                <w:szCs w:val="20"/>
              </w:rPr>
            </w:pPr>
            <w:r>
              <w:rPr>
                <w:sz w:val="20"/>
                <w:szCs w:val="20"/>
              </w:rPr>
              <w:t>Inspect b</w:t>
            </w:r>
            <w:r w:rsidR="004E44F4" w:rsidRPr="0030482C">
              <w:rPr>
                <w:sz w:val="20"/>
                <w:szCs w:val="20"/>
              </w:rPr>
              <w:t>ar</w:t>
            </w:r>
            <w:r>
              <w:rPr>
                <w:sz w:val="20"/>
                <w:szCs w:val="20"/>
              </w:rPr>
              <w:t>s to ensure they are not</w:t>
            </w:r>
            <w:r w:rsidR="004E44F4" w:rsidRPr="0030482C">
              <w:rPr>
                <w:sz w:val="20"/>
                <w:szCs w:val="20"/>
              </w:rPr>
              <w:t xml:space="preserve"> </w:t>
            </w:r>
            <w:r>
              <w:rPr>
                <w:sz w:val="20"/>
                <w:szCs w:val="20"/>
              </w:rPr>
              <w:t>cracked or split.  Report any disrepair to the Equipment Manager for repair or replacement.</w:t>
            </w:r>
          </w:p>
        </w:tc>
        <w:tc>
          <w:tcPr>
            <w:tcW w:w="1985" w:type="dxa"/>
          </w:tcPr>
          <w:p w14:paraId="21467694" w14:textId="37414E23" w:rsidR="004E44F4" w:rsidRPr="00CE02FD" w:rsidRDefault="004E44F4" w:rsidP="009352AA">
            <w:pPr>
              <w:widowControl w:val="0"/>
              <w:autoSpaceDE w:val="0"/>
              <w:autoSpaceDN w:val="0"/>
              <w:adjustRightInd w:val="0"/>
              <w:spacing w:after="240" w:line="480" w:lineRule="atLeast"/>
              <w:rPr>
                <w:rFonts w:eastAsia="Times" w:cstheme="minorHAnsi"/>
                <w:bCs/>
                <w:color w:val="000000" w:themeColor="text1"/>
                <w:sz w:val="22"/>
                <w:szCs w:val="22"/>
              </w:rPr>
            </w:pPr>
          </w:p>
        </w:tc>
      </w:tr>
      <w:tr w:rsidR="004E44F4" w14:paraId="6875E880" w14:textId="77777777" w:rsidTr="004E44F4">
        <w:tc>
          <w:tcPr>
            <w:tcW w:w="6556" w:type="dxa"/>
            <w:vAlign w:val="center"/>
          </w:tcPr>
          <w:p w14:paraId="3ED07450" w14:textId="13FF5C1F" w:rsidR="004E44F4" w:rsidRPr="0030482C" w:rsidRDefault="00CE02FD" w:rsidP="009352AA">
            <w:pPr>
              <w:rPr>
                <w:sz w:val="20"/>
                <w:szCs w:val="20"/>
              </w:rPr>
            </w:pPr>
            <w:r>
              <w:rPr>
                <w:sz w:val="20"/>
                <w:szCs w:val="20"/>
              </w:rPr>
              <w:t>Officials are aware of which age groups are required to use only the scissor technique.</w:t>
            </w:r>
          </w:p>
        </w:tc>
        <w:tc>
          <w:tcPr>
            <w:tcW w:w="1985" w:type="dxa"/>
          </w:tcPr>
          <w:p w14:paraId="5E0B0970" w14:textId="578D769C" w:rsidR="004E44F4" w:rsidRPr="00CE02FD" w:rsidRDefault="004E44F4" w:rsidP="000301BC">
            <w:pPr>
              <w:widowControl w:val="0"/>
              <w:autoSpaceDE w:val="0"/>
              <w:autoSpaceDN w:val="0"/>
              <w:adjustRightInd w:val="0"/>
              <w:spacing w:after="240" w:line="480" w:lineRule="atLeast"/>
              <w:rPr>
                <w:rFonts w:eastAsia="Times" w:cstheme="minorHAnsi"/>
                <w:bCs/>
                <w:color w:val="000000" w:themeColor="text1"/>
                <w:sz w:val="22"/>
                <w:szCs w:val="22"/>
              </w:rPr>
            </w:pPr>
          </w:p>
        </w:tc>
      </w:tr>
    </w:tbl>
    <w:p w14:paraId="33629E2B" w14:textId="77777777" w:rsidR="00CE02FD" w:rsidRDefault="00CE02FD" w:rsidP="00ED7A81">
      <w:pPr>
        <w:rPr>
          <w:b/>
          <w:bCs/>
        </w:rPr>
      </w:pPr>
    </w:p>
    <w:p w14:paraId="1744AE77" w14:textId="77777777" w:rsidR="00ED7A81" w:rsidRDefault="00ED7A81" w:rsidP="00ED7A81">
      <w:pPr>
        <w:rPr>
          <w:b/>
          <w:bCs/>
        </w:rPr>
      </w:pPr>
      <w:r w:rsidRPr="2100C5D1">
        <w:rPr>
          <w:b/>
          <w:bCs/>
        </w:rPr>
        <w:t xml:space="preserve">Actions Required: </w:t>
      </w:r>
    </w:p>
    <w:tbl>
      <w:tblPr>
        <w:tblStyle w:val="TableGrid"/>
        <w:tblW w:w="10060" w:type="dxa"/>
        <w:tblLook w:val="04A0" w:firstRow="1" w:lastRow="0" w:firstColumn="1" w:lastColumn="0" w:noHBand="0" w:noVBand="1"/>
      </w:tblPr>
      <w:tblGrid>
        <w:gridCol w:w="6091"/>
        <w:gridCol w:w="1984"/>
        <w:gridCol w:w="1985"/>
      </w:tblGrid>
      <w:tr w:rsidR="00ED7A81" w14:paraId="19D6F23A" w14:textId="77777777" w:rsidTr="000301BC">
        <w:tc>
          <w:tcPr>
            <w:tcW w:w="6091" w:type="dxa"/>
          </w:tcPr>
          <w:p w14:paraId="40E5C680" w14:textId="77777777" w:rsidR="00ED7A81" w:rsidRDefault="00ED7A81" w:rsidP="000301BC">
            <w:pPr>
              <w:rPr>
                <w:b/>
                <w:bCs/>
              </w:rPr>
            </w:pPr>
            <w:r w:rsidRPr="2100C5D1">
              <w:rPr>
                <w:b/>
                <w:bCs/>
              </w:rPr>
              <w:t>Action</w:t>
            </w:r>
          </w:p>
        </w:tc>
        <w:tc>
          <w:tcPr>
            <w:tcW w:w="1984" w:type="dxa"/>
          </w:tcPr>
          <w:p w14:paraId="49FCE9FA" w14:textId="77777777" w:rsidR="00ED7A81" w:rsidRDefault="00ED7A81" w:rsidP="000301BC">
            <w:pPr>
              <w:rPr>
                <w:b/>
                <w:bCs/>
              </w:rPr>
            </w:pPr>
            <w:r w:rsidRPr="2100C5D1">
              <w:rPr>
                <w:b/>
                <w:bCs/>
              </w:rPr>
              <w:t xml:space="preserve">Responsibility </w:t>
            </w:r>
          </w:p>
        </w:tc>
        <w:tc>
          <w:tcPr>
            <w:tcW w:w="1985" w:type="dxa"/>
          </w:tcPr>
          <w:p w14:paraId="06A8EE9F" w14:textId="77777777" w:rsidR="00ED7A81" w:rsidRDefault="00ED7A81" w:rsidP="000301BC">
            <w:pPr>
              <w:rPr>
                <w:b/>
                <w:bCs/>
              </w:rPr>
            </w:pPr>
            <w:r w:rsidRPr="2100C5D1">
              <w:rPr>
                <w:b/>
                <w:bCs/>
              </w:rPr>
              <w:t>Date Completed</w:t>
            </w:r>
          </w:p>
        </w:tc>
      </w:tr>
      <w:tr w:rsidR="00ED7A81" w14:paraId="5F59FC7F" w14:textId="77777777" w:rsidTr="000301BC">
        <w:tc>
          <w:tcPr>
            <w:tcW w:w="6091" w:type="dxa"/>
          </w:tcPr>
          <w:p w14:paraId="661751D7" w14:textId="77777777" w:rsidR="00ED7A81" w:rsidRDefault="00ED7A81" w:rsidP="000301BC">
            <w:pPr>
              <w:rPr>
                <w:b/>
              </w:rPr>
            </w:pPr>
          </w:p>
          <w:p w14:paraId="27AB9CD8" w14:textId="77777777" w:rsidR="00ED7A81" w:rsidRDefault="00ED7A81" w:rsidP="000301BC">
            <w:pPr>
              <w:rPr>
                <w:b/>
              </w:rPr>
            </w:pPr>
          </w:p>
          <w:p w14:paraId="7DACC7FB" w14:textId="77777777" w:rsidR="00ED7A81" w:rsidRDefault="00ED7A81" w:rsidP="000301BC">
            <w:pPr>
              <w:rPr>
                <w:b/>
              </w:rPr>
            </w:pPr>
          </w:p>
        </w:tc>
        <w:tc>
          <w:tcPr>
            <w:tcW w:w="1984" w:type="dxa"/>
          </w:tcPr>
          <w:p w14:paraId="6880ED41" w14:textId="77777777" w:rsidR="00ED7A81" w:rsidRDefault="00ED7A81" w:rsidP="000301BC">
            <w:pPr>
              <w:rPr>
                <w:b/>
              </w:rPr>
            </w:pPr>
          </w:p>
        </w:tc>
        <w:tc>
          <w:tcPr>
            <w:tcW w:w="1985" w:type="dxa"/>
          </w:tcPr>
          <w:p w14:paraId="351AC73B" w14:textId="77777777" w:rsidR="00ED7A81" w:rsidRDefault="00ED7A81" w:rsidP="000301BC">
            <w:pPr>
              <w:rPr>
                <w:b/>
              </w:rPr>
            </w:pPr>
          </w:p>
        </w:tc>
      </w:tr>
      <w:tr w:rsidR="00ED7A81" w14:paraId="6231CB9E" w14:textId="77777777" w:rsidTr="000301BC">
        <w:tc>
          <w:tcPr>
            <w:tcW w:w="6091" w:type="dxa"/>
          </w:tcPr>
          <w:p w14:paraId="1A387AB7" w14:textId="77777777" w:rsidR="00ED7A81" w:rsidRDefault="00ED7A81" w:rsidP="000301BC">
            <w:pPr>
              <w:rPr>
                <w:b/>
              </w:rPr>
            </w:pPr>
          </w:p>
          <w:p w14:paraId="03C88B83" w14:textId="77777777" w:rsidR="00ED7A81" w:rsidRDefault="00ED7A81" w:rsidP="000301BC">
            <w:pPr>
              <w:rPr>
                <w:b/>
              </w:rPr>
            </w:pPr>
          </w:p>
          <w:p w14:paraId="3F9CC993" w14:textId="77777777" w:rsidR="00ED7A81" w:rsidRDefault="00ED7A81" w:rsidP="000301BC">
            <w:pPr>
              <w:rPr>
                <w:b/>
              </w:rPr>
            </w:pPr>
          </w:p>
        </w:tc>
        <w:tc>
          <w:tcPr>
            <w:tcW w:w="1984" w:type="dxa"/>
          </w:tcPr>
          <w:p w14:paraId="7CEDF3F3" w14:textId="77777777" w:rsidR="00ED7A81" w:rsidRDefault="00ED7A81" w:rsidP="000301BC">
            <w:pPr>
              <w:rPr>
                <w:b/>
              </w:rPr>
            </w:pPr>
          </w:p>
        </w:tc>
        <w:tc>
          <w:tcPr>
            <w:tcW w:w="1985" w:type="dxa"/>
          </w:tcPr>
          <w:p w14:paraId="4FB4B287" w14:textId="77777777" w:rsidR="00ED7A81" w:rsidRDefault="00ED7A81" w:rsidP="000301BC">
            <w:pPr>
              <w:rPr>
                <w:b/>
              </w:rPr>
            </w:pPr>
          </w:p>
        </w:tc>
      </w:tr>
      <w:tr w:rsidR="009B15BC" w14:paraId="405BC103" w14:textId="77777777" w:rsidTr="000301BC">
        <w:tc>
          <w:tcPr>
            <w:tcW w:w="6091" w:type="dxa"/>
          </w:tcPr>
          <w:p w14:paraId="1B0854BA" w14:textId="77777777" w:rsidR="009B15BC" w:rsidRDefault="009B15BC" w:rsidP="000301BC">
            <w:pPr>
              <w:rPr>
                <w:b/>
              </w:rPr>
            </w:pPr>
          </w:p>
          <w:p w14:paraId="05B00512" w14:textId="77777777" w:rsidR="009B15BC" w:rsidRDefault="009B15BC" w:rsidP="000301BC">
            <w:pPr>
              <w:rPr>
                <w:b/>
              </w:rPr>
            </w:pPr>
          </w:p>
        </w:tc>
        <w:tc>
          <w:tcPr>
            <w:tcW w:w="1984" w:type="dxa"/>
          </w:tcPr>
          <w:p w14:paraId="4CBF2D6C" w14:textId="77777777" w:rsidR="009B15BC" w:rsidRDefault="009B15BC" w:rsidP="000301BC">
            <w:pPr>
              <w:rPr>
                <w:b/>
              </w:rPr>
            </w:pPr>
          </w:p>
        </w:tc>
        <w:tc>
          <w:tcPr>
            <w:tcW w:w="1985" w:type="dxa"/>
          </w:tcPr>
          <w:p w14:paraId="5D3E76AD" w14:textId="77777777" w:rsidR="009B15BC" w:rsidRDefault="009B15BC" w:rsidP="000301BC">
            <w:pPr>
              <w:rPr>
                <w:b/>
              </w:rPr>
            </w:pPr>
          </w:p>
        </w:tc>
      </w:tr>
    </w:tbl>
    <w:p w14:paraId="02DF6AA7" w14:textId="497E9A1B" w:rsidR="00AE3724" w:rsidRDefault="00AE3724" w:rsidP="2100C5D1">
      <w:pPr>
        <w:pStyle w:val="NoSpacing"/>
        <w:rPr>
          <w:b/>
          <w:bCs/>
          <w:sz w:val="36"/>
          <w:szCs w:val="36"/>
        </w:rPr>
      </w:pPr>
    </w:p>
    <w:p w14:paraId="5BE3B409" w14:textId="04AD697D" w:rsidR="00AE3724" w:rsidRPr="00AE3724" w:rsidRDefault="00AE3724" w:rsidP="00AE3724">
      <w:pPr>
        <w:rPr>
          <w:rFonts w:eastAsiaTheme="minorEastAsia"/>
          <w:b/>
          <w:bCs/>
          <w:sz w:val="36"/>
          <w:szCs w:val="36"/>
          <w:lang w:val="en-US" w:eastAsia="zh-CN"/>
        </w:rPr>
      </w:pPr>
      <w:r>
        <w:rPr>
          <w:b/>
          <w:bCs/>
          <w:sz w:val="36"/>
          <w:szCs w:val="36"/>
        </w:rPr>
        <w:br w:type="page"/>
      </w:r>
    </w:p>
    <w:p w14:paraId="78C7AB5A" w14:textId="6F692C1D" w:rsidR="001F68F0" w:rsidRDefault="00C06EF0" w:rsidP="2100C5D1">
      <w:pPr>
        <w:pStyle w:val="NoSpacing"/>
        <w:rPr>
          <w:b/>
          <w:bCs/>
          <w:sz w:val="36"/>
          <w:szCs w:val="36"/>
        </w:rPr>
      </w:pPr>
      <w:r>
        <w:rPr>
          <w:b/>
          <w:bCs/>
          <w:sz w:val="36"/>
          <w:szCs w:val="36"/>
        </w:rPr>
        <w:lastRenderedPageBreak/>
        <w:t>3.3</w:t>
      </w:r>
      <w:r w:rsidR="2100C5D1" w:rsidRPr="2100C5D1">
        <w:rPr>
          <w:b/>
          <w:bCs/>
          <w:sz w:val="36"/>
          <w:szCs w:val="36"/>
        </w:rPr>
        <w:t xml:space="preserve"> Javelin </w:t>
      </w:r>
    </w:p>
    <w:p w14:paraId="356E61B4" w14:textId="516C57DF" w:rsidR="00164F08" w:rsidRDefault="2100C5D1" w:rsidP="2100C5D1">
      <w:pPr>
        <w:pStyle w:val="NoSpacing"/>
        <w:rPr>
          <w:i/>
          <w:iCs/>
          <w:sz w:val="18"/>
          <w:szCs w:val="18"/>
        </w:rPr>
      </w:pPr>
      <w:r w:rsidRPr="2100C5D1">
        <w:rPr>
          <w:i/>
          <w:iCs/>
          <w:sz w:val="18"/>
          <w:szCs w:val="18"/>
        </w:rPr>
        <w:t>Javelin can be a dangerous event if the following practices are not followed.  The same safety standards must be applied both during practice sessions, as on days of competition.</w:t>
      </w:r>
      <w:r w:rsidR="009352AA" w:rsidRPr="009352AA">
        <w:rPr>
          <w:sz w:val="20"/>
          <w:szCs w:val="20"/>
        </w:rPr>
        <w:t xml:space="preserve"> </w:t>
      </w:r>
      <w:r w:rsidR="009352AA" w:rsidRPr="00A7177F">
        <w:rPr>
          <w:i/>
          <w:iCs/>
          <w:sz w:val="18"/>
          <w:szCs w:val="18"/>
        </w:rPr>
        <w:t>Javelin is an event for U11 athletes and older.  An alternative for younger athletes is ‘turbo jav’.</w:t>
      </w:r>
    </w:p>
    <w:p w14:paraId="19498254" w14:textId="77777777" w:rsidR="00ED7A81" w:rsidRDefault="00ED7A81" w:rsidP="2100C5D1">
      <w:pPr>
        <w:pStyle w:val="NoSpacing"/>
        <w:rPr>
          <w:i/>
          <w:iCs/>
          <w:sz w:val="18"/>
          <w:szCs w:val="18"/>
        </w:rPr>
      </w:pPr>
    </w:p>
    <w:tbl>
      <w:tblPr>
        <w:tblStyle w:val="TableGrid"/>
        <w:tblW w:w="8507" w:type="dxa"/>
        <w:tblLook w:val="04A0" w:firstRow="1" w:lastRow="0" w:firstColumn="1" w:lastColumn="0" w:noHBand="0" w:noVBand="1"/>
      </w:tblPr>
      <w:tblGrid>
        <w:gridCol w:w="6526"/>
        <w:gridCol w:w="1981"/>
      </w:tblGrid>
      <w:tr w:rsidR="00285B1F" w:rsidRPr="00B63BDB" w14:paraId="4A621004" w14:textId="77777777" w:rsidTr="00285B1F">
        <w:trPr>
          <w:cantSplit/>
          <w:trHeight w:val="510"/>
        </w:trPr>
        <w:tc>
          <w:tcPr>
            <w:tcW w:w="6526" w:type="dxa"/>
            <w:shd w:val="clear" w:color="auto" w:fill="F2F2F2" w:themeFill="background1" w:themeFillShade="F2"/>
            <w:vAlign w:val="center"/>
          </w:tcPr>
          <w:p w14:paraId="360A96F9" w14:textId="77777777" w:rsidR="00285B1F" w:rsidRPr="009B15BC" w:rsidRDefault="00285B1F" w:rsidP="000301BC">
            <w:pPr>
              <w:pStyle w:val="NoSpacing"/>
              <w:jc w:val="center"/>
              <w:rPr>
                <w:rFonts w:ascii="Times" w:eastAsia="Times" w:hAnsi="Times" w:cs="Times"/>
                <w:b/>
                <w:bCs/>
                <w:color w:val="000000" w:themeColor="text1"/>
                <w:sz w:val="20"/>
                <w:szCs w:val="20"/>
              </w:rPr>
            </w:pPr>
            <w:r w:rsidRPr="009B15BC">
              <w:rPr>
                <w:rFonts w:eastAsia="Times"/>
                <w:b/>
                <w:sz w:val="20"/>
                <w:szCs w:val="20"/>
              </w:rPr>
              <w:t>Practice</w:t>
            </w:r>
          </w:p>
        </w:tc>
        <w:tc>
          <w:tcPr>
            <w:tcW w:w="1981" w:type="dxa"/>
            <w:shd w:val="clear" w:color="auto" w:fill="F2F2F2" w:themeFill="background1" w:themeFillShade="F2"/>
            <w:vAlign w:val="center"/>
          </w:tcPr>
          <w:p w14:paraId="4F4EA66C" w14:textId="77777777" w:rsidR="00285B1F" w:rsidRPr="009B15BC" w:rsidRDefault="00285B1F" w:rsidP="000301BC">
            <w:pPr>
              <w:pStyle w:val="NoSpacing"/>
              <w:jc w:val="center"/>
              <w:rPr>
                <w:rFonts w:eastAsia="Times"/>
                <w:b/>
                <w:sz w:val="20"/>
                <w:szCs w:val="20"/>
              </w:rPr>
            </w:pPr>
            <w:r w:rsidRPr="009B15BC">
              <w:rPr>
                <w:rFonts w:eastAsia="Times"/>
                <w:b/>
                <w:sz w:val="20"/>
                <w:szCs w:val="20"/>
              </w:rPr>
              <w:t>Compliance/</w:t>
            </w:r>
          </w:p>
          <w:p w14:paraId="17536084" w14:textId="77777777" w:rsidR="00285B1F" w:rsidRPr="009B15BC" w:rsidRDefault="00285B1F" w:rsidP="000301BC">
            <w:pPr>
              <w:pStyle w:val="NoSpacing"/>
              <w:jc w:val="center"/>
              <w:rPr>
                <w:rFonts w:eastAsia="Times"/>
                <w:b/>
                <w:sz w:val="20"/>
                <w:szCs w:val="20"/>
              </w:rPr>
            </w:pPr>
            <w:r w:rsidRPr="009B15BC">
              <w:rPr>
                <w:rFonts w:eastAsia="Times"/>
                <w:b/>
                <w:sz w:val="20"/>
                <w:szCs w:val="20"/>
              </w:rPr>
              <w:t>comments</w:t>
            </w:r>
          </w:p>
          <w:p w14:paraId="74AA7547" w14:textId="77777777" w:rsidR="00285B1F" w:rsidRPr="00B63BDB" w:rsidRDefault="00285B1F" w:rsidP="000301BC">
            <w:pPr>
              <w:pStyle w:val="NoSpacing"/>
              <w:jc w:val="center"/>
              <w:rPr>
                <w:rFonts w:ascii="Times" w:eastAsia="Times" w:hAnsi="Times" w:cs="Times"/>
                <w:b/>
                <w:bCs/>
                <w:color w:val="000000" w:themeColor="text1"/>
                <w:sz w:val="16"/>
                <w:szCs w:val="16"/>
              </w:rPr>
            </w:pPr>
            <w:r w:rsidRPr="00B63BDB">
              <w:rPr>
                <w:rFonts w:eastAsia="Times"/>
                <w:b/>
                <w:bCs/>
                <w:color w:val="000000" w:themeColor="text1"/>
                <w:sz w:val="16"/>
                <w:szCs w:val="16"/>
              </w:rPr>
              <w:t xml:space="preserve">(yes = </w:t>
            </w:r>
            <w:r w:rsidRPr="00B63BDB">
              <w:rPr>
                <w:rFonts w:eastAsia="Times"/>
                <w:b/>
                <w:bCs/>
                <w:color w:val="000000" w:themeColor="text1"/>
                <w:sz w:val="16"/>
                <w:szCs w:val="16"/>
              </w:rPr>
              <w:sym w:font="Wingdings" w:char="F0FC"/>
            </w:r>
            <w:r w:rsidRPr="00B63BDB">
              <w:rPr>
                <w:rFonts w:eastAsia="Times"/>
                <w:b/>
                <w:bCs/>
                <w:color w:val="000000" w:themeColor="text1"/>
                <w:sz w:val="16"/>
                <w:szCs w:val="16"/>
              </w:rPr>
              <w:t>, no = x, or n/a)</w:t>
            </w:r>
          </w:p>
        </w:tc>
      </w:tr>
      <w:tr w:rsidR="00285B1F" w14:paraId="68168653" w14:textId="77777777" w:rsidTr="00285B1F">
        <w:tc>
          <w:tcPr>
            <w:tcW w:w="6526" w:type="dxa"/>
            <w:vAlign w:val="center"/>
          </w:tcPr>
          <w:p w14:paraId="43A6ECCE" w14:textId="42A3A3FC" w:rsidR="00285B1F" w:rsidRPr="0030482C" w:rsidRDefault="00285B1F" w:rsidP="00D63C5D">
            <w:pPr>
              <w:rPr>
                <w:sz w:val="20"/>
                <w:szCs w:val="20"/>
              </w:rPr>
            </w:pPr>
            <w:r>
              <w:rPr>
                <w:sz w:val="20"/>
                <w:szCs w:val="20"/>
              </w:rPr>
              <w:t>Javelins are checked to ensure they are in safe working condition</w:t>
            </w:r>
            <w:r w:rsidR="00D63C5D">
              <w:rPr>
                <w:sz w:val="20"/>
                <w:szCs w:val="20"/>
              </w:rPr>
              <w:t xml:space="preserve"> </w:t>
            </w:r>
            <w:r w:rsidR="00D63C5D" w:rsidRPr="0030482C">
              <w:rPr>
                <w:sz w:val="20"/>
                <w:szCs w:val="20"/>
              </w:rPr>
              <w:t xml:space="preserve">and </w:t>
            </w:r>
            <w:r w:rsidR="00D63C5D">
              <w:rPr>
                <w:sz w:val="20"/>
                <w:szCs w:val="20"/>
              </w:rPr>
              <w:t>any</w:t>
            </w:r>
            <w:r w:rsidR="00D63C5D" w:rsidRPr="0030482C">
              <w:rPr>
                <w:sz w:val="20"/>
                <w:szCs w:val="20"/>
              </w:rPr>
              <w:t xml:space="preserve"> </w:t>
            </w:r>
            <w:r w:rsidR="00D63C5D">
              <w:rPr>
                <w:sz w:val="20"/>
                <w:szCs w:val="20"/>
              </w:rPr>
              <w:t xml:space="preserve">in </w:t>
            </w:r>
            <w:r w:rsidR="00D63C5D" w:rsidRPr="0030482C">
              <w:rPr>
                <w:sz w:val="20"/>
                <w:szCs w:val="20"/>
              </w:rPr>
              <w:t xml:space="preserve">disrepair </w:t>
            </w:r>
            <w:r w:rsidR="00D63C5D">
              <w:rPr>
                <w:sz w:val="20"/>
                <w:szCs w:val="20"/>
              </w:rPr>
              <w:t>are</w:t>
            </w:r>
            <w:r w:rsidR="00D63C5D" w:rsidRPr="0030482C">
              <w:rPr>
                <w:sz w:val="20"/>
                <w:szCs w:val="20"/>
              </w:rPr>
              <w:t xml:space="preserve"> </w:t>
            </w:r>
            <w:r w:rsidR="00D63C5D">
              <w:rPr>
                <w:sz w:val="20"/>
                <w:szCs w:val="20"/>
              </w:rPr>
              <w:t>reported</w:t>
            </w:r>
            <w:r w:rsidR="00D63C5D" w:rsidRPr="0030482C">
              <w:rPr>
                <w:sz w:val="20"/>
                <w:szCs w:val="20"/>
              </w:rPr>
              <w:t xml:space="preserve"> to the equipment manager</w:t>
            </w:r>
            <w:r w:rsidR="00D63C5D">
              <w:rPr>
                <w:sz w:val="20"/>
                <w:szCs w:val="20"/>
              </w:rPr>
              <w:t xml:space="preserve"> to be repaired or replaced.</w:t>
            </w:r>
          </w:p>
        </w:tc>
        <w:tc>
          <w:tcPr>
            <w:tcW w:w="1981" w:type="dxa"/>
          </w:tcPr>
          <w:p w14:paraId="75D78502" w14:textId="539C9602" w:rsidR="00285B1F" w:rsidRPr="006D2C5A" w:rsidRDefault="00285B1F" w:rsidP="000301BC">
            <w:pPr>
              <w:widowControl w:val="0"/>
              <w:autoSpaceDE w:val="0"/>
              <w:autoSpaceDN w:val="0"/>
              <w:adjustRightInd w:val="0"/>
              <w:spacing w:after="240" w:line="480" w:lineRule="atLeast"/>
              <w:rPr>
                <w:rFonts w:eastAsia="Times" w:cstheme="minorHAnsi"/>
                <w:bCs/>
                <w:color w:val="000000" w:themeColor="text1"/>
                <w:sz w:val="22"/>
                <w:szCs w:val="22"/>
              </w:rPr>
            </w:pPr>
          </w:p>
        </w:tc>
      </w:tr>
      <w:tr w:rsidR="00285B1F" w14:paraId="112CFEC6" w14:textId="77777777" w:rsidTr="00285B1F">
        <w:tc>
          <w:tcPr>
            <w:tcW w:w="6526" w:type="dxa"/>
            <w:vAlign w:val="center"/>
          </w:tcPr>
          <w:p w14:paraId="0C1CF730" w14:textId="2D9E2DF3" w:rsidR="00285B1F" w:rsidRPr="0030482C" w:rsidRDefault="00285B1F" w:rsidP="0030482C">
            <w:pPr>
              <w:rPr>
                <w:sz w:val="20"/>
                <w:szCs w:val="20"/>
              </w:rPr>
            </w:pPr>
            <w:r>
              <w:rPr>
                <w:sz w:val="20"/>
                <w:szCs w:val="20"/>
              </w:rPr>
              <w:t>Physical barriers are checked they are in a suitable condition. Fix or replace if necessary.</w:t>
            </w:r>
          </w:p>
        </w:tc>
        <w:tc>
          <w:tcPr>
            <w:tcW w:w="1981" w:type="dxa"/>
          </w:tcPr>
          <w:p w14:paraId="4E439160" w14:textId="3933A145" w:rsidR="00285B1F" w:rsidRPr="006D2C5A" w:rsidRDefault="00285B1F" w:rsidP="000301BC">
            <w:pPr>
              <w:widowControl w:val="0"/>
              <w:autoSpaceDE w:val="0"/>
              <w:autoSpaceDN w:val="0"/>
              <w:adjustRightInd w:val="0"/>
              <w:spacing w:after="240" w:line="480" w:lineRule="atLeast"/>
              <w:rPr>
                <w:rFonts w:eastAsia="Times" w:cstheme="minorHAnsi"/>
                <w:bCs/>
                <w:color w:val="000000" w:themeColor="text1"/>
                <w:sz w:val="22"/>
                <w:szCs w:val="22"/>
              </w:rPr>
            </w:pPr>
          </w:p>
        </w:tc>
      </w:tr>
      <w:tr w:rsidR="00285B1F" w14:paraId="0054171F" w14:textId="77777777" w:rsidTr="00285B1F">
        <w:tc>
          <w:tcPr>
            <w:tcW w:w="6526" w:type="dxa"/>
            <w:vAlign w:val="center"/>
          </w:tcPr>
          <w:p w14:paraId="034D0E91" w14:textId="36445BB9" w:rsidR="00285B1F" w:rsidRPr="0030482C" w:rsidRDefault="00285B1F" w:rsidP="00237EFE">
            <w:pPr>
              <w:rPr>
                <w:sz w:val="20"/>
                <w:szCs w:val="20"/>
              </w:rPr>
            </w:pPr>
            <w:r w:rsidRPr="0030482C">
              <w:rPr>
                <w:sz w:val="20"/>
                <w:szCs w:val="20"/>
              </w:rPr>
              <w:t>Information stating correct weights for each age group is clearly displayed on the storage and transport boxes and in the officials’ information.</w:t>
            </w:r>
          </w:p>
        </w:tc>
        <w:tc>
          <w:tcPr>
            <w:tcW w:w="1981" w:type="dxa"/>
          </w:tcPr>
          <w:p w14:paraId="3E34880C" w14:textId="08F49C89" w:rsidR="00285B1F" w:rsidRPr="006D2C5A" w:rsidRDefault="00285B1F" w:rsidP="000301BC">
            <w:pPr>
              <w:widowControl w:val="0"/>
              <w:autoSpaceDE w:val="0"/>
              <w:autoSpaceDN w:val="0"/>
              <w:adjustRightInd w:val="0"/>
              <w:spacing w:after="240" w:line="480" w:lineRule="atLeast"/>
              <w:rPr>
                <w:rFonts w:eastAsia="Times" w:cstheme="minorHAnsi"/>
                <w:bCs/>
                <w:color w:val="000000" w:themeColor="text1"/>
                <w:sz w:val="22"/>
                <w:szCs w:val="22"/>
              </w:rPr>
            </w:pPr>
          </w:p>
        </w:tc>
      </w:tr>
    </w:tbl>
    <w:p w14:paraId="29A725BC" w14:textId="77777777" w:rsidR="009B15BC" w:rsidRDefault="009B15BC" w:rsidP="00237EFE">
      <w:pPr>
        <w:rPr>
          <w:b/>
          <w:bCs/>
        </w:rPr>
      </w:pPr>
    </w:p>
    <w:p w14:paraId="0C5F5FB0" w14:textId="77777777" w:rsidR="009B15BC" w:rsidRDefault="009B15BC" w:rsidP="00237EFE">
      <w:pPr>
        <w:rPr>
          <w:b/>
          <w:bCs/>
        </w:rPr>
      </w:pPr>
    </w:p>
    <w:p w14:paraId="6D6F72D0" w14:textId="77777777" w:rsidR="00237EFE" w:rsidRDefault="00237EFE" w:rsidP="00237EFE">
      <w:pPr>
        <w:rPr>
          <w:b/>
          <w:bCs/>
        </w:rPr>
      </w:pPr>
      <w:r w:rsidRPr="2100C5D1">
        <w:rPr>
          <w:b/>
          <w:bCs/>
        </w:rPr>
        <w:t xml:space="preserve">Actions Required: </w:t>
      </w:r>
    </w:p>
    <w:tbl>
      <w:tblPr>
        <w:tblStyle w:val="TableGrid"/>
        <w:tblW w:w="10060" w:type="dxa"/>
        <w:tblLook w:val="04A0" w:firstRow="1" w:lastRow="0" w:firstColumn="1" w:lastColumn="0" w:noHBand="0" w:noVBand="1"/>
      </w:tblPr>
      <w:tblGrid>
        <w:gridCol w:w="6091"/>
        <w:gridCol w:w="1984"/>
        <w:gridCol w:w="1985"/>
      </w:tblGrid>
      <w:tr w:rsidR="00237EFE" w14:paraId="7A79524F" w14:textId="77777777" w:rsidTr="00051F24">
        <w:tc>
          <w:tcPr>
            <w:tcW w:w="6091" w:type="dxa"/>
          </w:tcPr>
          <w:p w14:paraId="15DDE4B3" w14:textId="77777777" w:rsidR="00237EFE" w:rsidRDefault="00237EFE" w:rsidP="00051F24">
            <w:pPr>
              <w:rPr>
                <w:b/>
                <w:bCs/>
              </w:rPr>
            </w:pPr>
            <w:r w:rsidRPr="2100C5D1">
              <w:rPr>
                <w:b/>
                <w:bCs/>
              </w:rPr>
              <w:t>Action</w:t>
            </w:r>
          </w:p>
        </w:tc>
        <w:tc>
          <w:tcPr>
            <w:tcW w:w="1984" w:type="dxa"/>
          </w:tcPr>
          <w:p w14:paraId="7C9B5F4C" w14:textId="77777777" w:rsidR="00237EFE" w:rsidRDefault="00237EFE" w:rsidP="00051F24">
            <w:pPr>
              <w:rPr>
                <w:b/>
                <w:bCs/>
              </w:rPr>
            </w:pPr>
            <w:r w:rsidRPr="2100C5D1">
              <w:rPr>
                <w:b/>
                <w:bCs/>
              </w:rPr>
              <w:t xml:space="preserve">Responsibility </w:t>
            </w:r>
          </w:p>
        </w:tc>
        <w:tc>
          <w:tcPr>
            <w:tcW w:w="1985" w:type="dxa"/>
          </w:tcPr>
          <w:p w14:paraId="6FA3D041" w14:textId="77777777" w:rsidR="00237EFE" w:rsidRDefault="00237EFE" w:rsidP="00051F24">
            <w:pPr>
              <w:rPr>
                <w:b/>
                <w:bCs/>
              </w:rPr>
            </w:pPr>
            <w:r w:rsidRPr="2100C5D1">
              <w:rPr>
                <w:b/>
                <w:bCs/>
              </w:rPr>
              <w:t>Date Completed</w:t>
            </w:r>
          </w:p>
        </w:tc>
      </w:tr>
      <w:tr w:rsidR="00237EFE" w14:paraId="525E9533" w14:textId="77777777" w:rsidTr="00051F24">
        <w:tc>
          <w:tcPr>
            <w:tcW w:w="6091" w:type="dxa"/>
          </w:tcPr>
          <w:p w14:paraId="1B5794EA" w14:textId="77777777" w:rsidR="00237EFE" w:rsidRDefault="00237EFE" w:rsidP="00051F24">
            <w:pPr>
              <w:rPr>
                <w:b/>
              </w:rPr>
            </w:pPr>
          </w:p>
          <w:p w14:paraId="09F8A45C" w14:textId="77777777" w:rsidR="00237EFE" w:rsidRDefault="00237EFE" w:rsidP="00051F24">
            <w:pPr>
              <w:rPr>
                <w:b/>
              </w:rPr>
            </w:pPr>
          </w:p>
          <w:p w14:paraId="22C61E9D" w14:textId="77777777" w:rsidR="00237EFE" w:rsidRDefault="00237EFE" w:rsidP="00051F24">
            <w:pPr>
              <w:rPr>
                <w:b/>
              </w:rPr>
            </w:pPr>
          </w:p>
        </w:tc>
        <w:tc>
          <w:tcPr>
            <w:tcW w:w="1984" w:type="dxa"/>
          </w:tcPr>
          <w:p w14:paraId="25912190" w14:textId="77777777" w:rsidR="00237EFE" w:rsidRDefault="00237EFE" w:rsidP="00051F24">
            <w:pPr>
              <w:rPr>
                <w:b/>
              </w:rPr>
            </w:pPr>
          </w:p>
        </w:tc>
        <w:tc>
          <w:tcPr>
            <w:tcW w:w="1985" w:type="dxa"/>
          </w:tcPr>
          <w:p w14:paraId="4BC15173" w14:textId="77777777" w:rsidR="00237EFE" w:rsidRDefault="00237EFE" w:rsidP="00051F24">
            <w:pPr>
              <w:rPr>
                <w:b/>
              </w:rPr>
            </w:pPr>
          </w:p>
        </w:tc>
      </w:tr>
      <w:tr w:rsidR="00237EFE" w14:paraId="015E4FFC" w14:textId="77777777" w:rsidTr="00051F24">
        <w:tc>
          <w:tcPr>
            <w:tcW w:w="6091" w:type="dxa"/>
          </w:tcPr>
          <w:p w14:paraId="118E9900" w14:textId="77777777" w:rsidR="00237EFE" w:rsidRDefault="00237EFE" w:rsidP="00051F24">
            <w:pPr>
              <w:rPr>
                <w:b/>
              </w:rPr>
            </w:pPr>
          </w:p>
          <w:p w14:paraId="269055D1" w14:textId="77777777" w:rsidR="00237EFE" w:rsidRDefault="00237EFE" w:rsidP="00051F24">
            <w:pPr>
              <w:rPr>
                <w:b/>
              </w:rPr>
            </w:pPr>
          </w:p>
          <w:p w14:paraId="0A38EAFA" w14:textId="77777777" w:rsidR="00237EFE" w:rsidRDefault="00237EFE" w:rsidP="00051F24">
            <w:pPr>
              <w:rPr>
                <w:b/>
              </w:rPr>
            </w:pPr>
          </w:p>
        </w:tc>
        <w:tc>
          <w:tcPr>
            <w:tcW w:w="1984" w:type="dxa"/>
          </w:tcPr>
          <w:p w14:paraId="449B2733" w14:textId="77777777" w:rsidR="00237EFE" w:rsidRDefault="00237EFE" w:rsidP="00051F24">
            <w:pPr>
              <w:rPr>
                <w:b/>
              </w:rPr>
            </w:pPr>
          </w:p>
        </w:tc>
        <w:tc>
          <w:tcPr>
            <w:tcW w:w="1985" w:type="dxa"/>
          </w:tcPr>
          <w:p w14:paraId="0F3BBA14" w14:textId="77777777" w:rsidR="00237EFE" w:rsidRDefault="00237EFE" w:rsidP="00051F24">
            <w:pPr>
              <w:rPr>
                <w:b/>
              </w:rPr>
            </w:pPr>
          </w:p>
        </w:tc>
      </w:tr>
      <w:tr w:rsidR="00237EFE" w14:paraId="5D02E40F" w14:textId="77777777" w:rsidTr="00051F24">
        <w:tc>
          <w:tcPr>
            <w:tcW w:w="6091" w:type="dxa"/>
          </w:tcPr>
          <w:p w14:paraId="1A2F2B4D" w14:textId="77777777" w:rsidR="00237EFE" w:rsidRDefault="00237EFE" w:rsidP="00051F24">
            <w:pPr>
              <w:rPr>
                <w:b/>
              </w:rPr>
            </w:pPr>
          </w:p>
          <w:p w14:paraId="1E9CD7A8" w14:textId="77777777" w:rsidR="00237EFE" w:rsidRDefault="00237EFE" w:rsidP="00051F24">
            <w:pPr>
              <w:rPr>
                <w:b/>
              </w:rPr>
            </w:pPr>
          </w:p>
          <w:p w14:paraId="020A0D3B" w14:textId="77777777" w:rsidR="00237EFE" w:rsidRDefault="00237EFE" w:rsidP="00051F24">
            <w:pPr>
              <w:rPr>
                <w:b/>
              </w:rPr>
            </w:pPr>
          </w:p>
        </w:tc>
        <w:tc>
          <w:tcPr>
            <w:tcW w:w="1984" w:type="dxa"/>
          </w:tcPr>
          <w:p w14:paraId="56AA4D50" w14:textId="77777777" w:rsidR="00237EFE" w:rsidRDefault="00237EFE" w:rsidP="00051F24">
            <w:pPr>
              <w:rPr>
                <w:b/>
              </w:rPr>
            </w:pPr>
          </w:p>
        </w:tc>
        <w:tc>
          <w:tcPr>
            <w:tcW w:w="1985" w:type="dxa"/>
          </w:tcPr>
          <w:p w14:paraId="5E64D316" w14:textId="77777777" w:rsidR="00237EFE" w:rsidRDefault="00237EFE" w:rsidP="00051F24">
            <w:pPr>
              <w:rPr>
                <w:b/>
              </w:rPr>
            </w:pPr>
          </w:p>
        </w:tc>
      </w:tr>
    </w:tbl>
    <w:p w14:paraId="00462C97" w14:textId="77777777" w:rsidR="00237EFE" w:rsidRDefault="00237EFE" w:rsidP="00237EFE">
      <w:pPr>
        <w:rPr>
          <w:b/>
        </w:rPr>
      </w:pPr>
    </w:p>
    <w:p w14:paraId="3E4B253A" w14:textId="77777777" w:rsidR="00237EFE" w:rsidRDefault="00237EFE">
      <w:pPr>
        <w:rPr>
          <w:b/>
        </w:rPr>
      </w:pPr>
    </w:p>
    <w:p w14:paraId="233A0644" w14:textId="77777777" w:rsidR="00237EFE" w:rsidRDefault="00237EFE">
      <w:pPr>
        <w:rPr>
          <w:b/>
        </w:rPr>
      </w:pPr>
      <w:r>
        <w:rPr>
          <w:b/>
        </w:rPr>
        <w:br w:type="page"/>
      </w:r>
    </w:p>
    <w:p w14:paraId="72EDDD05" w14:textId="75D23133" w:rsidR="00991C75" w:rsidRDefault="00C06EF0" w:rsidP="2100C5D1">
      <w:pPr>
        <w:pStyle w:val="NoSpacing"/>
        <w:rPr>
          <w:b/>
          <w:bCs/>
          <w:sz w:val="36"/>
          <w:szCs w:val="36"/>
        </w:rPr>
      </w:pPr>
      <w:r>
        <w:rPr>
          <w:b/>
          <w:bCs/>
          <w:sz w:val="36"/>
          <w:szCs w:val="36"/>
        </w:rPr>
        <w:lastRenderedPageBreak/>
        <w:t>3.4</w:t>
      </w:r>
      <w:r w:rsidR="2100C5D1" w:rsidRPr="2100C5D1">
        <w:rPr>
          <w:b/>
          <w:bCs/>
          <w:sz w:val="36"/>
          <w:szCs w:val="36"/>
        </w:rPr>
        <w:t xml:space="preserve"> Shot put</w:t>
      </w:r>
    </w:p>
    <w:tbl>
      <w:tblPr>
        <w:tblStyle w:val="TableGrid"/>
        <w:tblW w:w="8507" w:type="dxa"/>
        <w:tblLook w:val="04A0" w:firstRow="1" w:lastRow="0" w:firstColumn="1" w:lastColumn="0" w:noHBand="0" w:noVBand="1"/>
      </w:tblPr>
      <w:tblGrid>
        <w:gridCol w:w="6526"/>
        <w:gridCol w:w="1981"/>
      </w:tblGrid>
      <w:tr w:rsidR="003C4CAA" w:rsidRPr="00B63BDB" w14:paraId="6CF8A174" w14:textId="77777777" w:rsidTr="003C4CAA">
        <w:trPr>
          <w:cantSplit/>
          <w:trHeight w:val="510"/>
        </w:trPr>
        <w:tc>
          <w:tcPr>
            <w:tcW w:w="6526" w:type="dxa"/>
            <w:shd w:val="clear" w:color="auto" w:fill="F2F2F2" w:themeFill="background1" w:themeFillShade="F2"/>
            <w:vAlign w:val="center"/>
          </w:tcPr>
          <w:p w14:paraId="45332B49" w14:textId="77777777" w:rsidR="003C4CAA" w:rsidRPr="009B15BC" w:rsidRDefault="003C4CAA" w:rsidP="00AE3677">
            <w:pPr>
              <w:pStyle w:val="NoSpacing"/>
              <w:jc w:val="center"/>
              <w:rPr>
                <w:rFonts w:ascii="Times" w:eastAsia="Times" w:hAnsi="Times" w:cs="Times"/>
                <w:b/>
                <w:bCs/>
                <w:color w:val="000000" w:themeColor="text1"/>
                <w:sz w:val="20"/>
                <w:szCs w:val="20"/>
              </w:rPr>
            </w:pPr>
            <w:r w:rsidRPr="009B15BC">
              <w:rPr>
                <w:rFonts w:eastAsia="Times"/>
                <w:b/>
                <w:sz w:val="20"/>
                <w:szCs w:val="20"/>
              </w:rPr>
              <w:t>Practice</w:t>
            </w:r>
          </w:p>
        </w:tc>
        <w:tc>
          <w:tcPr>
            <w:tcW w:w="1981" w:type="dxa"/>
            <w:shd w:val="clear" w:color="auto" w:fill="F2F2F2" w:themeFill="background1" w:themeFillShade="F2"/>
            <w:vAlign w:val="center"/>
          </w:tcPr>
          <w:p w14:paraId="57106024" w14:textId="77777777" w:rsidR="003C4CAA" w:rsidRPr="009B15BC" w:rsidRDefault="003C4CAA" w:rsidP="00AE3677">
            <w:pPr>
              <w:pStyle w:val="NoSpacing"/>
              <w:jc w:val="center"/>
              <w:rPr>
                <w:rFonts w:eastAsia="Times"/>
                <w:b/>
                <w:sz w:val="20"/>
                <w:szCs w:val="20"/>
              </w:rPr>
            </w:pPr>
            <w:r w:rsidRPr="009B15BC">
              <w:rPr>
                <w:rFonts w:eastAsia="Times"/>
                <w:b/>
                <w:sz w:val="20"/>
                <w:szCs w:val="20"/>
              </w:rPr>
              <w:t>Compliance/</w:t>
            </w:r>
          </w:p>
          <w:p w14:paraId="2A453001" w14:textId="77777777" w:rsidR="003C4CAA" w:rsidRPr="009B15BC" w:rsidRDefault="003C4CAA" w:rsidP="00AE3677">
            <w:pPr>
              <w:pStyle w:val="NoSpacing"/>
              <w:jc w:val="center"/>
              <w:rPr>
                <w:rFonts w:eastAsia="Times"/>
                <w:b/>
                <w:sz w:val="20"/>
                <w:szCs w:val="20"/>
              </w:rPr>
            </w:pPr>
            <w:r w:rsidRPr="009B15BC">
              <w:rPr>
                <w:rFonts w:eastAsia="Times"/>
                <w:b/>
                <w:sz w:val="20"/>
                <w:szCs w:val="20"/>
              </w:rPr>
              <w:t>comments</w:t>
            </w:r>
          </w:p>
          <w:p w14:paraId="3B4F518F" w14:textId="77777777" w:rsidR="003C4CAA" w:rsidRPr="00B63BDB" w:rsidRDefault="003C4CAA" w:rsidP="00AE3677">
            <w:pPr>
              <w:pStyle w:val="NoSpacing"/>
              <w:jc w:val="center"/>
              <w:rPr>
                <w:rFonts w:ascii="Times" w:eastAsia="Times" w:hAnsi="Times" w:cs="Times"/>
                <w:b/>
                <w:bCs/>
                <w:color w:val="000000" w:themeColor="text1"/>
                <w:sz w:val="16"/>
                <w:szCs w:val="16"/>
              </w:rPr>
            </w:pPr>
            <w:r w:rsidRPr="00B63BDB">
              <w:rPr>
                <w:rFonts w:eastAsia="Times"/>
                <w:b/>
                <w:bCs/>
                <w:color w:val="000000" w:themeColor="text1"/>
                <w:sz w:val="16"/>
                <w:szCs w:val="16"/>
              </w:rPr>
              <w:t xml:space="preserve">(yes = </w:t>
            </w:r>
            <w:r w:rsidRPr="00B63BDB">
              <w:rPr>
                <w:rFonts w:eastAsia="Times"/>
                <w:b/>
                <w:bCs/>
                <w:color w:val="000000" w:themeColor="text1"/>
                <w:sz w:val="16"/>
                <w:szCs w:val="16"/>
              </w:rPr>
              <w:sym w:font="Wingdings" w:char="F0FC"/>
            </w:r>
            <w:r w:rsidRPr="00B63BDB">
              <w:rPr>
                <w:rFonts w:eastAsia="Times"/>
                <w:b/>
                <w:bCs/>
                <w:color w:val="000000" w:themeColor="text1"/>
                <w:sz w:val="16"/>
                <w:szCs w:val="16"/>
              </w:rPr>
              <w:t>, no = x, or n/a)</w:t>
            </w:r>
          </w:p>
        </w:tc>
      </w:tr>
      <w:tr w:rsidR="003C4CAA" w14:paraId="68442069" w14:textId="77777777" w:rsidTr="003C4CAA">
        <w:tc>
          <w:tcPr>
            <w:tcW w:w="6526" w:type="dxa"/>
            <w:vAlign w:val="center"/>
          </w:tcPr>
          <w:p w14:paraId="3452E9AF" w14:textId="767AABE1" w:rsidR="003C4CAA" w:rsidRPr="0030482C" w:rsidRDefault="003C4CAA" w:rsidP="00AE3677">
            <w:pPr>
              <w:rPr>
                <w:sz w:val="20"/>
                <w:szCs w:val="20"/>
              </w:rPr>
            </w:pPr>
            <w:r>
              <w:rPr>
                <w:sz w:val="20"/>
                <w:szCs w:val="20"/>
              </w:rPr>
              <w:t>Shot Puts are checked to ensure they are in a safe condition to use i.e. no rust. Fix or replace if necessary.</w:t>
            </w:r>
          </w:p>
        </w:tc>
        <w:tc>
          <w:tcPr>
            <w:tcW w:w="1981" w:type="dxa"/>
          </w:tcPr>
          <w:p w14:paraId="6BDBBF3B" w14:textId="1F16C392" w:rsidR="003C4CAA" w:rsidRDefault="003C4CAA" w:rsidP="00AE3677">
            <w:pPr>
              <w:widowControl w:val="0"/>
              <w:autoSpaceDE w:val="0"/>
              <w:autoSpaceDN w:val="0"/>
              <w:adjustRightInd w:val="0"/>
              <w:spacing w:after="240" w:line="480" w:lineRule="atLeast"/>
              <w:rPr>
                <w:rFonts w:ascii="Times" w:eastAsia="Times" w:hAnsi="Times" w:cs="Times"/>
                <w:b/>
                <w:bCs/>
                <w:color w:val="000000" w:themeColor="text1"/>
                <w:sz w:val="36"/>
                <w:szCs w:val="36"/>
              </w:rPr>
            </w:pPr>
          </w:p>
        </w:tc>
      </w:tr>
      <w:tr w:rsidR="003C4CAA" w14:paraId="14E59FD4" w14:textId="77777777" w:rsidTr="003C4CAA">
        <w:tc>
          <w:tcPr>
            <w:tcW w:w="6526" w:type="dxa"/>
            <w:vAlign w:val="center"/>
          </w:tcPr>
          <w:p w14:paraId="76A8D7D1" w14:textId="77777777" w:rsidR="009B15BC" w:rsidRDefault="009B15BC" w:rsidP="00AE3677">
            <w:pPr>
              <w:rPr>
                <w:sz w:val="20"/>
                <w:szCs w:val="20"/>
              </w:rPr>
            </w:pPr>
          </w:p>
          <w:p w14:paraId="45C37694" w14:textId="77777777" w:rsidR="003C4CAA" w:rsidRDefault="003C4CAA" w:rsidP="00AE3677">
            <w:pPr>
              <w:rPr>
                <w:sz w:val="20"/>
                <w:szCs w:val="20"/>
              </w:rPr>
            </w:pPr>
            <w:r w:rsidRPr="008B00A7">
              <w:rPr>
                <w:sz w:val="20"/>
                <w:szCs w:val="20"/>
              </w:rPr>
              <w:t>Information stating correct weights for each age group is clearly displayed on the storage and transport boxes and in the officials’ information.</w:t>
            </w:r>
          </w:p>
          <w:p w14:paraId="3D0C07FE" w14:textId="46F1BF36" w:rsidR="009B15BC" w:rsidRPr="0030482C" w:rsidRDefault="009B15BC" w:rsidP="00AE3677">
            <w:pPr>
              <w:rPr>
                <w:sz w:val="20"/>
                <w:szCs w:val="20"/>
              </w:rPr>
            </w:pPr>
          </w:p>
        </w:tc>
        <w:tc>
          <w:tcPr>
            <w:tcW w:w="1981" w:type="dxa"/>
          </w:tcPr>
          <w:p w14:paraId="119B7BB6" w14:textId="7D9A2F55" w:rsidR="003C4CAA" w:rsidRDefault="003C4CAA" w:rsidP="00AE3677">
            <w:pPr>
              <w:widowControl w:val="0"/>
              <w:autoSpaceDE w:val="0"/>
              <w:autoSpaceDN w:val="0"/>
              <w:adjustRightInd w:val="0"/>
              <w:spacing w:after="240" w:line="480" w:lineRule="atLeast"/>
              <w:rPr>
                <w:rFonts w:ascii="Times" w:eastAsia="Times" w:hAnsi="Times" w:cs="Times"/>
                <w:b/>
                <w:bCs/>
                <w:color w:val="000000" w:themeColor="text1"/>
                <w:sz w:val="36"/>
                <w:szCs w:val="36"/>
              </w:rPr>
            </w:pPr>
          </w:p>
        </w:tc>
      </w:tr>
    </w:tbl>
    <w:p w14:paraId="77297A24" w14:textId="77777777" w:rsidR="00991C75" w:rsidRDefault="00991C75" w:rsidP="00991C75">
      <w:pPr>
        <w:pStyle w:val="NoSpacing"/>
        <w:rPr>
          <w:sz w:val="24"/>
          <w:szCs w:val="24"/>
        </w:rPr>
      </w:pPr>
    </w:p>
    <w:p w14:paraId="199F0C51" w14:textId="77777777" w:rsidR="00DD170F" w:rsidRDefault="00DD170F" w:rsidP="00DD170F">
      <w:pPr>
        <w:rPr>
          <w:b/>
          <w:bCs/>
        </w:rPr>
      </w:pPr>
      <w:r w:rsidRPr="2100C5D1">
        <w:rPr>
          <w:b/>
          <w:bCs/>
        </w:rPr>
        <w:t xml:space="preserve">Actions Required: </w:t>
      </w:r>
    </w:p>
    <w:tbl>
      <w:tblPr>
        <w:tblStyle w:val="TableGrid"/>
        <w:tblW w:w="10060" w:type="dxa"/>
        <w:tblLook w:val="04A0" w:firstRow="1" w:lastRow="0" w:firstColumn="1" w:lastColumn="0" w:noHBand="0" w:noVBand="1"/>
      </w:tblPr>
      <w:tblGrid>
        <w:gridCol w:w="6091"/>
        <w:gridCol w:w="1984"/>
        <w:gridCol w:w="1985"/>
      </w:tblGrid>
      <w:tr w:rsidR="00DD170F" w14:paraId="7AE0B703" w14:textId="77777777" w:rsidTr="00143BFB">
        <w:tc>
          <w:tcPr>
            <w:tcW w:w="6091" w:type="dxa"/>
          </w:tcPr>
          <w:p w14:paraId="05A8408B" w14:textId="77777777" w:rsidR="00DD170F" w:rsidRDefault="00DD170F" w:rsidP="00143BFB">
            <w:pPr>
              <w:rPr>
                <w:b/>
                <w:bCs/>
              </w:rPr>
            </w:pPr>
            <w:r w:rsidRPr="2100C5D1">
              <w:rPr>
                <w:b/>
                <w:bCs/>
              </w:rPr>
              <w:t>Action</w:t>
            </w:r>
          </w:p>
        </w:tc>
        <w:tc>
          <w:tcPr>
            <w:tcW w:w="1984" w:type="dxa"/>
          </w:tcPr>
          <w:p w14:paraId="22C0C20E" w14:textId="77777777" w:rsidR="00DD170F" w:rsidRDefault="00DD170F" w:rsidP="00143BFB">
            <w:pPr>
              <w:rPr>
                <w:b/>
                <w:bCs/>
              </w:rPr>
            </w:pPr>
            <w:r w:rsidRPr="2100C5D1">
              <w:rPr>
                <w:b/>
                <w:bCs/>
              </w:rPr>
              <w:t xml:space="preserve">Responsibility </w:t>
            </w:r>
          </w:p>
        </w:tc>
        <w:tc>
          <w:tcPr>
            <w:tcW w:w="1985" w:type="dxa"/>
          </w:tcPr>
          <w:p w14:paraId="57E15758" w14:textId="77777777" w:rsidR="00DD170F" w:rsidRDefault="00DD170F" w:rsidP="00143BFB">
            <w:pPr>
              <w:rPr>
                <w:b/>
                <w:bCs/>
              </w:rPr>
            </w:pPr>
            <w:r w:rsidRPr="2100C5D1">
              <w:rPr>
                <w:b/>
                <w:bCs/>
              </w:rPr>
              <w:t>Date Completed</w:t>
            </w:r>
          </w:p>
        </w:tc>
      </w:tr>
      <w:tr w:rsidR="00DD170F" w14:paraId="20898D84" w14:textId="77777777" w:rsidTr="00143BFB">
        <w:tc>
          <w:tcPr>
            <w:tcW w:w="6091" w:type="dxa"/>
          </w:tcPr>
          <w:p w14:paraId="19D9EB73" w14:textId="77777777" w:rsidR="00DD170F" w:rsidRDefault="00DD170F" w:rsidP="00143BFB">
            <w:pPr>
              <w:rPr>
                <w:b/>
              </w:rPr>
            </w:pPr>
          </w:p>
          <w:p w14:paraId="582A49E8" w14:textId="77777777" w:rsidR="00DD170F" w:rsidRDefault="00DD170F" w:rsidP="00143BFB">
            <w:pPr>
              <w:rPr>
                <w:b/>
              </w:rPr>
            </w:pPr>
          </w:p>
          <w:p w14:paraId="69622CC9" w14:textId="77777777" w:rsidR="00DD170F" w:rsidRDefault="00DD170F" w:rsidP="00143BFB">
            <w:pPr>
              <w:rPr>
                <w:b/>
              </w:rPr>
            </w:pPr>
          </w:p>
        </w:tc>
        <w:tc>
          <w:tcPr>
            <w:tcW w:w="1984" w:type="dxa"/>
          </w:tcPr>
          <w:p w14:paraId="765CFD3F" w14:textId="77777777" w:rsidR="00DD170F" w:rsidRDefault="00DD170F" w:rsidP="00143BFB">
            <w:pPr>
              <w:rPr>
                <w:b/>
              </w:rPr>
            </w:pPr>
          </w:p>
        </w:tc>
        <w:tc>
          <w:tcPr>
            <w:tcW w:w="1985" w:type="dxa"/>
          </w:tcPr>
          <w:p w14:paraId="686C5F1B" w14:textId="77777777" w:rsidR="00DD170F" w:rsidRDefault="00DD170F" w:rsidP="00143BFB">
            <w:pPr>
              <w:rPr>
                <w:b/>
              </w:rPr>
            </w:pPr>
          </w:p>
        </w:tc>
      </w:tr>
      <w:tr w:rsidR="00DD170F" w14:paraId="30646C73" w14:textId="77777777" w:rsidTr="00143BFB">
        <w:tc>
          <w:tcPr>
            <w:tcW w:w="6091" w:type="dxa"/>
          </w:tcPr>
          <w:p w14:paraId="5806BA59" w14:textId="77777777" w:rsidR="00DD170F" w:rsidRDefault="00DD170F" w:rsidP="00143BFB">
            <w:pPr>
              <w:rPr>
                <w:b/>
              </w:rPr>
            </w:pPr>
          </w:p>
          <w:p w14:paraId="1527C76B" w14:textId="77777777" w:rsidR="00DD170F" w:rsidRDefault="00DD170F" w:rsidP="00143BFB">
            <w:pPr>
              <w:rPr>
                <w:b/>
              </w:rPr>
            </w:pPr>
          </w:p>
          <w:p w14:paraId="321A1A9B" w14:textId="77777777" w:rsidR="00DD170F" w:rsidRDefault="00DD170F" w:rsidP="00143BFB">
            <w:pPr>
              <w:rPr>
                <w:b/>
              </w:rPr>
            </w:pPr>
          </w:p>
        </w:tc>
        <w:tc>
          <w:tcPr>
            <w:tcW w:w="1984" w:type="dxa"/>
          </w:tcPr>
          <w:p w14:paraId="2E7B71C5" w14:textId="77777777" w:rsidR="00DD170F" w:rsidRDefault="00DD170F" w:rsidP="00143BFB">
            <w:pPr>
              <w:rPr>
                <w:b/>
              </w:rPr>
            </w:pPr>
          </w:p>
        </w:tc>
        <w:tc>
          <w:tcPr>
            <w:tcW w:w="1985" w:type="dxa"/>
          </w:tcPr>
          <w:p w14:paraId="50C854A7" w14:textId="77777777" w:rsidR="00DD170F" w:rsidRDefault="00DD170F" w:rsidP="00143BFB">
            <w:pPr>
              <w:rPr>
                <w:b/>
              </w:rPr>
            </w:pPr>
          </w:p>
        </w:tc>
      </w:tr>
      <w:tr w:rsidR="00DD170F" w14:paraId="3D6C0950" w14:textId="77777777" w:rsidTr="00143BFB">
        <w:tc>
          <w:tcPr>
            <w:tcW w:w="6091" w:type="dxa"/>
          </w:tcPr>
          <w:p w14:paraId="17A15331" w14:textId="77777777" w:rsidR="00DD170F" w:rsidRDefault="00DD170F" w:rsidP="00143BFB">
            <w:pPr>
              <w:rPr>
                <w:b/>
              </w:rPr>
            </w:pPr>
          </w:p>
          <w:p w14:paraId="2301495B" w14:textId="77777777" w:rsidR="00DD170F" w:rsidRDefault="00DD170F" w:rsidP="00143BFB">
            <w:pPr>
              <w:rPr>
                <w:b/>
              </w:rPr>
            </w:pPr>
          </w:p>
          <w:p w14:paraId="0367F7A3" w14:textId="77777777" w:rsidR="00DD170F" w:rsidRDefault="00DD170F" w:rsidP="00143BFB">
            <w:pPr>
              <w:rPr>
                <w:b/>
              </w:rPr>
            </w:pPr>
          </w:p>
        </w:tc>
        <w:tc>
          <w:tcPr>
            <w:tcW w:w="1984" w:type="dxa"/>
          </w:tcPr>
          <w:p w14:paraId="4693D7F2" w14:textId="77777777" w:rsidR="00DD170F" w:rsidRDefault="00DD170F" w:rsidP="00143BFB">
            <w:pPr>
              <w:rPr>
                <w:b/>
              </w:rPr>
            </w:pPr>
          </w:p>
        </w:tc>
        <w:tc>
          <w:tcPr>
            <w:tcW w:w="1985" w:type="dxa"/>
          </w:tcPr>
          <w:p w14:paraId="30D02D71" w14:textId="77777777" w:rsidR="00DD170F" w:rsidRDefault="00DD170F" w:rsidP="00143BFB">
            <w:pPr>
              <w:rPr>
                <w:b/>
              </w:rPr>
            </w:pPr>
          </w:p>
        </w:tc>
      </w:tr>
    </w:tbl>
    <w:p w14:paraId="74AE23EA" w14:textId="77777777" w:rsidR="00DD170F" w:rsidRDefault="00DD170F" w:rsidP="00DD170F">
      <w:pPr>
        <w:rPr>
          <w:b/>
        </w:rPr>
      </w:pPr>
    </w:p>
    <w:p w14:paraId="75269AA4" w14:textId="77777777" w:rsidR="00E27841" w:rsidRPr="00991C75" w:rsidRDefault="00E27841" w:rsidP="00991C75">
      <w:pPr>
        <w:pStyle w:val="NoSpacing"/>
        <w:rPr>
          <w:sz w:val="24"/>
          <w:szCs w:val="24"/>
        </w:rPr>
      </w:pPr>
    </w:p>
    <w:p w14:paraId="53366A97" w14:textId="3E30A78B" w:rsidR="00755830" w:rsidRDefault="00E539EB" w:rsidP="2100C5D1">
      <w:pPr>
        <w:pStyle w:val="NoSpacing"/>
        <w:rPr>
          <w:b/>
          <w:bCs/>
          <w:sz w:val="36"/>
          <w:szCs w:val="36"/>
        </w:rPr>
      </w:pPr>
      <w:r w:rsidRPr="2100C5D1">
        <w:rPr>
          <w:b/>
          <w:bCs/>
        </w:rPr>
        <w:br w:type="page"/>
      </w:r>
      <w:r w:rsidR="00C06EF0">
        <w:rPr>
          <w:b/>
          <w:bCs/>
          <w:sz w:val="36"/>
          <w:szCs w:val="36"/>
        </w:rPr>
        <w:lastRenderedPageBreak/>
        <w:t>3.5</w:t>
      </w:r>
      <w:r w:rsidR="2100C5D1" w:rsidRPr="2100C5D1">
        <w:rPr>
          <w:b/>
          <w:bCs/>
          <w:sz w:val="36"/>
          <w:szCs w:val="36"/>
        </w:rPr>
        <w:t xml:space="preserve"> Discus</w:t>
      </w:r>
    </w:p>
    <w:tbl>
      <w:tblPr>
        <w:tblStyle w:val="TableGrid"/>
        <w:tblW w:w="7948" w:type="dxa"/>
        <w:tblLook w:val="04A0" w:firstRow="1" w:lastRow="0" w:firstColumn="1" w:lastColumn="0" w:noHBand="0" w:noVBand="1"/>
      </w:tblPr>
      <w:tblGrid>
        <w:gridCol w:w="5934"/>
        <w:gridCol w:w="2014"/>
      </w:tblGrid>
      <w:tr w:rsidR="003C4CAA" w:rsidRPr="00B63BDB" w14:paraId="7B8E8562" w14:textId="77777777" w:rsidTr="003C4CAA">
        <w:trPr>
          <w:cantSplit/>
          <w:trHeight w:val="510"/>
        </w:trPr>
        <w:tc>
          <w:tcPr>
            <w:tcW w:w="5934" w:type="dxa"/>
            <w:shd w:val="clear" w:color="auto" w:fill="F2F2F2" w:themeFill="background1" w:themeFillShade="F2"/>
            <w:vAlign w:val="center"/>
          </w:tcPr>
          <w:p w14:paraId="210F8C17" w14:textId="77777777" w:rsidR="003C4CAA" w:rsidRPr="009B15BC" w:rsidRDefault="003C4CAA" w:rsidP="00143BFB">
            <w:pPr>
              <w:pStyle w:val="NoSpacing"/>
              <w:jc w:val="center"/>
              <w:rPr>
                <w:rFonts w:ascii="Times" w:eastAsia="Times" w:hAnsi="Times" w:cs="Times"/>
                <w:b/>
                <w:bCs/>
                <w:color w:val="000000" w:themeColor="text1"/>
                <w:sz w:val="20"/>
                <w:szCs w:val="20"/>
              </w:rPr>
            </w:pPr>
            <w:r w:rsidRPr="009B15BC">
              <w:rPr>
                <w:rFonts w:eastAsia="Times"/>
                <w:b/>
                <w:sz w:val="20"/>
                <w:szCs w:val="20"/>
              </w:rPr>
              <w:t>Practice</w:t>
            </w:r>
          </w:p>
        </w:tc>
        <w:tc>
          <w:tcPr>
            <w:tcW w:w="2014" w:type="dxa"/>
            <w:shd w:val="clear" w:color="auto" w:fill="F2F2F2" w:themeFill="background1" w:themeFillShade="F2"/>
            <w:vAlign w:val="center"/>
          </w:tcPr>
          <w:p w14:paraId="6C7E10E4" w14:textId="77777777" w:rsidR="003C4CAA" w:rsidRPr="009B15BC" w:rsidRDefault="003C4CAA" w:rsidP="00143BFB">
            <w:pPr>
              <w:pStyle w:val="NoSpacing"/>
              <w:jc w:val="center"/>
              <w:rPr>
                <w:rFonts w:eastAsia="Times"/>
                <w:b/>
                <w:sz w:val="20"/>
                <w:szCs w:val="20"/>
              </w:rPr>
            </w:pPr>
            <w:r w:rsidRPr="009B15BC">
              <w:rPr>
                <w:rFonts w:eastAsia="Times"/>
                <w:b/>
                <w:sz w:val="20"/>
                <w:szCs w:val="20"/>
              </w:rPr>
              <w:t>Compliance/</w:t>
            </w:r>
          </w:p>
          <w:p w14:paraId="3B5AE00F" w14:textId="77777777" w:rsidR="003C4CAA" w:rsidRPr="009B15BC" w:rsidRDefault="003C4CAA" w:rsidP="00143BFB">
            <w:pPr>
              <w:pStyle w:val="NoSpacing"/>
              <w:jc w:val="center"/>
              <w:rPr>
                <w:rFonts w:eastAsia="Times"/>
                <w:b/>
                <w:sz w:val="20"/>
                <w:szCs w:val="20"/>
              </w:rPr>
            </w:pPr>
            <w:r w:rsidRPr="009B15BC">
              <w:rPr>
                <w:rFonts w:eastAsia="Times"/>
                <w:b/>
                <w:sz w:val="20"/>
                <w:szCs w:val="20"/>
              </w:rPr>
              <w:t>comments</w:t>
            </w:r>
          </w:p>
          <w:p w14:paraId="28526236" w14:textId="77777777" w:rsidR="003C4CAA" w:rsidRPr="00B63BDB" w:rsidRDefault="003C4CAA" w:rsidP="00143BFB">
            <w:pPr>
              <w:pStyle w:val="NoSpacing"/>
              <w:jc w:val="center"/>
              <w:rPr>
                <w:rFonts w:ascii="Times" w:eastAsia="Times" w:hAnsi="Times" w:cs="Times"/>
                <w:b/>
                <w:bCs/>
                <w:color w:val="000000" w:themeColor="text1"/>
                <w:sz w:val="16"/>
                <w:szCs w:val="16"/>
              </w:rPr>
            </w:pPr>
            <w:r w:rsidRPr="00B63BDB">
              <w:rPr>
                <w:rFonts w:eastAsia="Times"/>
                <w:b/>
                <w:bCs/>
                <w:color w:val="000000" w:themeColor="text1"/>
                <w:sz w:val="16"/>
                <w:szCs w:val="16"/>
              </w:rPr>
              <w:t xml:space="preserve">(yes = </w:t>
            </w:r>
            <w:r w:rsidRPr="00B63BDB">
              <w:rPr>
                <w:rFonts w:eastAsia="Times"/>
                <w:b/>
                <w:bCs/>
                <w:color w:val="000000" w:themeColor="text1"/>
                <w:sz w:val="16"/>
                <w:szCs w:val="16"/>
              </w:rPr>
              <w:sym w:font="Wingdings" w:char="F0FC"/>
            </w:r>
            <w:r w:rsidRPr="00B63BDB">
              <w:rPr>
                <w:rFonts w:eastAsia="Times"/>
                <w:b/>
                <w:bCs/>
                <w:color w:val="000000" w:themeColor="text1"/>
                <w:sz w:val="16"/>
                <w:szCs w:val="16"/>
              </w:rPr>
              <w:t>, no = x, or n/a)</w:t>
            </w:r>
          </w:p>
        </w:tc>
      </w:tr>
      <w:tr w:rsidR="003C4CAA" w14:paraId="50528138" w14:textId="77777777" w:rsidTr="003C4CAA">
        <w:tc>
          <w:tcPr>
            <w:tcW w:w="5934" w:type="dxa"/>
            <w:vAlign w:val="center"/>
          </w:tcPr>
          <w:p w14:paraId="587F0666" w14:textId="77777777" w:rsidR="006E4088" w:rsidRDefault="006E4088" w:rsidP="00143BFB">
            <w:pPr>
              <w:rPr>
                <w:sz w:val="20"/>
                <w:szCs w:val="20"/>
              </w:rPr>
            </w:pPr>
          </w:p>
          <w:p w14:paraId="1C25601B" w14:textId="77777777" w:rsidR="003C4CAA" w:rsidRDefault="003C4CAA" w:rsidP="00143BFB">
            <w:pPr>
              <w:rPr>
                <w:sz w:val="20"/>
                <w:szCs w:val="20"/>
              </w:rPr>
            </w:pPr>
            <w:r w:rsidRPr="00BD1CD7">
              <w:rPr>
                <w:sz w:val="20"/>
                <w:szCs w:val="20"/>
              </w:rPr>
              <w:t>Information stating correct weights for each age group is clearly displayed on the storage and transport boxes and in the officials’ information.</w:t>
            </w:r>
          </w:p>
          <w:p w14:paraId="06B8EBAC" w14:textId="7DCBA0D7" w:rsidR="006E4088" w:rsidRPr="0030482C" w:rsidRDefault="006E4088" w:rsidP="00143BFB">
            <w:pPr>
              <w:rPr>
                <w:sz w:val="20"/>
                <w:szCs w:val="20"/>
              </w:rPr>
            </w:pPr>
          </w:p>
        </w:tc>
        <w:tc>
          <w:tcPr>
            <w:tcW w:w="2014" w:type="dxa"/>
          </w:tcPr>
          <w:p w14:paraId="7F35DC54" w14:textId="51286917" w:rsidR="003C4CAA" w:rsidRPr="003C4CAA" w:rsidRDefault="003C4CAA" w:rsidP="00143BFB">
            <w:pPr>
              <w:widowControl w:val="0"/>
              <w:autoSpaceDE w:val="0"/>
              <w:autoSpaceDN w:val="0"/>
              <w:adjustRightInd w:val="0"/>
              <w:spacing w:after="240" w:line="480" w:lineRule="atLeast"/>
              <w:rPr>
                <w:rFonts w:eastAsia="Times" w:cstheme="minorHAnsi"/>
                <w:bCs/>
                <w:color w:val="000000" w:themeColor="text1"/>
                <w:sz w:val="22"/>
                <w:szCs w:val="22"/>
              </w:rPr>
            </w:pPr>
          </w:p>
        </w:tc>
      </w:tr>
      <w:tr w:rsidR="003C4CAA" w14:paraId="58048BBD" w14:textId="77777777" w:rsidTr="003C4CAA">
        <w:tc>
          <w:tcPr>
            <w:tcW w:w="5934" w:type="dxa"/>
            <w:vAlign w:val="center"/>
          </w:tcPr>
          <w:p w14:paraId="52E9A166" w14:textId="24E10740" w:rsidR="003C4CAA" w:rsidRPr="0030482C" w:rsidRDefault="003C4CAA" w:rsidP="00143BFB">
            <w:pPr>
              <w:rPr>
                <w:sz w:val="20"/>
                <w:szCs w:val="20"/>
              </w:rPr>
            </w:pPr>
            <w:r>
              <w:rPr>
                <w:sz w:val="20"/>
                <w:szCs w:val="20"/>
              </w:rPr>
              <w:t>Cage is checked for damage and suitability of use.</w:t>
            </w:r>
          </w:p>
        </w:tc>
        <w:tc>
          <w:tcPr>
            <w:tcW w:w="2014" w:type="dxa"/>
          </w:tcPr>
          <w:p w14:paraId="67E1AF07" w14:textId="165471F2" w:rsidR="003C4CAA" w:rsidRPr="003C4CAA" w:rsidRDefault="003C4CAA" w:rsidP="00143BFB">
            <w:pPr>
              <w:widowControl w:val="0"/>
              <w:autoSpaceDE w:val="0"/>
              <w:autoSpaceDN w:val="0"/>
              <w:adjustRightInd w:val="0"/>
              <w:spacing w:after="240" w:line="480" w:lineRule="atLeast"/>
              <w:rPr>
                <w:rFonts w:eastAsia="Times" w:cstheme="minorHAnsi"/>
                <w:bCs/>
                <w:color w:val="000000" w:themeColor="text1"/>
                <w:sz w:val="22"/>
                <w:szCs w:val="22"/>
              </w:rPr>
            </w:pPr>
          </w:p>
        </w:tc>
      </w:tr>
      <w:tr w:rsidR="003C4CAA" w14:paraId="2DFFF31C" w14:textId="77777777" w:rsidTr="003C4CAA">
        <w:tc>
          <w:tcPr>
            <w:tcW w:w="5934" w:type="dxa"/>
            <w:vAlign w:val="center"/>
          </w:tcPr>
          <w:p w14:paraId="44FD26D7" w14:textId="77777777" w:rsidR="009B15BC" w:rsidRDefault="009B15BC" w:rsidP="00143BFB">
            <w:pPr>
              <w:rPr>
                <w:sz w:val="20"/>
                <w:szCs w:val="20"/>
              </w:rPr>
            </w:pPr>
          </w:p>
          <w:p w14:paraId="466C54C7" w14:textId="77777777" w:rsidR="003C4CAA" w:rsidRDefault="003C4CAA" w:rsidP="00143BFB">
            <w:pPr>
              <w:rPr>
                <w:sz w:val="20"/>
                <w:szCs w:val="20"/>
              </w:rPr>
            </w:pPr>
            <w:r>
              <w:rPr>
                <w:sz w:val="20"/>
                <w:szCs w:val="20"/>
              </w:rPr>
              <w:t>Discuses are checked to ensure they are in a safe condition to use i.e. holes in plastic discuses. Replace if required.</w:t>
            </w:r>
          </w:p>
          <w:p w14:paraId="42768C08" w14:textId="272DA816" w:rsidR="009B15BC" w:rsidRPr="0030482C" w:rsidRDefault="009B15BC" w:rsidP="00143BFB">
            <w:pPr>
              <w:rPr>
                <w:sz w:val="20"/>
                <w:szCs w:val="20"/>
              </w:rPr>
            </w:pPr>
          </w:p>
        </w:tc>
        <w:tc>
          <w:tcPr>
            <w:tcW w:w="2014" w:type="dxa"/>
          </w:tcPr>
          <w:p w14:paraId="58E6EC31" w14:textId="40A41B8B" w:rsidR="003C4CAA" w:rsidRPr="003C4CAA" w:rsidRDefault="003C4CAA" w:rsidP="00143BFB">
            <w:pPr>
              <w:widowControl w:val="0"/>
              <w:autoSpaceDE w:val="0"/>
              <w:autoSpaceDN w:val="0"/>
              <w:adjustRightInd w:val="0"/>
              <w:spacing w:after="240" w:line="480" w:lineRule="atLeast"/>
              <w:rPr>
                <w:rFonts w:eastAsia="Times" w:cstheme="minorHAnsi"/>
                <w:bCs/>
                <w:color w:val="000000" w:themeColor="text1"/>
                <w:sz w:val="22"/>
                <w:szCs w:val="22"/>
              </w:rPr>
            </w:pPr>
          </w:p>
        </w:tc>
      </w:tr>
    </w:tbl>
    <w:p w14:paraId="330AF1E1" w14:textId="29376AD1" w:rsidR="00755830" w:rsidRDefault="00755830" w:rsidP="00BD1CD7"/>
    <w:p w14:paraId="52E00A24" w14:textId="77777777" w:rsidR="00BD1CD7" w:rsidRDefault="00BD1CD7" w:rsidP="00BD1CD7">
      <w:pPr>
        <w:rPr>
          <w:b/>
          <w:bCs/>
        </w:rPr>
      </w:pPr>
      <w:r w:rsidRPr="2100C5D1">
        <w:rPr>
          <w:b/>
          <w:bCs/>
        </w:rPr>
        <w:t xml:space="preserve">Actions Required: </w:t>
      </w:r>
    </w:p>
    <w:tbl>
      <w:tblPr>
        <w:tblStyle w:val="TableGrid"/>
        <w:tblW w:w="10060" w:type="dxa"/>
        <w:tblLook w:val="04A0" w:firstRow="1" w:lastRow="0" w:firstColumn="1" w:lastColumn="0" w:noHBand="0" w:noVBand="1"/>
      </w:tblPr>
      <w:tblGrid>
        <w:gridCol w:w="6091"/>
        <w:gridCol w:w="1984"/>
        <w:gridCol w:w="1985"/>
      </w:tblGrid>
      <w:tr w:rsidR="00BD1CD7" w14:paraId="5F3D361D" w14:textId="77777777" w:rsidTr="00BD1CD7">
        <w:tc>
          <w:tcPr>
            <w:tcW w:w="6091" w:type="dxa"/>
          </w:tcPr>
          <w:p w14:paraId="22EF3C99" w14:textId="77777777" w:rsidR="00BD1CD7" w:rsidRDefault="00BD1CD7" w:rsidP="00BD1CD7">
            <w:pPr>
              <w:rPr>
                <w:b/>
                <w:bCs/>
              </w:rPr>
            </w:pPr>
            <w:r w:rsidRPr="2100C5D1">
              <w:rPr>
                <w:b/>
                <w:bCs/>
              </w:rPr>
              <w:t>Action</w:t>
            </w:r>
          </w:p>
        </w:tc>
        <w:tc>
          <w:tcPr>
            <w:tcW w:w="1984" w:type="dxa"/>
          </w:tcPr>
          <w:p w14:paraId="4EF4809D" w14:textId="77777777" w:rsidR="00BD1CD7" w:rsidRDefault="00BD1CD7" w:rsidP="00BD1CD7">
            <w:pPr>
              <w:rPr>
                <w:b/>
                <w:bCs/>
              </w:rPr>
            </w:pPr>
            <w:r w:rsidRPr="2100C5D1">
              <w:rPr>
                <w:b/>
                <w:bCs/>
              </w:rPr>
              <w:t xml:space="preserve">Responsibility </w:t>
            </w:r>
          </w:p>
        </w:tc>
        <w:tc>
          <w:tcPr>
            <w:tcW w:w="1985" w:type="dxa"/>
          </w:tcPr>
          <w:p w14:paraId="14F6E85F" w14:textId="77777777" w:rsidR="00BD1CD7" w:rsidRDefault="00BD1CD7" w:rsidP="00BD1CD7">
            <w:pPr>
              <w:rPr>
                <w:b/>
                <w:bCs/>
              </w:rPr>
            </w:pPr>
            <w:r w:rsidRPr="2100C5D1">
              <w:rPr>
                <w:b/>
                <w:bCs/>
              </w:rPr>
              <w:t>Date Completed</w:t>
            </w:r>
          </w:p>
        </w:tc>
      </w:tr>
      <w:tr w:rsidR="00BD1CD7" w14:paraId="63B54C17" w14:textId="77777777" w:rsidTr="00BD1CD7">
        <w:tc>
          <w:tcPr>
            <w:tcW w:w="6091" w:type="dxa"/>
          </w:tcPr>
          <w:p w14:paraId="4A51D9D1" w14:textId="77777777" w:rsidR="00BD1CD7" w:rsidRDefault="00BD1CD7" w:rsidP="00BD1CD7">
            <w:pPr>
              <w:rPr>
                <w:b/>
              </w:rPr>
            </w:pPr>
          </w:p>
          <w:p w14:paraId="411DF441" w14:textId="77777777" w:rsidR="00BD1CD7" w:rsidRDefault="00BD1CD7" w:rsidP="00BD1CD7">
            <w:pPr>
              <w:rPr>
                <w:b/>
              </w:rPr>
            </w:pPr>
          </w:p>
          <w:p w14:paraId="35302679" w14:textId="77777777" w:rsidR="00BD1CD7" w:rsidRDefault="00BD1CD7" w:rsidP="00BD1CD7">
            <w:pPr>
              <w:rPr>
                <w:b/>
              </w:rPr>
            </w:pPr>
          </w:p>
        </w:tc>
        <w:tc>
          <w:tcPr>
            <w:tcW w:w="1984" w:type="dxa"/>
          </w:tcPr>
          <w:p w14:paraId="1340C707" w14:textId="77777777" w:rsidR="00BD1CD7" w:rsidRDefault="00BD1CD7" w:rsidP="00BD1CD7">
            <w:pPr>
              <w:rPr>
                <w:b/>
              </w:rPr>
            </w:pPr>
          </w:p>
        </w:tc>
        <w:tc>
          <w:tcPr>
            <w:tcW w:w="1985" w:type="dxa"/>
          </w:tcPr>
          <w:p w14:paraId="37200D91" w14:textId="77777777" w:rsidR="00BD1CD7" w:rsidRDefault="00BD1CD7" w:rsidP="00BD1CD7">
            <w:pPr>
              <w:rPr>
                <w:b/>
              </w:rPr>
            </w:pPr>
          </w:p>
        </w:tc>
      </w:tr>
      <w:tr w:rsidR="00BD1CD7" w14:paraId="0A8C9735" w14:textId="77777777" w:rsidTr="00BD1CD7">
        <w:tc>
          <w:tcPr>
            <w:tcW w:w="6091" w:type="dxa"/>
          </w:tcPr>
          <w:p w14:paraId="3D34F515" w14:textId="77777777" w:rsidR="00BD1CD7" w:rsidRDefault="00BD1CD7" w:rsidP="00BD1CD7">
            <w:pPr>
              <w:rPr>
                <w:b/>
              </w:rPr>
            </w:pPr>
          </w:p>
          <w:p w14:paraId="33AB0198" w14:textId="77777777" w:rsidR="00BD1CD7" w:rsidRDefault="00BD1CD7" w:rsidP="00BD1CD7">
            <w:pPr>
              <w:rPr>
                <w:b/>
              </w:rPr>
            </w:pPr>
          </w:p>
          <w:p w14:paraId="4268EB53" w14:textId="77777777" w:rsidR="00BD1CD7" w:rsidRDefault="00BD1CD7" w:rsidP="00BD1CD7">
            <w:pPr>
              <w:rPr>
                <w:b/>
              </w:rPr>
            </w:pPr>
          </w:p>
        </w:tc>
        <w:tc>
          <w:tcPr>
            <w:tcW w:w="1984" w:type="dxa"/>
          </w:tcPr>
          <w:p w14:paraId="4E18B774" w14:textId="77777777" w:rsidR="00BD1CD7" w:rsidRDefault="00BD1CD7" w:rsidP="00BD1CD7">
            <w:pPr>
              <w:rPr>
                <w:b/>
              </w:rPr>
            </w:pPr>
          </w:p>
        </w:tc>
        <w:tc>
          <w:tcPr>
            <w:tcW w:w="1985" w:type="dxa"/>
          </w:tcPr>
          <w:p w14:paraId="2542B0FD" w14:textId="77777777" w:rsidR="00BD1CD7" w:rsidRDefault="00BD1CD7" w:rsidP="00BD1CD7">
            <w:pPr>
              <w:rPr>
                <w:b/>
              </w:rPr>
            </w:pPr>
          </w:p>
        </w:tc>
      </w:tr>
      <w:tr w:rsidR="006E4088" w14:paraId="2640F101" w14:textId="77777777" w:rsidTr="00BD1CD7">
        <w:tc>
          <w:tcPr>
            <w:tcW w:w="6091" w:type="dxa"/>
          </w:tcPr>
          <w:p w14:paraId="422091BD" w14:textId="77777777" w:rsidR="006E4088" w:rsidRDefault="006E4088" w:rsidP="00BD1CD7">
            <w:pPr>
              <w:rPr>
                <w:b/>
              </w:rPr>
            </w:pPr>
          </w:p>
          <w:p w14:paraId="7683C9B0" w14:textId="77777777" w:rsidR="006E4088" w:rsidRDefault="006E4088" w:rsidP="00BD1CD7">
            <w:pPr>
              <w:rPr>
                <w:b/>
              </w:rPr>
            </w:pPr>
          </w:p>
          <w:p w14:paraId="599F5DF6" w14:textId="77777777" w:rsidR="006E4088" w:rsidRDefault="006E4088" w:rsidP="00BD1CD7">
            <w:pPr>
              <w:rPr>
                <w:b/>
              </w:rPr>
            </w:pPr>
          </w:p>
        </w:tc>
        <w:tc>
          <w:tcPr>
            <w:tcW w:w="1984" w:type="dxa"/>
          </w:tcPr>
          <w:p w14:paraId="51E49A95" w14:textId="77777777" w:rsidR="006E4088" w:rsidRDefault="006E4088" w:rsidP="00BD1CD7">
            <w:pPr>
              <w:rPr>
                <w:b/>
              </w:rPr>
            </w:pPr>
          </w:p>
        </w:tc>
        <w:tc>
          <w:tcPr>
            <w:tcW w:w="1985" w:type="dxa"/>
          </w:tcPr>
          <w:p w14:paraId="4A0B1567" w14:textId="77777777" w:rsidR="006E4088" w:rsidRDefault="006E4088" w:rsidP="00BD1CD7">
            <w:pPr>
              <w:rPr>
                <w:b/>
              </w:rPr>
            </w:pPr>
          </w:p>
        </w:tc>
      </w:tr>
    </w:tbl>
    <w:p w14:paraId="776415B0" w14:textId="77777777" w:rsidR="00BD1CD7" w:rsidRDefault="00BD1CD7" w:rsidP="00BD1CD7">
      <w:pPr>
        <w:rPr>
          <w:b/>
        </w:rPr>
      </w:pPr>
    </w:p>
    <w:p w14:paraId="7B90163C" w14:textId="77777777" w:rsidR="00BD1CD7" w:rsidRDefault="00BD1CD7" w:rsidP="00BD1CD7"/>
    <w:p w14:paraId="7DF730AD" w14:textId="35494030" w:rsidR="006E4088" w:rsidRDefault="2100C5D1" w:rsidP="00BD1CD7">
      <w:pPr>
        <w:rPr>
          <w:b/>
          <w:bCs/>
        </w:rPr>
      </w:pPr>
      <w:r w:rsidRPr="2100C5D1">
        <w:rPr>
          <w:b/>
          <w:bCs/>
        </w:rPr>
        <w:t xml:space="preserve"> </w:t>
      </w:r>
    </w:p>
    <w:p w14:paraId="1D648B85" w14:textId="15297B74" w:rsidR="00BD1CD7" w:rsidRDefault="006E4088" w:rsidP="00BD1CD7">
      <w:pPr>
        <w:rPr>
          <w:b/>
          <w:bCs/>
        </w:rPr>
      </w:pPr>
      <w:r>
        <w:rPr>
          <w:b/>
          <w:bCs/>
        </w:rPr>
        <w:br w:type="page"/>
      </w:r>
    </w:p>
    <w:p w14:paraId="670B81A2" w14:textId="5015197D" w:rsidR="007A305A" w:rsidRDefault="00C06EF0" w:rsidP="2100C5D1">
      <w:pPr>
        <w:rPr>
          <w:b/>
          <w:bCs/>
          <w:sz w:val="36"/>
          <w:szCs w:val="36"/>
        </w:rPr>
      </w:pPr>
      <w:r>
        <w:rPr>
          <w:b/>
          <w:bCs/>
          <w:sz w:val="36"/>
          <w:szCs w:val="36"/>
        </w:rPr>
        <w:lastRenderedPageBreak/>
        <w:t>3.6</w:t>
      </w:r>
      <w:r w:rsidR="2100C5D1" w:rsidRPr="2100C5D1">
        <w:rPr>
          <w:b/>
          <w:bCs/>
          <w:sz w:val="36"/>
          <w:szCs w:val="36"/>
        </w:rPr>
        <w:t xml:space="preserve"> Hurdles</w:t>
      </w:r>
    </w:p>
    <w:tbl>
      <w:tblPr>
        <w:tblStyle w:val="TableGrid"/>
        <w:tblW w:w="7948" w:type="dxa"/>
        <w:tblLook w:val="04A0" w:firstRow="1" w:lastRow="0" w:firstColumn="1" w:lastColumn="0" w:noHBand="0" w:noVBand="1"/>
      </w:tblPr>
      <w:tblGrid>
        <w:gridCol w:w="6026"/>
        <w:gridCol w:w="1922"/>
      </w:tblGrid>
      <w:tr w:rsidR="006E4088" w:rsidRPr="00B63BDB" w14:paraId="288FE289" w14:textId="77777777" w:rsidTr="006E4088">
        <w:trPr>
          <w:cantSplit/>
          <w:trHeight w:val="510"/>
        </w:trPr>
        <w:tc>
          <w:tcPr>
            <w:tcW w:w="6026" w:type="dxa"/>
            <w:shd w:val="clear" w:color="auto" w:fill="F2F2F2" w:themeFill="background1" w:themeFillShade="F2"/>
            <w:vAlign w:val="center"/>
          </w:tcPr>
          <w:p w14:paraId="4498920C" w14:textId="77777777" w:rsidR="006E4088" w:rsidRPr="009B15BC" w:rsidRDefault="006E4088" w:rsidP="0016576B">
            <w:pPr>
              <w:pStyle w:val="NoSpacing"/>
              <w:jc w:val="center"/>
              <w:rPr>
                <w:rFonts w:ascii="Times" w:eastAsia="Times" w:hAnsi="Times" w:cs="Times"/>
                <w:b/>
                <w:bCs/>
                <w:color w:val="000000" w:themeColor="text1"/>
                <w:sz w:val="20"/>
                <w:szCs w:val="20"/>
              </w:rPr>
            </w:pPr>
            <w:r w:rsidRPr="009B15BC">
              <w:rPr>
                <w:rFonts w:eastAsia="Times"/>
                <w:b/>
                <w:sz w:val="20"/>
                <w:szCs w:val="20"/>
              </w:rPr>
              <w:t>Practice</w:t>
            </w:r>
          </w:p>
        </w:tc>
        <w:tc>
          <w:tcPr>
            <w:tcW w:w="1922" w:type="dxa"/>
            <w:shd w:val="clear" w:color="auto" w:fill="F2F2F2" w:themeFill="background1" w:themeFillShade="F2"/>
            <w:vAlign w:val="center"/>
          </w:tcPr>
          <w:p w14:paraId="2C27A39D" w14:textId="77777777" w:rsidR="006E4088" w:rsidRPr="009B15BC" w:rsidRDefault="006E4088" w:rsidP="0016576B">
            <w:pPr>
              <w:pStyle w:val="NoSpacing"/>
              <w:jc w:val="center"/>
              <w:rPr>
                <w:rFonts w:eastAsia="Times"/>
                <w:b/>
                <w:sz w:val="20"/>
                <w:szCs w:val="20"/>
              </w:rPr>
            </w:pPr>
            <w:r w:rsidRPr="009B15BC">
              <w:rPr>
                <w:rFonts w:eastAsia="Times"/>
                <w:b/>
                <w:sz w:val="20"/>
                <w:szCs w:val="20"/>
              </w:rPr>
              <w:t>Compliance/</w:t>
            </w:r>
          </w:p>
          <w:p w14:paraId="07BC7BEE" w14:textId="77777777" w:rsidR="006E4088" w:rsidRPr="009B15BC" w:rsidRDefault="006E4088" w:rsidP="0016576B">
            <w:pPr>
              <w:pStyle w:val="NoSpacing"/>
              <w:jc w:val="center"/>
              <w:rPr>
                <w:rFonts w:eastAsia="Times"/>
                <w:b/>
                <w:sz w:val="20"/>
                <w:szCs w:val="20"/>
              </w:rPr>
            </w:pPr>
            <w:r w:rsidRPr="009B15BC">
              <w:rPr>
                <w:rFonts w:eastAsia="Times"/>
                <w:b/>
                <w:sz w:val="20"/>
                <w:szCs w:val="20"/>
              </w:rPr>
              <w:t>comments</w:t>
            </w:r>
          </w:p>
          <w:p w14:paraId="64EB0E49" w14:textId="77777777" w:rsidR="006E4088" w:rsidRPr="00B63BDB" w:rsidRDefault="006E4088" w:rsidP="0016576B">
            <w:pPr>
              <w:pStyle w:val="NoSpacing"/>
              <w:jc w:val="center"/>
              <w:rPr>
                <w:rFonts w:ascii="Times" w:eastAsia="Times" w:hAnsi="Times" w:cs="Times"/>
                <w:b/>
                <w:bCs/>
                <w:color w:val="000000" w:themeColor="text1"/>
                <w:sz w:val="16"/>
                <w:szCs w:val="16"/>
              </w:rPr>
            </w:pPr>
            <w:r w:rsidRPr="00B63BDB">
              <w:rPr>
                <w:rFonts w:eastAsia="Times"/>
                <w:b/>
                <w:bCs/>
                <w:color w:val="000000" w:themeColor="text1"/>
                <w:sz w:val="16"/>
                <w:szCs w:val="16"/>
              </w:rPr>
              <w:t xml:space="preserve">(yes = </w:t>
            </w:r>
            <w:r w:rsidRPr="00B63BDB">
              <w:rPr>
                <w:rFonts w:eastAsia="Times"/>
                <w:b/>
                <w:bCs/>
                <w:color w:val="000000" w:themeColor="text1"/>
                <w:sz w:val="16"/>
                <w:szCs w:val="16"/>
              </w:rPr>
              <w:sym w:font="Wingdings" w:char="F0FC"/>
            </w:r>
            <w:r w:rsidRPr="00B63BDB">
              <w:rPr>
                <w:rFonts w:eastAsia="Times"/>
                <w:b/>
                <w:bCs/>
                <w:color w:val="000000" w:themeColor="text1"/>
                <w:sz w:val="16"/>
                <w:szCs w:val="16"/>
              </w:rPr>
              <w:t>, no = x, or n/a)</w:t>
            </w:r>
          </w:p>
        </w:tc>
      </w:tr>
      <w:tr w:rsidR="006E4088" w14:paraId="216FCE77" w14:textId="77777777" w:rsidTr="006E4088">
        <w:tc>
          <w:tcPr>
            <w:tcW w:w="6026" w:type="dxa"/>
            <w:vAlign w:val="center"/>
          </w:tcPr>
          <w:p w14:paraId="23BD9347" w14:textId="68A803F3" w:rsidR="006E4088" w:rsidRPr="0030482C" w:rsidRDefault="006E4088" w:rsidP="0016576B">
            <w:pPr>
              <w:rPr>
                <w:sz w:val="20"/>
                <w:szCs w:val="20"/>
              </w:rPr>
            </w:pPr>
            <w:r w:rsidRPr="0016576B">
              <w:rPr>
                <w:sz w:val="20"/>
                <w:szCs w:val="20"/>
              </w:rPr>
              <w:t>Centre has some officials trained in hurdle technique.</w:t>
            </w:r>
          </w:p>
        </w:tc>
        <w:tc>
          <w:tcPr>
            <w:tcW w:w="1922" w:type="dxa"/>
          </w:tcPr>
          <w:p w14:paraId="3AC7E382" w14:textId="167DE896" w:rsidR="006E4088" w:rsidRPr="006E4088" w:rsidRDefault="006E4088" w:rsidP="0016576B">
            <w:pPr>
              <w:widowControl w:val="0"/>
              <w:autoSpaceDE w:val="0"/>
              <w:autoSpaceDN w:val="0"/>
              <w:adjustRightInd w:val="0"/>
              <w:spacing w:after="240" w:line="480" w:lineRule="atLeast"/>
              <w:rPr>
                <w:rFonts w:eastAsia="Times" w:cstheme="minorHAnsi"/>
                <w:bCs/>
                <w:color w:val="000000" w:themeColor="text1"/>
                <w:sz w:val="22"/>
                <w:szCs w:val="22"/>
              </w:rPr>
            </w:pPr>
          </w:p>
        </w:tc>
      </w:tr>
      <w:tr w:rsidR="006E4088" w14:paraId="5E6FAB62" w14:textId="77777777" w:rsidTr="006E4088">
        <w:tc>
          <w:tcPr>
            <w:tcW w:w="6026" w:type="dxa"/>
            <w:vAlign w:val="center"/>
          </w:tcPr>
          <w:p w14:paraId="7EC08FB8" w14:textId="7DA5B316" w:rsidR="006E4088" w:rsidRPr="0030482C" w:rsidRDefault="006E4088" w:rsidP="006E4088">
            <w:pPr>
              <w:rPr>
                <w:sz w:val="20"/>
                <w:szCs w:val="20"/>
              </w:rPr>
            </w:pPr>
            <w:r w:rsidRPr="0016576B">
              <w:rPr>
                <w:sz w:val="20"/>
                <w:szCs w:val="20"/>
              </w:rPr>
              <w:t>Ensure that the track is free of ruts, foreign objects, and indentations</w:t>
            </w:r>
            <w:r>
              <w:rPr>
                <w:sz w:val="20"/>
                <w:szCs w:val="20"/>
              </w:rPr>
              <w:t>.</w:t>
            </w:r>
          </w:p>
        </w:tc>
        <w:tc>
          <w:tcPr>
            <w:tcW w:w="1922" w:type="dxa"/>
          </w:tcPr>
          <w:p w14:paraId="3C56866C" w14:textId="2C8C1E94" w:rsidR="006E4088" w:rsidRPr="006E4088" w:rsidRDefault="006E4088" w:rsidP="0016576B">
            <w:pPr>
              <w:widowControl w:val="0"/>
              <w:autoSpaceDE w:val="0"/>
              <w:autoSpaceDN w:val="0"/>
              <w:adjustRightInd w:val="0"/>
              <w:spacing w:after="240" w:line="480" w:lineRule="atLeast"/>
              <w:rPr>
                <w:rFonts w:eastAsia="Times" w:cstheme="minorHAnsi"/>
                <w:bCs/>
                <w:color w:val="000000" w:themeColor="text1"/>
                <w:sz w:val="22"/>
                <w:szCs w:val="22"/>
              </w:rPr>
            </w:pPr>
          </w:p>
        </w:tc>
      </w:tr>
      <w:tr w:rsidR="006E4088" w14:paraId="566724F0" w14:textId="77777777" w:rsidTr="006E4088">
        <w:tc>
          <w:tcPr>
            <w:tcW w:w="6026" w:type="dxa"/>
            <w:vAlign w:val="center"/>
          </w:tcPr>
          <w:p w14:paraId="77508DA4" w14:textId="77777777" w:rsidR="006E4088" w:rsidRDefault="006E4088" w:rsidP="006E4088">
            <w:pPr>
              <w:rPr>
                <w:sz w:val="20"/>
                <w:szCs w:val="20"/>
              </w:rPr>
            </w:pPr>
          </w:p>
          <w:p w14:paraId="61173BB6" w14:textId="1BBBD965" w:rsidR="006E4088" w:rsidRPr="0030482C" w:rsidRDefault="006E4088" w:rsidP="00D63C5D">
            <w:pPr>
              <w:rPr>
                <w:sz w:val="20"/>
                <w:szCs w:val="20"/>
              </w:rPr>
            </w:pPr>
            <w:r w:rsidRPr="0016576B">
              <w:rPr>
                <w:sz w:val="20"/>
                <w:szCs w:val="20"/>
              </w:rPr>
              <w:t xml:space="preserve">All hurdles are checked for sharp or protruding edges and to ensure that the slide mechanisms are functioning </w:t>
            </w:r>
            <w:r w:rsidR="00D63C5D" w:rsidRPr="0016576B">
              <w:rPr>
                <w:sz w:val="20"/>
                <w:szCs w:val="20"/>
              </w:rPr>
              <w:t>properl</w:t>
            </w:r>
            <w:r w:rsidR="00D63C5D">
              <w:rPr>
                <w:sz w:val="20"/>
                <w:szCs w:val="20"/>
              </w:rPr>
              <w:t>y and</w:t>
            </w:r>
            <w:r w:rsidR="00D63C5D" w:rsidRPr="0030482C">
              <w:rPr>
                <w:sz w:val="20"/>
                <w:szCs w:val="20"/>
              </w:rPr>
              <w:t xml:space="preserve"> </w:t>
            </w:r>
            <w:r w:rsidR="00D63C5D">
              <w:rPr>
                <w:sz w:val="20"/>
                <w:szCs w:val="20"/>
              </w:rPr>
              <w:t>any</w:t>
            </w:r>
            <w:r w:rsidR="00D63C5D" w:rsidRPr="0030482C">
              <w:rPr>
                <w:sz w:val="20"/>
                <w:szCs w:val="20"/>
              </w:rPr>
              <w:t xml:space="preserve"> </w:t>
            </w:r>
            <w:r w:rsidR="00D63C5D">
              <w:rPr>
                <w:sz w:val="20"/>
                <w:szCs w:val="20"/>
              </w:rPr>
              <w:t xml:space="preserve">in </w:t>
            </w:r>
            <w:r w:rsidR="00D63C5D" w:rsidRPr="0030482C">
              <w:rPr>
                <w:sz w:val="20"/>
                <w:szCs w:val="20"/>
              </w:rPr>
              <w:t xml:space="preserve">disrepair </w:t>
            </w:r>
            <w:r w:rsidR="00D63C5D">
              <w:rPr>
                <w:sz w:val="20"/>
                <w:szCs w:val="20"/>
              </w:rPr>
              <w:t>are</w:t>
            </w:r>
            <w:r w:rsidR="00D63C5D" w:rsidRPr="0030482C">
              <w:rPr>
                <w:sz w:val="20"/>
                <w:szCs w:val="20"/>
              </w:rPr>
              <w:t xml:space="preserve"> </w:t>
            </w:r>
            <w:r w:rsidR="00D63C5D">
              <w:rPr>
                <w:sz w:val="20"/>
                <w:szCs w:val="20"/>
              </w:rPr>
              <w:t>reported</w:t>
            </w:r>
            <w:r w:rsidR="00D63C5D" w:rsidRPr="0030482C">
              <w:rPr>
                <w:sz w:val="20"/>
                <w:szCs w:val="20"/>
              </w:rPr>
              <w:t xml:space="preserve"> to the equipment manager</w:t>
            </w:r>
            <w:r w:rsidR="00D63C5D">
              <w:rPr>
                <w:sz w:val="20"/>
                <w:szCs w:val="20"/>
              </w:rPr>
              <w:t xml:space="preserve"> to be repaired or replaced.</w:t>
            </w:r>
            <w:r w:rsidRPr="0016576B">
              <w:rPr>
                <w:sz w:val="20"/>
                <w:szCs w:val="20"/>
              </w:rPr>
              <w:t xml:space="preserve"> If counter balances are fitted in legs, regular checks are performed to ensure they remain in the correct location.</w:t>
            </w:r>
            <w:r>
              <w:rPr>
                <w:sz w:val="20"/>
                <w:szCs w:val="20"/>
              </w:rPr>
              <w:t xml:space="preserve"> </w:t>
            </w:r>
          </w:p>
        </w:tc>
        <w:tc>
          <w:tcPr>
            <w:tcW w:w="1922" w:type="dxa"/>
          </w:tcPr>
          <w:p w14:paraId="535A9DDE" w14:textId="13227917" w:rsidR="006E4088" w:rsidRPr="006E4088" w:rsidRDefault="006E4088" w:rsidP="0016576B">
            <w:pPr>
              <w:widowControl w:val="0"/>
              <w:autoSpaceDE w:val="0"/>
              <w:autoSpaceDN w:val="0"/>
              <w:adjustRightInd w:val="0"/>
              <w:spacing w:after="240" w:line="480" w:lineRule="atLeast"/>
              <w:rPr>
                <w:rFonts w:eastAsia="Times" w:cstheme="minorHAnsi"/>
                <w:bCs/>
                <w:color w:val="000000" w:themeColor="text1"/>
                <w:sz w:val="22"/>
                <w:szCs w:val="22"/>
              </w:rPr>
            </w:pPr>
          </w:p>
        </w:tc>
      </w:tr>
    </w:tbl>
    <w:p w14:paraId="6AFE1AA1" w14:textId="77777777" w:rsidR="007A305A" w:rsidRDefault="007A305A" w:rsidP="0016576B"/>
    <w:p w14:paraId="5076AD40" w14:textId="77777777" w:rsidR="0016576B" w:rsidRDefault="0016576B" w:rsidP="0016576B">
      <w:pPr>
        <w:rPr>
          <w:b/>
          <w:bCs/>
        </w:rPr>
      </w:pPr>
      <w:r w:rsidRPr="2100C5D1">
        <w:rPr>
          <w:b/>
          <w:bCs/>
        </w:rPr>
        <w:t xml:space="preserve">Actions Required: </w:t>
      </w:r>
    </w:p>
    <w:tbl>
      <w:tblPr>
        <w:tblStyle w:val="TableGrid"/>
        <w:tblW w:w="10060" w:type="dxa"/>
        <w:tblLook w:val="04A0" w:firstRow="1" w:lastRow="0" w:firstColumn="1" w:lastColumn="0" w:noHBand="0" w:noVBand="1"/>
      </w:tblPr>
      <w:tblGrid>
        <w:gridCol w:w="6091"/>
        <w:gridCol w:w="1984"/>
        <w:gridCol w:w="1985"/>
      </w:tblGrid>
      <w:tr w:rsidR="0016576B" w14:paraId="212061F6" w14:textId="77777777" w:rsidTr="0016576B">
        <w:tc>
          <w:tcPr>
            <w:tcW w:w="6091" w:type="dxa"/>
          </w:tcPr>
          <w:p w14:paraId="4277DBF1" w14:textId="77777777" w:rsidR="0016576B" w:rsidRDefault="0016576B" w:rsidP="0016576B">
            <w:pPr>
              <w:rPr>
                <w:b/>
                <w:bCs/>
              </w:rPr>
            </w:pPr>
            <w:r w:rsidRPr="2100C5D1">
              <w:rPr>
                <w:b/>
                <w:bCs/>
              </w:rPr>
              <w:t>Action</w:t>
            </w:r>
          </w:p>
        </w:tc>
        <w:tc>
          <w:tcPr>
            <w:tcW w:w="1984" w:type="dxa"/>
          </w:tcPr>
          <w:p w14:paraId="0B3D7430" w14:textId="77777777" w:rsidR="0016576B" w:rsidRDefault="0016576B" w:rsidP="0016576B">
            <w:pPr>
              <w:rPr>
                <w:b/>
                <w:bCs/>
              </w:rPr>
            </w:pPr>
            <w:r w:rsidRPr="2100C5D1">
              <w:rPr>
                <w:b/>
                <w:bCs/>
              </w:rPr>
              <w:t xml:space="preserve">Responsibility </w:t>
            </w:r>
          </w:p>
        </w:tc>
        <w:tc>
          <w:tcPr>
            <w:tcW w:w="1985" w:type="dxa"/>
          </w:tcPr>
          <w:p w14:paraId="4F9EFB6D" w14:textId="77777777" w:rsidR="0016576B" w:rsidRDefault="0016576B" w:rsidP="0016576B">
            <w:pPr>
              <w:rPr>
                <w:b/>
                <w:bCs/>
              </w:rPr>
            </w:pPr>
            <w:r w:rsidRPr="2100C5D1">
              <w:rPr>
                <w:b/>
                <w:bCs/>
              </w:rPr>
              <w:t>Date Completed</w:t>
            </w:r>
          </w:p>
        </w:tc>
      </w:tr>
      <w:tr w:rsidR="0016576B" w14:paraId="1DBC4843" w14:textId="77777777" w:rsidTr="0016576B">
        <w:tc>
          <w:tcPr>
            <w:tcW w:w="6091" w:type="dxa"/>
          </w:tcPr>
          <w:p w14:paraId="725ADA47" w14:textId="77777777" w:rsidR="0016576B" w:rsidRDefault="0016576B" w:rsidP="0016576B">
            <w:pPr>
              <w:rPr>
                <w:b/>
              </w:rPr>
            </w:pPr>
          </w:p>
          <w:p w14:paraId="2274D3AD" w14:textId="77777777" w:rsidR="0016576B" w:rsidRDefault="0016576B" w:rsidP="0016576B">
            <w:pPr>
              <w:rPr>
                <w:b/>
              </w:rPr>
            </w:pPr>
          </w:p>
          <w:p w14:paraId="76E94D51" w14:textId="77777777" w:rsidR="0016576B" w:rsidRDefault="0016576B" w:rsidP="0016576B">
            <w:pPr>
              <w:rPr>
                <w:b/>
              </w:rPr>
            </w:pPr>
          </w:p>
        </w:tc>
        <w:tc>
          <w:tcPr>
            <w:tcW w:w="1984" w:type="dxa"/>
          </w:tcPr>
          <w:p w14:paraId="6F48027A" w14:textId="77777777" w:rsidR="0016576B" w:rsidRDefault="0016576B" w:rsidP="0016576B">
            <w:pPr>
              <w:rPr>
                <w:b/>
              </w:rPr>
            </w:pPr>
          </w:p>
        </w:tc>
        <w:tc>
          <w:tcPr>
            <w:tcW w:w="1985" w:type="dxa"/>
          </w:tcPr>
          <w:p w14:paraId="3893EB72" w14:textId="77777777" w:rsidR="0016576B" w:rsidRDefault="0016576B" w:rsidP="0016576B">
            <w:pPr>
              <w:rPr>
                <w:b/>
              </w:rPr>
            </w:pPr>
          </w:p>
        </w:tc>
      </w:tr>
      <w:tr w:rsidR="0016576B" w14:paraId="1014703D" w14:textId="77777777" w:rsidTr="0016576B">
        <w:tc>
          <w:tcPr>
            <w:tcW w:w="6091" w:type="dxa"/>
          </w:tcPr>
          <w:p w14:paraId="5B2CEFA1" w14:textId="77777777" w:rsidR="0016576B" w:rsidRDefault="0016576B" w:rsidP="0016576B">
            <w:pPr>
              <w:rPr>
                <w:b/>
              </w:rPr>
            </w:pPr>
          </w:p>
          <w:p w14:paraId="65F1E3A7" w14:textId="77777777" w:rsidR="0016576B" w:rsidRDefault="0016576B" w:rsidP="0016576B">
            <w:pPr>
              <w:rPr>
                <w:b/>
              </w:rPr>
            </w:pPr>
          </w:p>
          <w:p w14:paraId="0BB77AA7" w14:textId="77777777" w:rsidR="0016576B" w:rsidRDefault="0016576B" w:rsidP="0016576B">
            <w:pPr>
              <w:rPr>
                <w:b/>
              </w:rPr>
            </w:pPr>
          </w:p>
        </w:tc>
        <w:tc>
          <w:tcPr>
            <w:tcW w:w="1984" w:type="dxa"/>
          </w:tcPr>
          <w:p w14:paraId="18E90B3F" w14:textId="77777777" w:rsidR="0016576B" w:rsidRDefault="0016576B" w:rsidP="0016576B">
            <w:pPr>
              <w:rPr>
                <w:b/>
              </w:rPr>
            </w:pPr>
          </w:p>
        </w:tc>
        <w:tc>
          <w:tcPr>
            <w:tcW w:w="1985" w:type="dxa"/>
          </w:tcPr>
          <w:p w14:paraId="3F613AAA" w14:textId="77777777" w:rsidR="0016576B" w:rsidRDefault="0016576B" w:rsidP="0016576B">
            <w:pPr>
              <w:rPr>
                <w:b/>
              </w:rPr>
            </w:pPr>
          </w:p>
        </w:tc>
      </w:tr>
      <w:tr w:rsidR="0016576B" w14:paraId="3BEF945D" w14:textId="77777777" w:rsidTr="0016576B">
        <w:tc>
          <w:tcPr>
            <w:tcW w:w="6091" w:type="dxa"/>
          </w:tcPr>
          <w:p w14:paraId="7B229DE3" w14:textId="77777777" w:rsidR="0016576B" w:rsidRDefault="0016576B" w:rsidP="0016576B">
            <w:pPr>
              <w:rPr>
                <w:b/>
              </w:rPr>
            </w:pPr>
          </w:p>
          <w:p w14:paraId="7A100379" w14:textId="77777777" w:rsidR="0016576B" w:rsidRDefault="0016576B" w:rsidP="0016576B">
            <w:pPr>
              <w:rPr>
                <w:b/>
              </w:rPr>
            </w:pPr>
          </w:p>
          <w:p w14:paraId="53623C75" w14:textId="77777777" w:rsidR="0016576B" w:rsidRDefault="0016576B" w:rsidP="0016576B">
            <w:pPr>
              <w:rPr>
                <w:b/>
              </w:rPr>
            </w:pPr>
          </w:p>
        </w:tc>
        <w:tc>
          <w:tcPr>
            <w:tcW w:w="1984" w:type="dxa"/>
          </w:tcPr>
          <w:p w14:paraId="7AB625F3" w14:textId="77777777" w:rsidR="0016576B" w:rsidRDefault="0016576B" w:rsidP="0016576B">
            <w:pPr>
              <w:rPr>
                <w:b/>
              </w:rPr>
            </w:pPr>
          </w:p>
        </w:tc>
        <w:tc>
          <w:tcPr>
            <w:tcW w:w="1985" w:type="dxa"/>
          </w:tcPr>
          <w:p w14:paraId="38DAC620" w14:textId="77777777" w:rsidR="0016576B" w:rsidRDefault="0016576B" w:rsidP="0016576B">
            <w:pPr>
              <w:rPr>
                <w:b/>
              </w:rPr>
            </w:pPr>
          </w:p>
        </w:tc>
      </w:tr>
    </w:tbl>
    <w:p w14:paraId="0D9323DA" w14:textId="77777777" w:rsidR="0016576B" w:rsidRDefault="0016576B" w:rsidP="0016576B">
      <w:pPr>
        <w:rPr>
          <w:b/>
        </w:rPr>
      </w:pPr>
    </w:p>
    <w:p w14:paraId="248D04CE" w14:textId="3D9185AB" w:rsidR="009337F5" w:rsidRDefault="009337F5" w:rsidP="0016576B"/>
    <w:p w14:paraId="24431BE2" w14:textId="3EC7EA0F" w:rsidR="006E4088" w:rsidRDefault="009337F5" w:rsidP="0016576B">
      <w:r>
        <w:br w:type="page"/>
      </w:r>
    </w:p>
    <w:p w14:paraId="2EBF037E" w14:textId="42B2D3E7" w:rsidR="00636D64" w:rsidRDefault="00C06EF0" w:rsidP="2100C5D1">
      <w:pPr>
        <w:rPr>
          <w:b/>
          <w:bCs/>
          <w:sz w:val="36"/>
          <w:szCs w:val="36"/>
        </w:rPr>
      </w:pPr>
      <w:r>
        <w:rPr>
          <w:b/>
          <w:bCs/>
          <w:sz w:val="36"/>
          <w:szCs w:val="36"/>
        </w:rPr>
        <w:lastRenderedPageBreak/>
        <w:t>3.7</w:t>
      </w:r>
      <w:r w:rsidR="2100C5D1" w:rsidRPr="2100C5D1">
        <w:rPr>
          <w:b/>
          <w:bCs/>
          <w:sz w:val="36"/>
          <w:szCs w:val="36"/>
        </w:rPr>
        <w:t xml:space="preserve"> Sprints</w:t>
      </w:r>
    </w:p>
    <w:tbl>
      <w:tblPr>
        <w:tblStyle w:val="TableGrid"/>
        <w:tblW w:w="7948" w:type="dxa"/>
        <w:tblLook w:val="04A0" w:firstRow="1" w:lastRow="0" w:firstColumn="1" w:lastColumn="0" w:noHBand="0" w:noVBand="1"/>
      </w:tblPr>
      <w:tblGrid>
        <w:gridCol w:w="6026"/>
        <w:gridCol w:w="1922"/>
      </w:tblGrid>
      <w:tr w:rsidR="006E4088" w:rsidRPr="00B63BDB" w14:paraId="0B09E873" w14:textId="77777777" w:rsidTr="006E4088">
        <w:trPr>
          <w:cantSplit/>
          <w:trHeight w:val="510"/>
        </w:trPr>
        <w:tc>
          <w:tcPr>
            <w:tcW w:w="6026" w:type="dxa"/>
            <w:shd w:val="clear" w:color="auto" w:fill="F2F2F2" w:themeFill="background1" w:themeFillShade="F2"/>
            <w:vAlign w:val="center"/>
          </w:tcPr>
          <w:p w14:paraId="69642BE1" w14:textId="77777777" w:rsidR="006E4088" w:rsidRPr="009B15BC" w:rsidRDefault="006E4088" w:rsidP="00AA0196">
            <w:pPr>
              <w:pStyle w:val="NoSpacing"/>
              <w:jc w:val="center"/>
              <w:rPr>
                <w:rFonts w:ascii="Times" w:eastAsia="Times" w:hAnsi="Times" w:cs="Times"/>
                <w:b/>
                <w:bCs/>
                <w:color w:val="000000" w:themeColor="text1"/>
                <w:sz w:val="20"/>
                <w:szCs w:val="20"/>
              </w:rPr>
            </w:pPr>
            <w:r w:rsidRPr="009B15BC">
              <w:rPr>
                <w:rFonts w:eastAsia="Times"/>
                <w:b/>
                <w:sz w:val="20"/>
                <w:szCs w:val="20"/>
              </w:rPr>
              <w:t>Practice</w:t>
            </w:r>
          </w:p>
        </w:tc>
        <w:tc>
          <w:tcPr>
            <w:tcW w:w="1922" w:type="dxa"/>
            <w:shd w:val="clear" w:color="auto" w:fill="F2F2F2" w:themeFill="background1" w:themeFillShade="F2"/>
            <w:vAlign w:val="center"/>
          </w:tcPr>
          <w:p w14:paraId="42F43A2B" w14:textId="77777777" w:rsidR="006E4088" w:rsidRPr="009B15BC" w:rsidRDefault="006E4088" w:rsidP="00AA0196">
            <w:pPr>
              <w:pStyle w:val="NoSpacing"/>
              <w:jc w:val="center"/>
              <w:rPr>
                <w:rFonts w:eastAsia="Times"/>
                <w:b/>
                <w:sz w:val="20"/>
                <w:szCs w:val="20"/>
              </w:rPr>
            </w:pPr>
            <w:r w:rsidRPr="009B15BC">
              <w:rPr>
                <w:rFonts w:eastAsia="Times"/>
                <w:b/>
                <w:sz w:val="20"/>
                <w:szCs w:val="20"/>
              </w:rPr>
              <w:t>Compliance/</w:t>
            </w:r>
          </w:p>
          <w:p w14:paraId="2E685EE3" w14:textId="77777777" w:rsidR="006E4088" w:rsidRPr="009B15BC" w:rsidRDefault="006E4088" w:rsidP="00AA0196">
            <w:pPr>
              <w:pStyle w:val="NoSpacing"/>
              <w:jc w:val="center"/>
              <w:rPr>
                <w:rFonts w:eastAsia="Times"/>
                <w:b/>
                <w:sz w:val="20"/>
                <w:szCs w:val="20"/>
              </w:rPr>
            </w:pPr>
            <w:r w:rsidRPr="009B15BC">
              <w:rPr>
                <w:rFonts w:eastAsia="Times"/>
                <w:b/>
                <w:sz w:val="20"/>
                <w:szCs w:val="20"/>
              </w:rPr>
              <w:t>comments</w:t>
            </w:r>
          </w:p>
          <w:p w14:paraId="750CE714" w14:textId="77777777" w:rsidR="006E4088" w:rsidRPr="00B63BDB" w:rsidRDefault="006E4088" w:rsidP="00AA0196">
            <w:pPr>
              <w:pStyle w:val="NoSpacing"/>
              <w:jc w:val="center"/>
              <w:rPr>
                <w:rFonts w:ascii="Times" w:eastAsia="Times" w:hAnsi="Times" w:cs="Times"/>
                <w:b/>
                <w:bCs/>
                <w:color w:val="000000" w:themeColor="text1"/>
                <w:sz w:val="16"/>
                <w:szCs w:val="16"/>
              </w:rPr>
            </w:pPr>
            <w:r w:rsidRPr="00B63BDB">
              <w:rPr>
                <w:rFonts w:eastAsia="Times"/>
                <w:b/>
                <w:bCs/>
                <w:color w:val="000000" w:themeColor="text1"/>
                <w:sz w:val="16"/>
                <w:szCs w:val="16"/>
              </w:rPr>
              <w:t xml:space="preserve">(yes = </w:t>
            </w:r>
            <w:r w:rsidRPr="00B63BDB">
              <w:rPr>
                <w:rFonts w:eastAsia="Times"/>
                <w:b/>
                <w:bCs/>
                <w:color w:val="000000" w:themeColor="text1"/>
                <w:sz w:val="16"/>
                <w:szCs w:val="16"/>
              </w:rPr>
              <w:sym w:font="Wingdings" w:char="F0FC"/>
            </w:r>
            <w:r w:rsidRPr="00B63BDB">
              <w:rPr>
                <w:rFonts w:eastAsia="Times"/>
                <w:b/>
                <w:bCs/>
                <w:color w:val="000000" w:themeColor="text1"/>
                <w:sz w:val="16"/>
                <w:szCs w:val="16"/>
              </w:rPr>
              <w:t>, no = x, or n/a)</w:t>
            </w:r>
          </w:p>
        </w:tc>
      </w:tr>
      <w:tr w:rsidR="006E4088" w14:paraId="1083F780" w14:textId="77777777" w:rsidTr="006E4088">
        <w:tc>
          <w:tcPr>
            <w:tcW w:w="6026" w:type="dxa"/>
            <w:vAlign w:val="center"/>
          </w:tcPr>
          <w:p w14:paraId="166B2721" w14:textId="77777777" w:rsidR="009B15BC" w:rsidRDefault="009B15BC" w:rsidP="006E4088">
            <w:pPr>
              <w:rPr>
                <w:sz w:val="20"/>
                <w:szCs w:val="20"/>
              </w:rPr>
            </w:pPr>
          </w:p>
          <w:p w14:paraId="27C8E31F" w14:textId="77777777" w:rsidR="006E4088" w:rsidRDefault="006E4088" w:rsidP="006E4088">
            <w:pPr>
              <w:rPr>
                <w:sz w:val="20"/>
                <w:szCs w:val="20"/>
              </w:rPr>
            </w:pPr>
            <w:r w:rsidRPr="00AA0196">
              <w:rPr>
                <w:sz w:val="20"/>
                <w:szCs w:val="20"/>
              </w:rPr>
              <w:t xml:space="preserve">Running track is </w:t>
            </w:r>
            <w:r>
              <w:rPr>
                <w:sz w:val="20"/>
                <w:szCs w:val="20"/>
              </w:rPr>
              <w:t xml:space="preserve">checked to ensure it is </w:t>
            </w:r>
            <w:r w:rsidRPr="00AA0196">
              <w:rPr>
                <w:sz w:val="20"/>
                <w:szCs w:val="20"/>
              </w:rPr>
              <w:t>free of ruts, f</w:t>
            </w:r>
            <w:r>
              <w:rPr>
                <w:sz w:val="20"/>
                <w:szCs w:val="20"/>
              </w:rPr>
              <w:t>oreign objects and indentations.</w:t>
            </w:r>
          </w:p>
          <w:p w14:paraId="54681A78" w14:textId="0093EFE6" w:rsidR="009B15BC" w:rsidRPr="0030482C" w:rsidRDefault="009B15BC" w:rsidP="006E4088">
            <w:pPr>
              <w:rPr>
                <w:sz w:val="20"/>
                <w:szCs w:val="20"/>
              </w:rPr>
            </w:pPr>
          </w:p>
        </w:tc>
        <w:tc>
          <w:tcPr>
            <w:tcW w:w="1922" w:type="dxa"/>
          </w:tcPr>
          <w:p w14:paraId="38CC4BC8" w14:textId="21B7556D" w:rsidR="006E4088" w:rsidRPr="006E4088" w:rsidRDefault="006E4088" w:rsidP="00AA0196">
            <w:pPr>
              <w:widowControl w:val="0"/>
              <w:autoSpaceDE w:val="0"/>
              <w:autoSpaceDN w:val="0"/>
              <w:adjustRightInd w:val="0"/>
              <w:spacing w:after="240" w:line="480" w:lineRule="atLeast"/>
              <w:rPr>
                <w:rFonts w:eastAsia="Times" w:cstheme="minorHAnsi"/>
                <w:bCs/>
                <w:color w:val="000000" w:themeColor="text1"/>
                <w:sz w:val="22"/>
                <w:szCs w:val="22"/>
              </w:rPr>
            </w:pPr>
          </w:p>
        </w:tc>
      </w:tr>
      <w:tr w:rsidR="006E4088" w14:paraId="25CC0E25" w14:textId="77777777" w:rsidTr="006E4088">
        <w:trPr>
          <w:trHeight w:val="1193"/>
        </w:trPr>
        <w:tc>
          <w:tcPr>
            <w:tcW w:w="6026" w:type="dxa"/>
            <w:vAlign w:val="center"/>
          </w:tcPr>
          <w:p w14:paraId="09385FCD" w14:textId="6300F20D" w:rsidR="006E4088" w:rsidRPr="0030482C" w:rsidRDefault="006E4088" w:rsidP="00D63C5D">
            <w:pPr>
              <w:rPr>
                <w:sz w:val="20"/>
                <w:szCs w:val="20"/>
              </w:rPr>
            </w:pPr>
            <w:r>
              <w:rPr>
                <w:sz w:val="20"/>
                <w:szCs w:val="20"/>
              </w:rPr>
              <w:t>Blocks are checked to ensure they are in a safe working condition</w:t>
            </w:r>
            <w:r w:rsidR="00D63C5D" w:rsidRPr="0030482C">
              <w:rPr>
                <w:sz w:val="20"/>
                <w:szCs w:val="20"/>
              </w:rPr>
              <w:t xml:space="preserve"> and </w:t>
            </w:r>
            <w:r w:rsidR="00D63C5D">
              <w:rPr>
                <w:sz w:val="20"/>
                <w:szCs w:val="20"/>
              </w:rPr>
              <w:t>any</w:t>
            </w:r>
            <w:r w:rsidR="00D63C5D" w:rsidRPr="0030482C">
              <w:rPr>
                <w:sz w:val="20"/>
                <w:szCs w:val="20"/>
              </w:rPr>
              <w:t xml:space="preserve"> </w:t>
            </w:r>
            <w:r w:rsidR="00D63C5D">
              <w:rPr>
                <w:sz w:val="20"/>
                <w:szCs w:val="20"/>
              </w:rPr>
              <w:t xml:space="preserve">in </w:t>
            </w:r>
            <w:r w:rsidR="00D63C5D" w:rsidRPr="0030482C">
              <w:rPr>
                <w:sz w:val="20"/>
                <w:szCs w:val="20"/>
              </w:rPr>
              <w:t xml:space="preserve">disrepair </w:t>
            </w:r>
            <w:r w:rsidR="00D63C5D">
              <w:rPr>
                <w:sz w:val="20"/>
                <w:szCs w:val="20"/>
              </w:rPr>
              <w:t>are</w:t>
            </w:r>
            <w:r w:rsidR="00D63C5D" w:rsidRPr="0030482C">
              <w:rPr>
                <w:sz w:val="20"/>
                <w:szCs w:val="20"/>
              </w:rPr>
              <w:t xml:space="preserve"> </w:t>
            </w:r>
            <w:r w:rsidR="00D63C5D">
              <w:rPr>
                <w:sz w:val="20"/>
                <w:szCs w:val="20"/>
              </w:rPr>
              <w:t>reported</w:t>
            </w:r>
            <w:r w:rsidR="00D63C5D" w:rsidRPr="0030482C">
              <w:rPr>
                <w:sz w:val="20"/>
                <w:szCs w:val="20"/>
              </w:rPr>
              <w:t xml:space="preserve"> to the equipment manager</w:t>
            </w:r>
            <w:r w:rsidR="00D63C5D">
              <w:rPr>
                <w:sz w:val="20"/>
                <w:szCs w:val="20"/>
              </w:rPr>
              <w:t xml:space="preserve"> to be repaired or replaced.</w:t>
            </w:r>
            <w:r>
              <w:rPr>
                <w:sz w:val="20"/>
                <w:szCs w:val="20"/>
              </w:rPr>
              <w:t xml:space="preserve"> </w:t>
            </w:r>
          </w:p>
        </w:tc>
        <w:tc>
          <w:tcPr>
            <w:tcW w:w="1922" w:type="dxa"/>
          </w:tcPr>
          <w:p w14:paraId="52BFDE9D" w14:textId="5E69F3B5" w:rsidR="006E4088" w:rsidRPr="006E4088" w:rsidRDefault="006E4088" w:rsidP="001E2ED4">
            <w:pPr>
              <w:widowControl w:val="0"/>
              <w:autoSpaceDE w:val="0"/>
              <w:autoSpaceDN w:val="0"/>
              <w:adjustRightInd w:val="0"/>
              <w:spacing w:after="240" w:line="480" w:lineRule="atLeast"/>
              <w:rPr>
                <w:rFonts w:eastAsia="Times" w:cstheme="minorHAnsi"/>
                <w:bCs/>
                <w:color w:val="000000" w:themeColor="text1"/>
                <w:sz w:val="22"/>
                <w:szCs w:val="22"/>
              </w:rPr>
            </w:pPr>
          </w:p>
        </w:tc>
      </w:tr>
    </w:tbl>
    <w:p w14:paraId="67D454D8" w14:textId="77777777" w:rsidR="00636D64" w:rsidRDefault="00636D64" w:rsidP="00AA0196"/>
    <w:p w14:paraId="239AC792" w14:textId="77777777" w:rsidR="00AA0196" w:rsidRDefault="00AA0196" w:rsidP="00AA0196">
      <w:pPr>
        <w:rPr>
          <w:b/>
          <w:bCs/>
        </w:rPr>
      </w:pPr>
      <w:r w:rsidRPr="2100C5D1">
        <w:rPr>
          <w:b/>
          <w:bCs/>
        </w:rPr>
        <w:t xml:space="preserve">Actions Required: </w:t>
      </w:r>
    </w:p>
    <w:tbl>
      <w:tblPr>
        <w:tblStyle w:val="TableGrid"/>
        <w:tblW w:w="10060" w:type="dxa"/>
        <w:tblLook w:val="04A0" w:firstRow="1" w:lastRow="0" w:firstColumn="1" w:lastColumn="0" w:noHBand="0" w:noVBand="1"/>
      </w:tblPr>
      <w:tblGrid>
        <w:gridCol w:w="6091"/>
        <w:gridCol w:w="1984"/>
        <w:gridCol w:w="1985"/>
      </w:tblGrid>
      <w:tr w:rsidR="00AA0196" w14:paraId="30AF10B3" w14:textId="77777777" w:rsidTr="00AA0196">
        <w:tc>
          <w:tcPr>
            <w:tcW w:w="6091" w:type="dxa"/>
          </w:tcPr>
          <w:p w14:paraId="03E6E836" w14:textId="77777777" w:rsidR="00AA0196" w:rsidRDefault="00AA0196" w:rsidP="00AA0196">
            <w:pPr>
              <w:rPr>
                <w:b/>
                <w:bCs/>
              </w:rPr>
            </w:pPr>
            <w:r w:rsidRPr="2100C5D1">
              <w:rPr>
                <w:b/>
                <w:bCs/>
              </w:rPr>
              <w:t>Action</w:t>
            </w:r>
          </w:p>
        </w:tc>
        <w:tc>
          <w:tcPr>
            <w:tcW w:w="1984" w:type="dxa"/>
          </w:tcPr>
          <w:p w14:paraId="4C670D9F" w14:textId="77777777" w:rsidR="00AA0196" w:rsidRDefault="00AA0196" w:rsidP="00AA0196">
            <w:pPr>
              <w:rPr>
                <w:b/>
                <w:bCs/>
              </w:rPr>
            </w:pPr>
            <w:r w:rsidRPr="2100C5D1">
              <w:rPr>
                <w:b/>
                <w:bCs/>
              </w:rPr>
              <w:t xml:space="preserve">Responsibility </w:t>
            </w:r>
          </w:p>
        </w:tc>
        <w:tc>
          <w:tcPr>
            <w:tcW w:w="1985" w:type="dxa"/>
          </w:tcPr>
          <w:p w14:paraId="28827AD5" w14:textId="77777777" w:rsidR="00AA0196" w:rsidRDefault="00AA0196" w:rsidP="00AA0196">
            <w:pPr>
              <w:rPr>
                <w:b/>
                <w:bCs/>
              </w:rPr>
            </w:pPr>
            <w:r w:rsidRPr="2100C5D1">
              <w:rPr>
                <w:b/>
                <w:bCs/>
              </w:rPr>
              <w:t>Date Completed</w:t>
            </w:r>
          </w:p>
        </w:tc>
      </w:tr>
      <w:tr w:rsidR="00AA0196" w14:paraId="0BD47F48" w14:textId="77777777" w:rsidTr="00AA0196">
        <w:tc>
          <w:tcPr>
            <w:tcW w:w="6091" w:type="dxa"/>
          </w:tcPr>
          <w:p w14:paraId="47207C44" w14:textId="77777777" w:rsidR="00AA0196" w:rsidRDefault="00AA0196" w:rsidP="00AA0196">
            <w:pPr>
              <w:rPr>
                <w:b/>
              </w:rPr>
            </w:pPr>
          </w:p>
          <w:p w14:paraId="444C235B" w14:textId="77777777" w:rsidR="00AA0196" w:rsidRDefault="00AA0196" w:rsidP="00AA0196">
            <w:pPr>
              <w:rPr>
                <w:b/>
              </w:rPr>
            </w:pPr>
          </w:p>
          <w:p w14:paraId="37F52E0E" w14:textId="77777777" w:rsidR="00AA0196" w:rsidRDefault="00AA0196" w:rsidP="00AA0196">
            <w:pPr>
              <w:rPr>
                <w:b/>
              </w:rPr>
            </w:pPr>
          </w:p>
        </w:tc>
        <w:tc>
          <w:tcPr>
            <w:tcW w:w="1984" w:type="dxa"/>
          </w:tcPr>
          <w:p w14:paraId="53F49A50" w14:textId="77777777" w:rsidR="00AA0196" w:rsidRDefault="00AA0196" w:rsidP="00AA0196">
            <w:pPr>
              <w:rPr>
                <w:b/>
              </w:rPr>
            </w:pPr>
          </w:p>
        </w:tc>
        <w:tc>
          <w:tcPr>
            <w:tcW w:w="1985" w:type="dxa"/>
          </w:tcPr>
          <w:p w14:paraId="69D0D6FC" w14:textId="77777777" w:rsidR="00AA0196" w:rsidRDefault="00AA0196" w:rsidP="00AA0196">
            <w:pPr>
              <w:rPr>
                <w:b/>
              </w:rPr>
            </w:pPr>
          </w:p>
        </w:tc>
      </w:tr>
      <w:tr w:rsidR="00AA0196" w14:paraId="0812EEE7" w14:textId="77777777" w:rsidTr="00AA0196">
        <w:tc>
          <w:tcPr>
            <w:tcW w:w="6091" w:type="dxa"/>
          </w:tcPr>
          <w:p w14:paraId="722398B0" w14:textId="77777777" w:rsidR="00AA0196" w:rsidRDefault="00AA0196" w:rsidP="00AA0196">
            <w:pPr>
              <w:rPr>
                <w:b/>
              </w:rPr>
            </w:pPr>
          </w:p>
          <w:p w14:paraId="5AA5863B" w14:textId="77777777" w:rsidR="00AA0196" w:rsidRDefault="00AA0196" w:rsidP="00AA0196">
            <w:pPr>
              <w:rPr>
                <w:b/>
              </w:rPr>
            </w:pPr>
          </w:p>
          <w:p w14:paraId="1B1B6DA9" w14:textId="77777777" w:rsidR="00AA0196" w:rsidRDefault="00AA0196" w:rsidP="00AA0196">
            <w:pPr>
              <w:rPr>
                <w:b/>
              </w:rPr>
            </w:pPr>
          </w:p>
        </w:tc>
        <w:tc>
          <w:tcPr>
            <w:tcW w:w="1984" w:type="dxa"/>
          </w:tcPr>
          <w:p w14:paraId="064AB946" w14:textId="77777777" w:rsidR="00AA0196" w:rsidRDefault="00AA0196" w:rsidP="00AA0196">
            <w:pPr>
              <w:rPr>
                <w:b/>
              </w:rPr>
            </w:pPr>
          </w:p>
        </w:tc>
        <w:tc>
          <w:tcPr>
            <w:tcW w:w="1985" w:type="dxa"/>
          </w:tcPr>
          <w:p w14:paraId="7BB273D7" w14:textId="77777777" w:rsidR="00AA0196" w:rsidRDefault="00AA0196" w:rsidP="00AA0196">
            <w:pPr>
              <w:rPr>
                <w:b/>
              </w:rPr>
            </w:pPr>
          </w:p>
        </w:tc>
      </w:tr>
      <w:tr w:rsidR="00AA0196" w14:paraId="3268C523" w14:textId="77777777" w:rsidTr="00AA0196">
        <w:tc>
          <w:tcPr>
            <w:tcW w:w="6091" w:type="dxa"/>
          </w:tcPr>
          <w:p w14:paraId="5963C7B1" w14:textId="77777777" w:rsidR="00AA0196" w:rsidRDefault="00AA0196" w:rsidP="00AA0196">
            <w:pPr>
              <w:rPr>
                <w:b/>
              </w:rPr>
            </w:pPr>
          </w:p>
          <w:p w14:paraId="63F0BED8" w14:textId="77777777" w:rsidR="00AA0196" w:rsidRDefault="00AA0196" w:rsidP="00AA0196">
            <w:pPr>
              <w:rPr>
                <w:b/>
              </w:rPr>
            </w:pPr>
          </w:p>
          <w:p w14:paraId="25D653BD" w14:textId="77777777" w:rsidR="00AA0196" w:rsidRDefault="00AA0196" w:rsidP="00AA0196">
            <w:pPr>
              <w:rPr>
                <w:b/>
              </w:rPr>
            </w:pPr>
          </w:p>
        </w:tc>
        <w:tc>
          <w:tcPr>
            <w:tcW w:w="1984" w:type="dxa"/>
          </w:tcPr>
          <w:p w14:paraId="2A574963" w14:textId="77777777" w:rsidR="00AA0196" w:rsidRDefault="00AA0196" w:rsidP="00AA0196">
            <w:pPr>
              <w:rPr>
                <w:b/>
              </w:rPr>
            </w:pPr>
          </w:p>
        </w:tc>
        <w:tc>
          <w:tcPr>
            <w:tcW w:w="1985" w:type="dxa"/>
          </w:tcPr>
          <w:p w14:paraId="71A718A1" w14:textId="77777777" w:rsidR="00AA0196" w:rsidRDefault="00AA0196" w:rsidP="00AA0196">
            <w:pPr>
              <w:rPr>
                <w:b/>
              </w:rPr>
            </w:pPr>
          </w:p>
        </w:tc>
      </w:tr>
    </w:tbl>
    <w:p w14:paraId="785F91E0" w14:textId="77777777" w:rsidR="00AA0196" w:rsidRDefault="00AA0196" w:rsidP="00AA0196">
      <w:pPr>
        <w:rPr>
          <w:b/>
        </w:rPr>
      </w:pPr>
    </w:p>
    <w:p w14:paraId="65964429" w14:textId="77777777" w:rsidR="00AA0196" w:rsidRDefault="00AA0196" w:rsidP="00AA0196"/>
    <w:p w14:paraId="2133A466" w14:textId="16DABDBB" w:rsidR="00AA0196" w:rsidRDefault="00AA0196">
      <w:pPr>
        <w:rPr>
          <w:b/>
        </w:rPr>
      </w:pPr>
      <w:r>
        <w:rPr>
          <w:b/>
        </w:rPr>
        <w:br w:type="page"/>
      </w:r>
    </w:p>
    <w:p w14:paraId="42D77F9E" w14:textId="577D52F1" w:rsidR="00636D64" w:rsidRDefault="00C06EF0" w:rsidP="2100C5D1">
      <w:pPr>
        <w:rPr>
          <w:b/>
          <w:bCs/>
          <w:sz w:val="36"/>
          <w:szCs w:val="36"/>
        </w:rPr>
      </w:pPr>
      <w:r>
        <w:rPr>
          <w:b/>
          <w:bCs/>
          <w:sz w:val="36"/>
          <w:szCs w:val="36"/>
        </w:rPr>
        <w:lastRenderedPageBreak/>
        <w:t>3.8</w:t>
      </w:r>
      <w:r w:rsidR="2100C5D1" w:rsidRPr="2100C5D1">
        <w:rPr>
          <w:b/>
          <w:bCs/>
          <w:sz w:val="36"/>
          <w:szCs w:val="36"/>
        </w:rPr>
        <w:t xml:space="preserve"> Starting pistol and caps</w:t>
      </w:r>
    </w:p>
    <w:tbl>
      <w:tblPr>
        <w:tblStyle w:val="TableGrid"/>
        <w:tblW w:w="7948" w:type="dxa"/>
        <w:tblLook w:val="04A0" w:firstRow="1" w:lastRow="0" w:firstColumn="1" w:lastColumn="0" w:noHBand="0" w:noVBand="1"/>
      </w:tblPr>
      <w:tblGrid>
        <w:gridCol w:w="6026"/>
        <w:gridCol w:w="1922"/>
      </w:tblGrid>
      <w:tr w:rsidR="009337F5" w:rsidRPr="00B63BDB" w14:paraId="18305B95" w14:textId="77777777" w:rsidTr="009337F5">
        <w:trPr>
          <w:cantSplit/>
          <w:trHeight w:val="510"/>
        </w:trPr>
        <w:tc>
          <w:tcPr>
            <w:tcW w:w="6026" w:type="dxa"/>
            <w:shd w:val="clear" w:color="auto" w:fill="F2F2F2" w:themeFill="background1" w:themeFillShade="F2"/>
            <w:vAlign w:val="center"/>
          </w:tcPr>
          <w:p w14:paraId="3E83E5EF" w14:textId="77777777" w:rsidR="009337F5" w:rsidRPr="009B15BC" w:rsidRDefault="009337F5" w:rsidP="00AA0196">
            <w:pPr>
              <w:pStyle w:val="NoSpacing"/>
              <w:jc w:val="center"/>
              <w:rPr>
                <w:rFonts w:ascii="Times" w:eastAsia="Times" w:hAnsi="Times" w:cs="Times"/>
                <w:b/>
                <w:bCs/>
                <w:color w:val="000000" w:themeColor="text1"/>
                <w:sz w:val="20"/>
                <w:szCs w:val="20"/>
              </w:rPr>
            </w:pPr>
            <w:r w:rsidRPr="009B15BC">
              <w:rPr>
                <w:rFonts w:eastAsia="Times"/>
                <w:b/>
                <w:sz w:val="20"/>
                <w:szCs w:val="20"/>
              </w:rPr>
              <w:t>Practice</w:t>
            </w:r>
          </w:p>
        </w:tc>
        <w:tc>
          <w:tcPr>
            <w:tcW w:w="1922" w:type="dxa"/>
            <w:shd w:val="clear" w:color="auto" w:fill="F2F2F2" w:themeFill="background1" w:themeFillShade="F2"/>
            <w:vAlign w:val="center"/>
          </w:tcPr>
          <w:p w14:paraId="6518D7D7" w14:textId="77777777" w:rsidR="009337F5" w:rsidRPr="009B15BC" w:rsidRDefault="009337F5" w:rsidP="00AA0196">
            <w:pPr>
              <w:pStyle w:val="NoSpacing"/>
              <w:jc w:val="center"/>
              <w:rPr>
                <w:rFonts w:eastAsia="Times"/>
                <w:b/>
                <w:sz w:val="20"/>
                <w:szCs w:val="20"/>
              </w:rPr>
            </w:pPr>
            <w:r w:rsidRPr="009B15BC">
              <w:rPr>
                <w:rFonts w:eastAsia="Times"/>
                <w:b/>
                <w:sz w:val="20"/>
                <w:szCs w:val="20"/>
              </w:rPr>
              <w:t>Compliance/</w:t>
            </w:r>
          </w:p>
          <w:p w14:paraId="051D4107" w14:textId="77777777" w:rsidR="009337F5" w:rsidRPr="009B15BC" w:rsidRDefault="009337F5" w:rsidP="00AA0196">
            <w:pPr>
              <w:pStyle w:val="NoSpacing"/>
              <w:jc w:val="center"/>
              <w:rPr>
                <w:rFonts w:eastAsia="Times"/>
                <w:b/>
                <w:sz w:val="20"/>
                <w:szCs w:val="20"/>
              </w:rPr>
            </w:pPr>
            <w:r w:rsidRPr="009B15BC">
              <w:rPr>
                <w:rFonts w:eastAsia="Times"/>
                <w:b/>
                <w:sz w:val="20"/>
                <w:szCs w:val="20"/>
              </w:rPr>
              <w:t>comments</w:t>
            </w:r>
          </w:p>
          <w:p w14:paraId="4E546EED" w14:textId="77777777" w:rsidR="009337F5" w:rsidRPr="00B63BDB" w:rsidRDefault="009337F5" w:rsidP="00AA0196">
            <w:pPr>
              <w:pStyle w:val="NoSpacing"/>
              <w:jc w:val="center"/>
              <w:rPr>
                <w:rFonts w:ascii="Times" w:eastAsia="Times" w:hAnsi="Times" w:cs="Times"/>
                <w:b/>
                <w:bCs/>
                <w:color w:val="000000" w:themeColor="text1"/>
                <w:sz w:val="16"/>
                <w:szCs w:val="16"/>
              </w:rPr>
            </w:pPr>
            <w:r w:rsidRPr="00B63BDB">
              <w:rPr>
                <w:rFonts w:eastAsia="Times"/>
                <w:b/>
                <w:bCs/>
                <w:color w:val="000000" w:themeColor="text1"/>
                <w:sz w:val="16"/>
                <w:szCs w:val="16"/>
              </w:rPr>
              <w:t xml:space="preserve">(yes = </w:t>
            </w:r>
            <w:r w:rsidRPr="00B63BDB">
              <w:rPr>
                <w:rFonts w:eastAsia="Times"/>
                <w:b/>
                <w:bCs/>
                <w:color w:val="000000" w:themeColor="text1"/>
                <w:sz w:val="16"/>
                <w:szCs w:val="16"/>
              </w:rPr>
              <w:sym w:font="Wingdings" w:char="F0FC"/>
            </w:r>
            <w:r w:rsidRPr="00B63BDB">
              <w:rPr>
                <w:rFonts w:eastAsia="Times"/>
                <w:b/>
                <w:bCs/>
                <w:color w:val="000000" w:themeColor="text1"/>
                <w:sz w:val="16"/>
                <w:szCs w:val="16"/>
              </w:rPr>
              <w:t>, no = x, or n/a)</w:t>
            </w:r>
          </w:p>
        </w:tc>
      </w:tr>
      <w:tr w:rsidR="000225B6" w14:paraId="478BA5D6" w14:textId="77777777" w:rsidTr="009337F5">
        <w:tc>
          <w:tcPr>
            <w:tcW w:w="6026" w:type="dxa"/>
            <w:vAlign w:val="center"/>
          </w:tcPr>
          <w:p w14:paraId="4F25DE53" w14:textId="77777777" w:rsidR="000225B6" w:rsidRDefault="000225B6" w:rsidP="000225B6">
            <w:pPr>
              <w:rPr>
                <w:sz w:val="20"/>
                <w:szCs w:val="20"/>
              </w:rPr>
            </w:pPr>
          </w:p>
          <w:p w14:paraId="70186B30" w14:textId="76514969" w:rsidR="000225B6" w:rsidRDefault="000225B6" w:rsidP="000225B6">
            <w:pPr>
              <w:rPr>
                <w:sz w:val="20"/>
                <w:szCs w:val="20"/>
              </w:rPr>
            </w:pPr>
            <w:r w:rsidRPr="003D7755">
              <w:rPr>
                <w:sz w:val="20"/>
                <w:szCs w:val="20"/>
              </w:rPr>
              <w:t xml:space="preserve">All starters are </w:t>
            </w:r>
            <w:r>
              <w:rPr>
                <w:sz w:val="20"/>
                <w:szCs w:val="20"/>
              </w:rPr>
              <w:t>required to wear</w:t>
            </w:r>
            <w:r w:rsidRPr="003D7755">
              <w:rPr>
                <w:sz w:val="20"/>
                <w:szCs w:val="20"/>
              </w:rPr>
              <w:t xml:space="preserve"> hearing protection devices with a minimum SLC80 rating of 25 DB.</w:t>
            </w:r>
            <w:r>
              <w:rPr>
                <w:sz w:val="20"/>
                <w:szCs w:val="20"/>
              </w:rPr>
              <w:t xml:space="preserve"> Ideally h</w:t>
            </w:r>
            <w:r w:rsidRPr="001E2ED4">
              <w:rPr>
                <w:sz w:val="20"/>
                <w:szCs w:val="20"/>
              </w:rPr>
              <w:t>earing protection devices comply with AS-1270</w:t>
            </w:r>
            <w:r w:rsidR="007F0650">
              <w:rPr>
                <w:sz w:val="20"/>
                <w:szCs w:val="20"/>
              </w:rPr>
              <w:t>: 2002</w:t>
            </w:r>
            <w:r w:rsidR="00D63C5D">
              <w:rPr>
                <w:sz w:val="20"/>
                <w:szCs w:val="20"/>
              </w:rPr>
              <w:t xml:space="preserve"> </w:t>
            </w:r>
            <w:r w:rsidRPr="001E2ED4">
              <w:rPr>
                <w:sz w:val="20"/>
                <w:szCs w:val="20"/>
              </w:rPr>
              <w:t>Acoustics – Hearing Protectors.</w:t>
            </w:r>
          </w:p>
          <w:p w14:paraId="045EEBE4" w14:textId="77777777" w:rsidR="000225B6" w:rsidRPr="00AA0196" w:rsidRDefault="000225B6" w:rsidP="009337F5">
            <w:pPr>
              <w:rPr>
                <w:sz w:val="20"/>
                <w:szCs w:val="20"/>
              </w:rPr>
            </w:pPr>
          </w:p>
        </w:tc>
        <w:tc>
          <w:tcPr>
            <w:tcW w:w="1922" w:type="dxa"/>
          </w:tcPr>
          <w:p w14:paraId="488C404D" w14:textId="22AAA785" w:rsidR="000225B6" w:rsidRPr="00D63C5D" w:rsidRDefault="000225B6" w:rsidP="001E2ED4">
            <w:pPr>
              <w:widowControl w:val="0"/>
              <w:autoSpaceDE w:val="0"/>
              <w:autoSpaceDN w:val="0"/>
              <w:adjustRightInd w:val="0"/>
              <w:spacing w:after="240" w:line="480" w:lineRule="atLeast"/>
              <w:rPr>
                <w:rFonts w:ascii="Times" w:eastAsia="Times" w:hAnsi="Times" w:cs="Times"/>
                <w:bCs/>
                <w:color w:val="000000" w:themeColor="text1"/>
                <w:sz w:val="20"/>
                <w:szCs w:val="20"/>
              </w:rPr>
            </w:pPr>
          </w:p>
        </w:tc>
      </w:tr>
      <w:tr w:rsidR="000225B6" w14:paraId="3C34567F" w14:textId="77777777" w:rsidTr="009337F5">
        <w:tc>
          <w:tcPr>
            <w:tcW w:w="6026" w:type="dxa"/>
            <w:vAlign w:val="center"/>
          </w:tcPr>
          <w:p w14:paraId="45047D02" w14:textId="77777777" w:rsidR="000225B6" w:rsidRDefault="000225B6" w:rsidP="000225B6">
            <w:pPr>
              <w:rPr>
                <w:sz w:val="20"/>
                <w:szCs w:val="20"/>
              </w:rPr>
            </w:pPr>
          </w:p>
          <w:p w14:paraId="583C8DEA" w14:textId="77777777" w:rsidR="000225B6" w:rsidRDefault="000225B6" w:rsidP="000225B6">
            <w:pPr>
              <w:rPr>
                <w:sz w:val="20"/>
                <w:szCs w:val="20"/>
              </w:rPr>
            </w:pPr>
            <w:r>
              <w:rPr>
                <w:sz w:val="20"/>
                <w:szCs w:val="20"/>
              </w:rPr>
              <w:t>Ensure hearing devices are in good working condition. Replace if necessary.</w:t>
            </w:r>
          </w:p>
          <w:p w14:paraId="03584F8C" w14:textId="3EE7285E" w:rsidR="000225B6" w:rsidRDefault="000225B6" w:rsidP="000225B6">
            <w:pPr>
              <w:rPr>
                <w:sz w:val="20"/>
                <w:szCs w:val="20"/>
              </w:rPr>
            </w:pPr>
          </w:p>
        </w:tc>
        <w:tc>
          <w:tcPr>
            <w:tcW w:w="1922" w:type="dxa"/>
          </w:tcPr>
          <w:p w14:paraId="6DF07138" w14:textId="77777777" w:rsidR="000225B6" w:rsidRDefault="000225B6" w:rsidP="001E2ED4">
            <w:pPr>
              <w:widowControl w:val="0"/>
              <w:autoSpaceDE w:val="0"/>
              <w:autoSpaceDN w:val="0"/>
              <w:adjustRightInd w:val="0"/>
              <w:spacing w:after="240" w:line="480" w:lineRule="atLeast"/>
              <w:rPr>
                <w:rFonts w:ascii="Times" w:eastAsia="Times" w:hAnsi="Times" w:cs="Times"/>
                <w:b/>
                <w:bCs/>
                <w:color w:val="000000" w:themeColor="text1"/>
                <w:sz w:val="36"/>
                <w:szCs w:val="36"/>
              </w:rPr>
            </w:pPr>
          </w:p>
        </w:tc>
      </w:tr>
      <w:tr w:rsidR="009337F5" w14:paraId="0BBF1A55" w14:textId="77777777" w:rsidTr="009337F5">
        <w:tc>
          <w:tcPr>
            <w:tcW w:w="6026" w:type="dxa"/>
            <w:vAlign w:val="center"/>
          </w:tcPr>
          <w:p w14:paraId="466F3DEB" w14:textId="721B0C78" w:rsidR="009337F5" w:rsidRPr="0016576B" w:rsidRDefault="009337F5" w:rsidP="009337F5">
            <w:pPr>
              <w:rPr>
                <w:sz w:val="20"/>
                <w:szCs w:val="20"/>
              </w:rPr>
            </w:pPr>
            <w:r w:rsidRPr="00AA0196">
              <w:rPr>
                <w:sz w:val="20"/>
                <w:szCs w:val="20"/>
              </w:rPr>
              <w:t xml:space="preserve">Starting pistols are stored </w:t>
            </w:r>
            <w:r>
              <w:rPr>
                <w:sz w:val="20"/>
                <w:szCs w:val="20"/>
              </w:rPr>
              <w:t>securely and cannot be accessed by children.</w:t>
            </w:r>
          </w:p>
        </w:tc>
        <w:tc>
          <w:tcPr>
            <w:tcW w:w="1922" w:type="dxa"/>
          </w:tcPr>
          <w:p w14:paraId="34A7283A" w14:textId="6AB5686C" w:rsidR="009337F5" w:rsidRDefault="009337F5" w:rsidP="001E2ED4">
            <w:pPr>
              <w:widowControl w:val="0"/>
              <w:autoSpaceDE w:val="0"/>
              <w:autoSpaceDN w:val="0"/>
              <w:adjustRightInd w:val="0"/>
              <w:spacing w:after="240" w:line="480" w:lineRule="atLeast"/>
              <w:rPr>
                <w:rFonts w:ascii="Times" w:eastAsia="Times" w:hAnsi="Times" w:cs="Times"/>
                <w:b/>
                <w:bCs/>
                <w:color w:val="000000" w:themeColor="text1"/>
                <w:sz w:val="36"/>
                <w:szCs w:val="36"/>
              </w:rPr>
            </w:pPr>
          </w:p>
        </w:tc>
      </w:tr>
      <w:tr w:rsidR="009337F5" w14:paraId="00EA081B" w14:textId="77777777" w:rsidTr="009337F5">
        <w:tc>
          <w:tcPr>
            <w:tcW w:w="6026" w:type="dxa"/>
            <w:vAlign w:val="center"/>
          </w:tcPr>
          <w:p w14:paraId="5CDDA92D" w14:textId="582FE9FA" w:rsidR="009337F5" w:rsidRPr="0016576B" w:rsidRDefault="009337F5" w:rsidP="00AA0196">
            <w:pPr>
              <w:rPr>
                <w:sz w:val="20"/>
                <w:szCs w:val="20"/>
              </w:rPr>
            </w:pPr>
            <w:r w:rsidRPr="00AA0196">
              <w:rPr>
                <w:sz w:val="20"/>
                <w:szCs w:val="20"/>
              </w:rPr>
              <w:t>Athletes and other children are not permitted to touch starting pistols or caps at any time.</w:t>
            </w:r>
          </w:p>
        </w:tc>
        <w:tc>
          <w:tcPr>
            <w:tcW w:w="1922" w:type="dxa"/>
          </w:tcPr>
          <w:p w14:paraId="3EAFFF83" w14:textId="4C73F5CA" w:rsidR="009337F5" w:rsidRDefault="009337F5" w:rsidP="001E2ED4">
            <w:pPr>
              <w:widowControl w:val="0"/>
              <w:autoSpaceDE w:val="0"/>
              <w:autoSpaceDN w:val="0"/>
              <w:adjustRightInd w:val="0"/>
              <w:spacing w:after="240" w:line="480" w:lineRule="atLeast"/>
              <w:rPr>
                <w:rFonts w:ascii="Times" w:eastAsia="Times" w:hAnsi="Times" w:cs="Times"/>
                <w:b/>
                <w:bCs/>
                <w:color w:val="000000" w:themeColor="text1"/>
                <w:sz w:val="36"/>
                <w:szCs w:val="36"/>
              </w:rPr>
            </w:pPr>
          </w:p>
        </w:tc>
      </w:tr>
      <w:tr w:rsidR="009337F5" w14:paraId="00A055F5" w14:textId="77777777" w:rsidTr="009337F5">
        <w:tc>
          <w:tcPr>
            <w:tcW w:w="6026" w:type="dxa"/>
            <w:vAlign w:val="center"/>
          </w:tcPr>
          <w:p w14:paraId="0FE31528" w14:textId="220E4171" w:rsidR="009337F5" w:rsidRPr="00AA0196" w:rsidRDefault="009337F5" w:rsidP="00AA0196">
            <w:pPr>
              <w:rPr>
                <w:sz w:val="20"/>
                <w:szCs w:val="20"/>
              </w:rPr>
            </w:pPr>
            <w:r>
              <w:rPr>
                <w:sz w:val="20"/>
                <w:szCs w:val="20"/>
              </w:rPr>
              <w:t>Check starting pistols to ensure they are safe to use. Replace if necessary.</w:t>
            </w:r>
          </w:p>
        </w:tc>
        <w:tc>
          <w:tcPr>
            <w:tcW w:w="1922" w:type="dxa"/>
          </w:tcPr>
          <w:p w14:paraId="15AF496B" w14:textId="77777777" w:rsidR="009337F5" w:rsidRDefault="009337F5" w:rsidP="001E2ED4">
            <w:pPr>
              <w:widowControl w:val="0"/>
              <w:autoSpaceDE w:val="0"/>
              <w:autoSpaceDN w:val="0"/>
              <w:adjustRightInd w:val="0"/>
              <w:spacing w:after="240" w:line="480" w:lineRule="atLeast"/>
              <w:rPr>
                <w:rFonts w:ascii="Times" w:eastAsia="Times" w:hAnsi="Times" w:cs="Times"/>
                <w:b/>
                <w:bCs/>
                <w:color w:val="000000" w:themeColor="text1"/>
                <w:sz w:val="36"/>
                <w:szCs w:val="36"/>
              </w:rPr>
            </w:pPr>
          </w:p>
        </w:tc>
      </w:tr>
      <w:tr w:rsidR="009337F5" w14:paraId="5CBE6BE2" w14:textId="77777777" w:rsidTr="009337F5">
        <w:tc>
          <w:tcPr>
            <w:tcW w:w="6026" w:type="dxa"/>
            <w:vAlign w:val="center"/>
          </w:tcPr>
          <w:p w14:paraId="640C3581" w14:textId="70E457D2" w:rsidR="009337F5" w:rsidRDefault="009337F5" w:rsidP="009337F5">
            <w:pPr>
              <w:rPr>
                <w:sz w:val="20"/>
                <w:szCs w:val="20"/>
              </w:rPr>
            </w:pPr>
            <w:r>
              <w:rPr>
                <w:sz w:val="20"/>
                <w:szCs w:val="20"/>
              </w:rPr>
              <w:t>Check caps are still in a safe state to use. Replace if necessary.</w:t>
            </w:r>
          </w:p>
        </w:tc>
        <w:tc>
          <w:tcPr>
            <w:tcW w:w="1922" w:type="dxa"/>
          </w:tcPr>
          <w:p w14:paraId="436D8CC6" w14:textId="77777777" w:rsidR="009337F5" w:rsidRDefault="009337F5" w:rsidP="001E2ED4">
            <w:pPr>
              <w:widowControl w:val="0"/>
              <w:autoSpaceDE w:val="0"/>
              <w:autoSpaceDN w:val="0"/>
              <w:adjustRightInd w:val="0"/>
              <w:spacing w:after="240" w:line="480" w:lineRule="atLeast"/>
              <w:rPr>
                <w:rFonts w:ascii="Times" w:eastAsia="Times" w:hAnsi="Times" w:cs="Times"/>
                <w:b/>
                <w:bCs/>
                <w:color w:val="000000" w:themeColor="text1"/>
                <w:sz w:val="36"/>
                <w:szCs w:val="36"/>
              </w:rPr>
            </w:pPr>
          </w:p>
        </w:tc>
      </w:tr>
      <w:tr w:rsidR="009337F5" w14:paraId="7F200A80" w14:textId="77777777" w:rsidTr="009337F5">
        <w:tc>
          <w:tcPr>
            <w:tcW w:w="6026" w:type="dxa"/>
            <w:vAlign w:val="center"/>
          </w:tcPr>
          <w:p w14:paraId="24F5020C" w14:textId="303C6CE7" w:rsidR="009337F5" w:rsidRPr="0030482C" w:rsidRDefault="009337F5" w:rsidP="00AA0196">
            <w:pPr>
              <w:rPr>
                <w:sz w:val="20"/>
                <w:szCs w:val="20"/>
              </w:rPr>
            </w:pPr>
            <w:r w:rsidRPr="00AA0196">
              <w:rPr>
                <w:sz w:val="20"/>
                <w:szCs w:val="20"/>
              </w:rPr>
              <w:t>Caps are not stored near any naked flame</w:t>
            </w:r>
            <w:r>
              <w:rPr>
                <w:sz w:val="20"/>
                <w:szCs w:val="20"/>
              </w:rPr>
              <w:t>s.</w:t>
            </w:r>
          </w:p>
        </w:tc>
        <w:tc>
          <w:tcPr>
            <w:tcW w:w="1922" w:type="dxa"/>
          </w:tcPr>
          <w:p w14:paraId="665C546F" w14:textId="192AB915" w:rsidR="009337F5" w:rsidRDefault="009337F5" w:rsidP="00AA0196">
            <w:pPr>
              <w:widowControl w:val="0"/>
              <w:autoSpaceDE w:val="0"/>
              <w:autoSpaceDN w:val="0"/>
              <w:adjustRightInd w:val="0"/>
              <w:spacing w:after="240" w:line="480" w:lineRule="atLeast"/>
              <w:rPr>
                <w:rFonts w:ascii="Times" w:eastAsia="Times" w:hAnsi="Times" w:cs="Times"/>
                <w:b/>
                <w:bCs/>
                <w:color w:val="000000" w:themeColor="text1"/>
                <w:sz w:val="36"/>
                <w:szCs w:val="36"/>
              </w:rPr>
            </w:pPr>
          </w:p>
        </w:tc>
      </w:tr>
    </w:tbl>
    <w:p w14:paraId="2DD6EB99" w14:textId="15078522" w:rsidR="00AA0196" w:rsidRDefault="00AA0196" w:rsidP="00AA0196"/>
    <w:p w14:paraId="60BDF6B3" w14:textId="77777777" w:rsidR="009B15BC" w:rsidRDefault="009B15BC" w:rsidP="00AA0196"/>
    <w:p w14:paraId="72AE1414" w14:textId="77777777" w:rsidR="009B15BC" w:rsidRDefault="009B15BC" w:rsidP="00AA0196"/>
    <w:p w14:paraId="1B45486A" w14:textId="77777777" w:rsidR="009B15BC" w:rsidRDefault="009B15BC" w:rsidP="00AA0196"/>
    <w:p w14:paraId="4BF7DBCE" w14:textId="77777777" w:rsidR="009B15BC" w:rsidRDefault="009B15BC" w:rsidP="00AA0196"/>
    <w:p w14:paraId="7EB84ABE" w14:textId="77777777" w:rsidR="009B15BC" w:rsidRDefault="009B15BC" w:rsidP="00AA0196"/>
    <w:p w14:paraId="291915A4" w14:textId="77777777" w:rsidR="00AA0196" w:rsidRDefault="00AA0196" w:rsidP="00AA0196">
      <w:pPr>
        <w:rPr>
          <w:b/>
          <w:bCs/>
        </w:rPr>
      </w:pPr>
      <w:r w:rsidRPr="2100C5D1">
        <w:rPr>
          <w:b/>
          <w:bCs/>
        </w:rPr>
        <w:t xml:space="preserve">Actions Required: </w:t>
      </w:r>
    </w:p>
    <w:tbl>
      <w:tblPr>
        <w:tblStyle w:val="TableGrid"/>
        <w:tblW w:w="10060" w:type="dxa"/>
        <w:tblLook w:val="04A0" w:firstRow="1" w:lastRow="0" w:firstColumn="1" w:lastColumn="0" w:noHBand="0" w:noVBand="1"/>
      </w:tblPr>
      <w:tblGrid>
        <w:gridCol w:w="6091"/>
        <w:gridCol w:w="1984"/>
        <w:gridCol w:w="1985"/>
      </w:tblGrid>
      <w:tr w:rsidR="00AA0196" w14:paraId="27A2DEA1" w14:textId="77777777" w:rsidTr="00AA0196">
        <w:tc>
          <w:tcPr>
            <w:tcW w:w="6091" w:type="dxa"/>
          </w:tcPr>
          <w:p w14:paraId="1536A24B" w14:textId="77777777" w:rsidR="00AA0196" w:rsidRDefault="00AA0196" w:rsidP="00AA0196">
            <w:pPr>
              <w:rPr>
                <w:b/>
                <w:bCs/>
              </w:rPr>
            </w:pPr>
            <w:r w:rsidRPr="2100C5D1">
              <w:rPr>
                <w:b/>
                <w:bCs/>
              </w:rPr>
              <w:t>Action</w:t>
            </w:r>
          </w:p>
        </w:tc>
        <w:tc>
          <w:tcPr>
            <w:tcW w:w="1984" w:type="dxa"/>
          </w:tcPr>
          <w:p w14:paraId="6BFCD356" w14:textId="77777777" w:rsidR="00AA0196" w:rsidRDefault="00AA0196" w:rsidP="00AA0196">
            <w:pPr>
              <w:rPr>
                <w:b/>
                <w:bCs/>
              </w:rPr>
            </w:pPr>
            <w:r w:rsidRPr="2100C5D1">
              <w:rPr>
                <w:b/>
                <w:bCs/>
              </w:rPr>
              <w:t xml:space="preserve">Responsibility </w:t>
            </w:r>
          </w:p>
        </w:tc>
        <w:tc>
          <w:tcPr>
            <w:tcW w:w="1985" w:type="dxa"/>
          </w:tcPr>
          <w:p w14:paraId="5D447E01" w14:textId="77777777" w:rsidR="00AA0196" w:rsidRDefault="00AA0196" w:rsidP="00AA0196">
            <w:pPr>
              <w:rPr>
                <w:b/>
                <w:bCs/>
              </w:rPr>
            </w:pPr>
            <w:r w:rsidRPr="2100C5D1">
              <w:rPr>
                <w:b/>
                <w:bCs/>
              </w:rPr>
              <w:t>Date Completed</w:t>
            </w:r>
          </w:p>
        </w:tc>
      </w:tr>
      <w:tr w:rsidR="00AA0196" w14:paraId="4DC02975" w14:textId="77777777" w:rsidTr="00AA0196">
        <w:tc>
          <w:tcPr>
            <w:tcW w:w="6091" w:type="dxa"/>
          </w:tcPr>
          <w:p w14:paraId="2E43A067" w14:textId="77777777" w:rsidR="00AA0196" w:rsidRDefault="00AA0196" w:rsidP="00AA0196">
            <w:pPr>
              <w:rPr>
                <w:b/>
              </w:rPr>
            </w:pPr>
          </w:p>
          <w:p w14:paraId="736D680E" w14:textId="77777777" w:rsidR="00AA0196" w:rsidRDefault="00AA0196" w:rsidP="00AA0196">
            <w:pPr>
              <w:rPr>
                <w:b/>
              </w:rPr>
            </w:pPr>
          </w:p>
          <w:p w14:paraId="473DDCB8" w14:textId="77777777" w:rsidR="00AA0196" w:rsidRDefault="00AA0196" w:rsidP="00AA0196">
            <w:pPr>
              <w:rPr>
                <w:b/>
              </w:rPr>
            </w:pPr>
          </w:p>
        </w:tc>
        <w:tc>
          <w:tcPr>
            <w:tcW w:w="1984" w:type="dxa"/>
          </w:tcPr>
          <w:p w14:paraId="2B494D98" w14:textId="77777777" w:rsidR="00AA0196" w:rsidRDefault="00AA0196" w:rsidP="00AA0196">
            <w:pPr>
              <w:rPr>
                <w:b/>
              </w:rPr>
            </w:pPr>
          </w:p>
        </w:tc>
        <w:tc>
          <w:tcPr>
            <w:tcW w:w="1985" w:type="dxa"/>
          </w:tcPr>
          <w:p w14:paraId="36329663" w14:textId="77777777" w:rsidR="00AA0196" w:rsidRDefault="00AA0196" w:rsidP="00AA0196">
            <w:pPr>
              <w:rPr>
                <w:b/>
              </w:rPr>
            </w:pPr>
          </w:p>
        </w:tc>
      </w:tr>
      <w:tr w:rsidR="00AA0196" w14:paraId="56AE2C2F" w14:textId="77777777" w:rsidTr="000225B6">
        <w:trPr>
          <w:trHeight w:val="912"/>
        </w:trPr>
        <w:tc>
          <w:tcPr>
            <w:tcW w:w="6091" w:type="dxa"/>
          </w:tcPr>
          <w:p w14:paraId="60035102" w14:textId="77777777" w:rsidR="00AA0196" w:rsidRDefault="00AA0196" w:rsidP="00AA0196">
            <w:pPr>
              <w:rPr>
                <w:b/>
              </w:rPr>
            </w:pPr>
          </w:p>
          <w:p w14:paraId="7A479BF4" w14:textId="77777777" w:rsidR="00AA0196" w:rsidRDefault="00AA0196" w:rsidP="00AA0196">
            <w:pPr>
              <w:rPr>
                <w:b/>
              </w:rPr>
            </w:pPr>
          </w:p>
          <w:p w14:paraId="2836E4DD" w14:textId="77777777" w:rsidR="00AA0196" w:rsidRDefault="00AA0196" w:rsidP="00AA0196">
            <w:pPr>
              <w:rPr>
                <w:b/>
              </w:rPr>
            </w:pPr>
          </w:p>
        </w:tc>
        <w:tc>
          <w:tcPr>
            <w:tcW w:w="1984" w:type="dxa"/>
          </w:tcPr>
          <w:p w14:paraId="5CF6CAA0" w14:textId="77777777" w:rsidR="00AA0196" w:rsidRDefault="00AA0196" w:rsidP="00AA0196">
            <w:pPr>
              <w:rPr>
                <w:b/>
              </w:rPr>
            </w:pPr>
          </w:p>
        </w:tc>
        <w:tc>
          <w:tcPr>
            <w:tcW w:w="1985" w:type="dxa"/>
          </w:tcPr>
          <w:p w14:paraId="02C83BE3" w14:textId="77777777" w:rsidR="00AA0196" w:rsidRDefault="00AA0196" w:rsidP="00AA0196">
            <w:pPr>
              <w:rPr>
                <w:b/>
              </w:rPr>
            </w:pPr>
          </w:p>
        </w:tc>
      </w:tr>
      <w:tr w:rsidR="000225B6" w14:paraId="630982C1" w14:textId="77777777" w:rsidTr="00AA0196">
        <w:tc>
          <w:tcPr>
            <w:tcW w:w="6091" w:type="dxa"/>
          </w:tcPr>
          <w:p w14:paraId="43FBBD28" w14:textId="77777777" w:rsidR="000225B6" w:rsidRDefault="000225B6" w:rsidP="00AA0196">
            <w:pPr>
              <w:rPr>
                <w:b/>
              </w:rPr>
            </w:pPr>
          </w:p>
          <w:p w14:paraId="2B9491C9" w14:textId="77777777" w:rsidR="000225B6" w:rsidRDefault="000225B6" w:rsidP="00AA0196">
            <w:pPr>
              <w:rPr>
                <w:b/>
              </w:rPr>
            </w:pPr>
          </w:p>
          <w:p w14:paraId="29F98BB1" w14:textId="77777777" w:rsidR="000225B6" w:rsidRDefault="000225B6" w:rsidP="00AA0196">
            <w:pPr>
              <w:rPr>
                <w:b/>
              </w:rPr>
            </w:pPr>
          </w:p>
        </w:tc>
        <w:tc>
          <w:tcPr>
            <w:tcW w:w="1984" w:type="dxa"/>
          </w:tcPr>
          <w:p w14:paraId="6570CA28" w14:textId="77777777" w:rsidR="000225B6" w:rsidRDefault="000225B6" w:rsidP="00AA0196">
            <w:pPr>
              <w:rPr>
                <w:b/>
              </w:rPr>
            </w:pPr>
          </w:p>
        </w:tc>
        <w:tc>
          <w:tcPr>
            <w:tcW w:w="1985" w:type="dxa"/>
          </w:tcPr>
          <w:p w14:paraId="33085DF6" w14:textId="77777777" w:rsidR="000225B6" w:rsidRDefault="000225B6" w:rsidP="00AA0196">
            <w:pPr>
              <w:rPr>
                <w:b/>
              </w:rPr>
            </w:pPr>
          </w:p>
        </w:tc>
      </w:tr>
      <w:tr w:rsidR="000225B6" w14:paraId="01CA2BB7" w14:textId="77777777" w:rsidTr="00AA0196">
        <w:tc>
          <w:tcPr>
            <w:tcW w:w="6091" w:type="dxa"/>
          </w:tcPr>
          <w:p w14:paraId="7DA985DC" w14:textId="77777777" w:rsidR="000225B6" w:rsidRDefault="000225B6" w:rsidP="00AA0196">
            <w:pPr>
              <w:rPr>
                <w:b/>
              </w:rPr>
            </w:pPr>
          </w:p>
          <w:p w14:paraId="6B8151D0" w14:textId="77777777" w:rsidR="000225B6" w:rsidRDefault="000225B6" w:rsidP="00AA0196">
            <w:pPr>
              <w:rPr>
                <w:b/>
              </w:rPr>
            </w:pPr>
          </w:p>
          <w:p w14:paraId="482AC775" w14:textId="77777777" w:rsidR="000225B6" w:rsidRDefault="000225B6" w:rsidP="00AA0196">
            <w:pPr>
              <w:rPr>
                <w:b/>
              </w:rPr>
            </w:pPr>
          </w:p>
        </w:tc>
        <w:tc>
          <w:tcPr>
            <w:tcW w:w="1984" w:type="dxa"/>
          </w:tcPr>
          <w:p w14:paraId="2C32BEA7" w14:textId="77777777" w:rsidR="000225B6" w:rsidRDefault="000225B6" w:rsidP="00AA0196">
            <w:pPr>
              <w:rPr>
                <w:b/>
              </w:rPr>
            </w:pPr>
          </w:p>
        </w:tc>
        <w:tc>
          <w:tcPr>
            <w:tcW w:w="1985" w:type="dxa"/>
          </w:tcPr>
          <w:p w14:paraId="31C8DCC4" w14:textId="77777777" w:rsidR="000225B6" w:rsidRDefault="000225B6" w:rsidP="00AA0196">
            <w:pPr>
              <w:rPr>
                <w:b/>
              </w:rPr>
            </w:pPr>
          </w:p>
        </w:tc>
      </w:tr>
    </w:tbl>
    <w:p w14:paraId="7AB592D3" w14:textId="77777777" w:rsidR="00AA0196" w:rsidRDefault="00AA0196" w:rsidP="00AA0196">
      <w:pPr>
        <w:rPr>
          <w:b/>
        </w:rPr>
      </w:pPr>
    </w:p>
    <w:p w14:paraId="5B2C935E" w14:textId="0FC132B9" w:rsidR="000225B6" w:rsidRDefault="000225B6" w:rsidP="2100C5D1">
      <w:pPr>
        <w:rPr>
          <w:b/>
          <w:bCs/>
          <w:sz w:val="36"/>
          <w:szCs w:val="36"/>
        </w:rPr>
      </w:pPr>
    </w:p>
    <w:p w14:paraId="57DA5D8C" w14:textId="272E179A" w:rsidR="00751F9E" w:rsidRDefault="00C06EF0" w:rsidP="2100C5D1">
      <w:pPr>
        <w:rPr>
          <w:b/>
          <w:bCs/>
          <w:sz w:val="36"/>
          <w:szCs w:val="36"/>
        </w:rPr>
      </w:pPr>
      <w:r>
        <w:rPr>
          <w:b/>
          <w:bCs/>
          <w:sz w:val="36"/>
          <w:szCs w:val="36"/>
        </w:rPr>
        <w:lastRenderedPageBreak/>
        <w:t>3.9</w:t>
      </w:r>
      <w:r w:rsidR="2100C5D1" w:rsidRPr="2100C5D1">
        <w:rPr>
          <w:b/>
          <w:bCs/>
          <w:sz w:val="36"/>
          <w:szCs w:val="36"/>
        </w:rPr>
        <w:t xml:space="preserve"> Distance events</w:t>
      </w:r>
    </w:p>
    <w:tbl>
      <w:tblPr>
        <w:tblStyle w:val="TableGrid"/>
        <w:tblW w:w="7948" w:type="dxa"/>
        <w:tblLook w:val="04A0" w:firstRow="1" w:lastRow="0" w:firstColumn="1" w:lastColumn="0" w:noHBand="0" w:noVBand="1"/>
      </w:tblPr>
      <w:tblGrid>
        <w:gridCol w:w="6026"/>
        <w:gridCol w:w="1922"/>
      </w:tblGrid>
      <w:tr w:rsidR="002D5E57" w:rsidRPr="00B63BDB" w14:paraId="2920B0DC" w14:textId="77777777" w:rsidTr="002D5E57">
        <w:trPr>
          <w:cantSplit/>
          <w:trHeight w:val="510"/>
        </w:trPr>
        <w:tc>
          <w:tcPr>
            <w:tcW w:w="6026" w:type="dxa"/>
            <w:shd w:val="clear" w:color="auto" w:fill="F2F2F2" w:themeFill="background1" w:themeFillShade="F2"/>
            <w:vAlign w:val="center"/>
          </w:tcPr>
          <w:p w14:paraId="5D2578FF" w14:textId="77777777" w:rsidR="002D5E57" w:rsidRPr="009B15BC" w:rsidRDefault="002D5E57" w:rsidP="00B75276">
            <w:pPr>
              <w:pStyle w:val="NoSpacing"/>
              <w:jc w:val="center"/>
              <w:rPr>
                <w:rFonts w:ascii="Times" w:eastAsia="Times" w:hAnsi="Times" w:cs="Times"/>
                <w:b/>
                <w:bCs/>
                <w:color w:val="000000" w:themeColor="text1"/>
                <w:sz w:val="20"/>
                <w:szCs w:val="20"/>
              </w:rPr>
            </w:pPr>
            <w:r w:rsidRPr="009B15BC">
              <w:rPr>
                <w:rFonts w:eastAsia="Times"/>
                <w:b/>
                <w:sz w:val="20"/>
                <w:szCs w:val="20"/>
              </w:rPr>
              <w:t>Practice</w:t>
            </w:r>
          </w:p>
        </w:tc>
        <w:tc>
          <w:tcPr>
            <w:tcW w:w="1922" w:type="dxa"/>
            <w:shd w:val="clear" w:color="auto" w:fill="F2F2F2" w:themeFill="background1" w:themeFillShade="F2"/>
            <w:vAlign w:val="center"/>
          </w:tcPr>
          <w:p w14:paraId="019FAE2D" w14:textId="77777777" w:rsidR="002D5E57" w:rsidRPr="009B15BC" w:rsidRDefault="002D5E57" w:rsidP="00B75276">
            <w:pPr>
              <w:pStyle w:val="NoSpacing"/>
              <w:jc w:val="center"/>
              <w:rPr>
                <w:rFonts w:eastAsia="Times"/>
                <w:b/>
                <w:sz w:val="20"/>
                <w:szCs w:val="20"/>
              </w:rPr>
            </w:pPr>
            <w:r w:rsidRPr="009B15BC">
              <w:rPr>
                <w:rFonts w:eastAsia="Times"/>
                <w:b/>
                <w:sz w:val="20"/>
                <w:szCs w:val="20"/>
              </w:rPr>
              <w:t>Compliance/</w:t>
            </w:r>
          </w:p>
          <w:p w14:paraId="65E99829" w14:textId="77777777" w:rsidR="002D5E57" w:rsidRPr="009B15BC" w:rsidRDefault="002D5E57" w:rsidP="00B75276">
            <w:pPr>
              <w:pStyle w:val="NoSpacing"/>
              <w:jc w:val="center"/>
              <w:rPr>
                <w:rFonts w:eastAsia="Times"/>
                <w:b/>
                <w:sz w:val="20"/>
                <w:szCs w:val="20"/>
              </w:rPr>
            </w:pPr>
            <w:r w:rsidRPr="009B15BC">
              <w:rPr>
                <w:rFonts w:eastAsia="Times"/>
                <w:b/>
                <w:sz w:val="20"/>
                <w:szCs w:val="20"/>
              </w:rPr>
              <w:t>comments</w:t>
            </w:r>
          </w:p>
          <w:p w14:paraId="4D7F565B" w14:textId="77777777" w:rsidR="002D5E57" w:rsidRPr="00B63BDB" w:rsidRDefault="002D5E57" w:rsidP="00B75276">
            <w:pPr>
              <w:pStyle w:val="NoSpacing"/>
              <w:jc w:val="center"/>
              <w:rPr>
                <w:rFonts w:ascii="Times" w:eastAsia="Times" w:hAnsi="Times" w:cs="Times"/>
                <w:b/>
                <w:bCs/>
                <w:color w:val="000000" w:themeColor="text1"/>
                <w:sz w:val="16"/>
                <w:szCs w:val="16"/>
              </w:rPr>
            </w:pPr>
            <w:r w:rsidRPr="00B63BDB">
              <w:rPr>
                <w:rFonts w:eastAsia="Times"/>
                <w:b/>
                <w:bCs/>
                <w:color w:val="000000" w:themeColor="text1"/>
                <w:sz w:val="16"/>
                <w:szCs w:val="16"/>
              </w:rPr>
              <w:t xml:space="preserve">(yes = </w:t>
            </w:r>
            <w:r w:rsidRPr="00B63BDB">
              <w:rPr>
                <w:rFonts w:eastAsia="Times"/>
                <w:b/>
                <w:bCs/>
                <w:color w:val="000000" w:themeColor="text1"/>
                <w:sz w:val="16"/>
                <w:szCs w:val="16"/>
              </w:rPr>
              <w:sym w:font="Wingdings" w:char="F0FC"/>
            </w:r>
            <w:r w:rsidRPr="00B63BDB">
              <w:rPr>
                <w:rFonts w:eastAsia="Times"/>
                <w:b/>
                <w:bCs/>
                <w:color w:val="000000" w:themeColor="text1"/>
                <w:sz w:val="16"/>
                <w:szCs w:val="16"/>
              </w:rPr>
              <w:t>, no = x, or n/a)</w:t>
            </w:r>
          </w:p>
        </w:tc>
      </w:tr>
      <w:tr w:rsidR="002D5E57" w14:paraId="02B6E9F0" w14:textId="77777777" w:rsidTr="002D5E57">
        <w:trPr>
          <w:trHeight w:val="943"/>
        </w:trPr>
        <w:tc>
          <w:tcPr>
            <w:tcW w:w="6026" w:type="dxa"/>
            <w:vAlign w:val="center"/>
          </w:tcPr>
          <w:p w14:paraId="4F7496EC" w14:textId="0D6A4987" w:rsidR="002D5E57" w:rsidRPr="00B75276" w:rsidRDefault="002D5E57" w:rsidP="00B75276">
            <w:pPr>
              <w:rPr>
                <w:sz w:val="20"/>
                <w:szCs w:val="20"/>
              </w:rPr>
            </w:pPr>
            <w:r w:rsidRPr="00B75276">
              <w:rPr>
                <w:sz w:val="20"/>
                <w:szCs w:val="20"/>
              </w:rPr>
              <w:t>Events should be scheduled in the cooler part of the day if possible.</w:t>
            </w:r>
          </w:p>
        </w:tc>
        <w:tc>
          <w:tcPr>
            <w:tcW w:w="1922" w:type="dxa"/>
          </w:tcPr>
          <w:p w14:paraId="46CEB307" w14:textId="021C0AE1" w:rsidR="002D5E57" w:rsidRDefault="002D5E57" w:rsidP="00B75276">
            <w:pPr>
              <w:widowControl w:val="0"/>
              <w:autoSpaceDE w:val="0"/>
              <w:autoSpaceDN w:val="0"/>
              <w:adjustRightInd w:val="0"/>
              <w:spacing w:after="240" w:line="480" w:lineRule="atLeast"/>
              <w:rPr>
                <w:rFonts w:ascii="Times" w:eastAsia="Times" w:hAnsi="Times" w:cs="Times"/>
                <w:b/>
                <w:bCs/>
                <w:color w:val="000000" w:themeColor="text1"/>
                <w:sz w:val="36"/>
                <w:szCs w:val="36"/>
              </w:rPr>
            </w:pPr>
          </w:p>
        </w:tc>
      </w:tr>
      <w:tr w:rsidR="002D5E57" w14:paraId="75C2FDFC" w14:textId="77777777" w:rsidTr="002D5E57">
        <w:tc>
          <w:tcPr>
            <w:tcW w:w="6026" w:type="dxa"/>
            <w:vAlign w:val="center"/>
          </w:tcPr>
          <w:p w14:paraId="7E98823C" w14:textId="77777777" w:rsidR="009B15BC" w:rsidRDefault="009B15BC" w:rsidP="00B75276">
            <w:pPr>
              <w:rPr>
                <w:sz w:val="20"/>
                <w:szCs w:val="20"/>
              </w:rPr>
            </w:pPr>
          </w:p>
          <w:p w14:paraId="65C9824C" w14:textId="77777777" w:rsidR="002D5E57" w:rsidRDefault="002D5E57" w:rsidP="00B75276">
            <w:pPr>
              <w:rPr>
                <w:sz w:val="20"/>
                <w:szCs w:val="20"/>
              </w:rPr>
            </w:pPr>
            <w:r w:rsidRPr="00AA0196">
              <w:rPr>
                <w:sz w:val="20"/>
                <w:szCs w:val="20"/>
              </w:rPr>
              <w:t xml:space="preserve">Running track is </w:t>
            </w:r>
            <w:r>
              <w:rPr>
                <w:sz w:val="20"/>
                <w:szCs w:val="20"/>
              </w:rPr>
              <w:t xml:space="preserve">checked to ensure it is </w:t>
            </w:r>
            <w:r w:rsidRPr="00AA0196">
              <w:rPr>
                <w:sz w:val="20"/>
                <w:szCs w:val="20"/>
              </w:rPr>
              <w:t>free of ruts, f</w:t>
            </w:r>
            <w:r>
              <w:rPr>
                <w:sz w:val="20"/>
                <w:szCs w:val="20"/>
              </w:rPr>
              <w:t>oreign objects and indentations.</w:t>
            </w:r>
          </w:p>
          <w:p w14:paraId="15C10F25" w14:textId="10CB82E0" w:rsidR="009B15BC" w:rsidRPr="0030482C" w:rsidRDefault="009B15BC" w:rsidP="00B75276">
            <w:pPr>
              <w:rPr>
                <w:sz w:val="20"/>
                <w:szCs w:val="20"/>
              </w:rPr>
            </w:pPr>
          </w:p>
        </w:tc>
        <w:tc>
          <w:tcPr>
            <w:tcW w:w="1922" w:type="dxa"/>
          </w:tcPr>
          <w:p w14:paraId="2A6EBFDB" w14:textId="43F3FC1F" w:rsidR="002D5E57" w:rsidRDefault="002D5E57" w:rsidP="002D5E57">
            <w:pPr>
              <w:widowControl w:val="0"/>
              <w:autoSpaceDE w:val="0"/>
              <w:autoSpaceDN w:val="0"/>
              <w:adjustRightInd w:val="0"/>
              <w:spacing w:after="240" w:line="480" w:lineRule="atLeast"/>
              <w:rPr>
                <w:rFonts w:ascii="Times" w:eastAsia="Times" w:hAnsi="Times" w:cs="Times"/>
                <w:b/>
                <w:bCs/>
                <w:color w:val="000000" w:themeColor="text1"/>
                <w:sz w:val="36"/>
                <w:szCs w:val="36"/>
              </w:rPr>
            </w:pPr>
          </w:p>
        </w:tc>
      </w:tr>
    </w:tbl>
    <w:p w14:paraId="7A5ACD62" w14:textId="169D4179" w:rsidR="00B75276" w:rsidRDefault="00B75276" w:rsidP="00B75276"/>
    <w:p w14:paraId="29E58205" w14:textId="08DA1682" w:rsidR="00B75276" w:rsidRDefault="00B75276"/>
    <w:p w14:paraId="76C5A022" w14:textId="77777777" w:rsidR="00B75276" w:rsidRDefault="00B75276" w:rsidP="00B75276"/>
    <w:p w14:paraId="0886104F" w14:textId="77777777" w:rsidR="00B75276" w:rsidRDefault="00B75276" w:rsidP="00B75276">
      <w:pPr>
        <w:rPr>
          <w:b/>
          <w:bCs/>
        </w:rPr>
      </w:pPr>
      <w:r w:rsidRPr="2100C5D1">
        <w:rPr>
          <w:b/>
          <w:bCs/>
        </w:rPr>
        <w:t xml:space="preserve">Actions Required: </w:t>
      </w:r>
    </w:p>
    <w:tbl>
      <w:tblPr>
        <w:tblStyle w:val="TableGrid"/>
        <w:tblW w:w="10060" w:type="dxa"/>
        <w:tblLook w:val="04A0" w:firstRow="1" w:lastRow="0" w:firstColumn="1" w:lastColumn="0" w:noHBand="0" w:noVBand="1"/>
      </w:tblPr>
      <w:tblGrid>
        <w:gridCol w:w="6091"/>
        <w:gridCol w:w="1984"/>
        <w:gridCol w:w="1985"/>
      </w:tblGrid>
      <w:tr w:rsidR="00B75276" w14:paraId="657BA671" w14:textId="77777777" w:rsidTr="00B75276">
        <w:tc>
          <w:tcPr>
            <w:tcW w:w="6091" w:type="dxa"/>
          </w:tcPr>
          <w:p w14:paraId="1A2C4E57" w14:textId="77777777" w:rsidR="00B75276" w:rsidRDefault="00B75276" w:rsidP="00B75276">
            <w:pPr>
              <w:rPr>
                <w:b/>
                <w:bCs/>
              </w:rPr>
            </w:pPr>
            <w:r w:rsidRPr="2100C5D1">
              <w:rPr>
                <w:b/>
                <w:bCs/>
              </w:rPr>
              <w:t>Action</w:t>
            </w:r>
          </w:p>
        </w:tc>
        <w:tc>
          <w:tcPr>
            <w:tcW w:w="1984" w:type="dxa"/>
          </w:tcPr>
          <w:p w14:paraId="30C61674" w14:textId="77777777" w:rsidR="00B75276" w:rsidRDefault="00B75276" w:rsidP="00B75276">
            <w:pPr>
              <w:rPr>
                <w:b/>
                <w:bCs/>
              </w:rPr>
            </w:pPr>
            <w:r w:rsidRPr="2100C5D1">
              <w:rPr>
                <w:b/>
                <w:bCs/>
              </w:rPr>
              <w:t xml:space="preserve">Responsibility </w:t>
            </w:r>
          </w:p>
        </w:tc>
        <w:tc>
          <w:tcPr>
            <w:tcW w:w="1985" w:type="dxa"/>
          </w:tcPr>
          <w:p w14:paraId="3A58387B" w14:textId="77777777" w:rsidR="00B75276" w:rsidRDefault="00B75276" w:rsidP="00B75276">
            <w:pPr>
              <w:rPr>
                <w:b/>
                <w:bCs/>
              </w:rPr>
            </w:pPr>
            <w:r w:rsidRPr="2100C5D1">
              <w:rPr>
                <w:b/>
                <w:bCs/>
              </w:rPr>
              <w:t>Date Completed</w:t>
            </w:r>
          </w:p>
        </w:tc>
      </w:tr>
      <w:tr w:rsidR="00B75276" w14:paraId="3057F88A" w14:textId="77777777" w:rsidTr="00B75276">
        <w:tc>
          <w:tcPr>
            <w:tcW w:w="6091" w:type="dxa"/>
          </w:tcPr>
          <w:p w14:paraId="53AD1C22" w14:textId="77777777" w:rsidR="00B75276" w:rsidRDefault="00B75276" w:rsidP="00B75276">
            <w:pPr>
              <w:rPr>
                <w:b/>
              </w:rPr>
            </w:pPr>
          </w:p>
          <w:p w14:paraId="331D3173" w14:textId="77777777" w:rsidR="00B75276" w:rsidRDefault="00B75276" w:rsidP="00B75276">
            <w:pPr>
              <w:rPr>
                <w:b/>
              </w:rPr>
            </w:pPr>
          </w:p>
          <w:p w14:paraId="01FECE3D" w14:textId="77777777" w:rsidR="00B75276" w:rsidRDefault="00B75276" w:rsidP="00B75276">
            <w:pPr>
              <w:rPr>
                <w:b/>
              </w:rPr>
            </w:pPr>
          </w:p>
        </w:tc>
        <w:tc>
          <w:tcPr>
            <w:tcW w:w="1984" w:type="dxa"/>
          </w:tcPr>
          <w:p w14:paraId="273ABC40" w14:textId="77777777" w:rsidR="00B75276" w:rsidRDefault="00B75276" w:rsidP="00B75276">
            <w:pPr>
              <w:rPr>
                <w:b/>
              </w:rPr>
            </w:pPr>
          </w:p>
        </w:tc>
        <w:tc>
          <w:tcPr>
            <w:tcW w:w="1985" w:type="dxa"/>
          </w:tcPr>
          <w:p w14:paraId="13549EAC" w14:textId="77777777" w:rsidR="00B75276" w:rsidRDefault="00B75276" w:rsidP="00B75276">
            <w:pPr>
              <w:rPr>
                <w:b/>
              </w:rPr>
            </w:pPr>
          </w:p>
        </w:tc>
      </w:tr>
      <w:tr w:rsidR="00B75276" w14:paraId="5FC3FA14" w14:textId="77777777" w:rsidTr="00B75276">
        <w:tc>
          <w:tcPr>
            <w:tcW w:w="6091" w:type="dxa"/>
          </w:tcPr>
          <w:p w14:paraId="39E6879F" w14:textId="77777777" w:rsidR="00B75276" w:rsidRDefault="00B75276" w:rsidP="00B75276">
            <w:pPr>
              <w:rPr>
                <w:b/>
              </w:rPr>
            </w:pPr>
          </w:p>
          <w:p w14:paraId="5BEDAF29" w14:textId="77777777" w:rsidR="00B75276" w:rsidRDefault="00B75276" w:rsidP="00B75276">
            <w:pPr>
              <w:rPr>
                <w:b/>
              </w:rPr>
            </w:pPr>
          </w:p>
          <w:p w14:paraId="48658DE9" w14:textId="77777777" w:rsidR="00B75276" w:rsidRDefault="00B75276" w:rsidP="00B75276">
            <w:pPr>
              <w:rPr>
                <w:b/>
              </w:rPr>
            </w:pPr>
          </w:p>
        </w:tc>
        <w:tc>
          <w:tcPr>
            <w:tcW w:w="1984" w:type="dxa"/>
          </w:tcPr>
          <w:p w14:paraId="7B021190" w14:textId="77777777" w:rsidR="00B75276" w:rsidRDefault="00B75276" w:rsidP="00B75276">
            <w:pPr>
              <w:rPr>
                <w:b/>
              </w:rPr>
            </w:pPr>
          </w:p>
        </w:tc>
        <w:tc>
          <w:tcPr>
            <w:tcW w:w="1985" w:type="dxa"/>
          </w:tcPr>
          <w:p w14:paraId="1968AD10" w14:textId="77777777" w:rsidR="00B75276" w:rsidRDefault="00B75276" w:rsidP="00B75276">
            <w:pPr>
              <w:rPr>
                <w:b/>
              </w:rPr>
            </w:pPr>
          </w:p>
        </w:tc>
      </w:tr>
      <w:tr w:rsidR="00B75276" w14:paraId="16FE31BE" w14:textId="77777777" w:rsidTr="00B75276">
        <w:tc>
          <w:tcPr>
            <w:tcW w:w="6091" w:type="dxa"/>
          </w:tcPr>
          <w:p w14:paraId="7C5DC51A" w14:textId="77777777" w:rsidR="00B75276" w:rsidRDefault="00B75276" w:rsidP="00B75276">
            <w:pPr>
              <w:rPr>
                <w:b/>
              </w:rPr>
            </w:pPr>
          </w:p>
          <w:p w14:paraId="345F6F9B" w14:textId="77777777" w:rsidR="00B75276" w:rsidRDefault="00B75276" w:rsidP="00B75276">
            <w:pPr>
              <w:rPr>
                <w:b/>
              </w:rPr>
            </w:pPr>
          </w:p>
          <w:p w14:paraId="4C495C35" w14:textId="77777777" w:rsidR="00B75276" w:rsidRDefault="00B75276" w:rsidP="00B75276">
            <w:pPr>
              <w:rPr>
                <w:b/>
              </w:rPr>
            </w:pPr>
          </w:p>
        </w:tc>
        <w:tc>
          <w:tcPr>
            <w:tcW w:w="1984" w:type="dxa"/>
          </w:tcPr>
          <w:p w14:paraId="3563415C" w14:textId="77777777" w:rsidR="00B75276" w:rsidRDefault="00B75276" w:rsidP="00B75276">
            <w:pPr>
              <w:rPr>
                <w:b/>
              </w:rPr>
            </w:pPr>
          </w:p>
        </w:tc>
        <w:tc>
          <w:tcPr>
            <w:tcW w:w="1985" w:type="dxa"/>
          </w:tcPr>
          <w:p w14:paraId="3BCF33AC" w14:textId="77777777" w:rsidR="00B75276" w:rsidRDefault="00B75276" w:rsidP="00B75276">
            <w:pPr>
              <w:rPr>
                <w:b/>
              </w:rPr>
            </w:pPr>
          </w:p>
        </w:tc>
      </w:tr>
    </w:tbl>
    <w:p w14:paraId="6663C369" w14:textId="77777777" w:rsidR="00AE3724" w:rsidRDefault="00AE3724" w:rsidP="00AE3724">
      <w:pPr>
        <w:rPr>
          <w:b/>
          <w:bCs/>
          <w:sz w:val="28"/>
          <w:szCs w:val="28"/>
        </w:rPr>
        <w:sectPr w:rsidR="00AE3724" w:rsidSect="0003538F">
          <w:headerReference w:type="even" r:id="rId16"/>
          <w:headerReference w:type="default" r:id="rId17"/>
          <w:footerReference w:type="even" r:id="rId18"/>
          <w:footerReference w:type="default" r:id="rId19"/>
          <w:headerReference w:type="first" r:id="rId20"/>
          <w:pgSz w:w="11900" w:h="16840"/>
          <w:pgMar w:top="720" w:right="720" w:bottom="720" w:left="720" w:header="709" w:footer="397" w:gutter="0"/>
          <w:cols w:space="708"/>
          <w:titlePg/>
          <w:docGrid w:linePitch="360"/>
        </w:sectPr>
      </w:pPr>
    </w:p>
    <w:p w14:paraId="190D122E" w14:textId="52791A41" w:rsidR="00767202" w:rsidRPr="00767202" w:rsidRDefault="00682627" w:rsidP="2100C5D1">
      <w:pPr>
        <w:pStyle w:val="NoSpacing"/>
        <w:jc w:val="center"/>
        <w:rPr>
          <w:b/>
          <w:bCs/>
          <w:sz w:val="28"/>
          <w:szCs w:val="28"/>
        </w:rPr>
      </w:pPr>
      <w:r>
        <w:rPr>
          <w:b/>
          <w:bCs/>
          <w:noProof/>
          <w:sz w:val="28"/>
          <w:szCs w:val="28"/>
          <w:lang w:val="en-AU" w:eastAsia="en-AU"/>
        </w:rPr>
        <w:lastRenderedPageBreak/>
        <w:drawing>
          <wp:inline distT="0" distB="0" distL="0" distR="0" wp14:anchorId="35746B16" wp14:editId="58DB52E2">
            <wp:extent cx="405977" cy="235122"/>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CTLAA logo.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78777" cy="335199"/>
                    </a:xfrm>
                    <a:prstGeom prst="rect">
                      <a:avLst/>
                    </a:prstGeom>
                  </pic:spPr>
                </pic:pic>
              </a:graphicData>
            </a:graphic>
          </wp:inline>
        </w:drawing>
      </w:r>
      <w:r w:rsidR="2100C5D1" w:rsidRPr="2100C5D1">
        <w:rPr>
          <w:b/>
          <w:bCs/>
          <w:sz w:val="28"/>
          <w:szCs w:val="28"/>
        </w:rPr>
        <w:t>ACT LITTLE ATHLETICS INJURY REPORTING FORM</w:t>
      </w:r>
    </w:p>
    <w:p w14:paraId="7364558B" w14:textId="77777777" w:rsidR="00767202" w:rsidRDefault="00767202" w:rsidP="00767202">
      <w:pPr>
        <w:pStyle w:val="NoSpacing"/>
        <w:jc w:val="center"/>
        <w:rPr>
          <w:sz w:val="18"/>
          <w:szCs w:val="18"/>
        </w:rPr>
      </w:pPr>
    </w:p>
    <w:p w14:paraId="583FD3E1" w14:textId="4E9A0C4F" w:rsidR="00D52B45" w:rsidRPr="001A7799" w:rsidRDefault="008014E6" w:rsidP="2100C5D1">
      <w:pPr>
        <w:pStyle w:val="NoSpacing"/>
        <w:rPr>
          <w:sz w:val="18"/>
          <w:szCs w:val="18"/>
        </w:rPr>
      </w:pPr>
      <w:r w:rsidRPr="001A7799">
        <w:rPr>
          <w:sz w:val="18"/>
          <w:szCs w:val="18"/>
        </w:rPr>
        <w:t>Name of injured</w:t>
      </w:r>
      <w:r w:rsidR="001A7799" w:rsidRPr="001A7799">
        <w:rPr>
          <w:sz w:val="18"/>
          <w:szCs w:val="18"/>
        </w:rPr>
        <w:t xml:space="preserve"> person</w:t>
      </w:r>
      <w:r w:rsidRPr="001A7799">
        <w:rPr>
          <w:sz w:val="18"/>
          <w:szCs w:val="18"/>
        </w:rPr>
        <w:t>: __________________________</w:t>
      </w:r>
      <w:r w:rsidR="001A7799" w:rsidRPr="001A7799">
        <w:rPr>
          <w:sz w:val="18"/>
          <w:szCs w:val="18"/>
        </w:rPr>
        <w:t xml:space="preserve">    D.O.B: ____/____/______</w:t>
      </w:r>
      <w:r w:rsidR="001A7799" w:rsidRPr="001A7799">
        <w:rPr>
          <w:sz w:val="18"/>
          <w:szCs w:val="18"/>
        </w:rPr>
        <w:tab/>
        <w:t>Gender: M</w:t>
      </w:r>
      <w:r w:rsidR="0006657F">
        <w:rPr>
          <w:sz w:val="18"/>
          <w:szCs w:val="18"/>
        </w:rPr>
        <w:t xml:space="preserve"> </w:t>
      </w:r>
      <w:r w:rsidR="001A7799" w:rsidRPr="001A7799">
        <w:rPr>
          <w:sz w:val="18"/>
          <w:szCs w:val="18"/>
        </w:rPr>
        <w:sym w:font="Wingdings" w:char="F0A8"/>
      </w:r>
      <w:r w:rsidR="0006657F">
        <w:rPr>
          <w:sz w:val="18"/>
          <w:szCs w:val="18"/>
        </w:rPr>
        <w:t xml:space="preserve"> </w:t>
      </w:r>
      <w:r w:rsidR="001A7799" w:rsidRPr="001A7799">
        <w:rPr>
          <w:sz w:val="18"/>
          <w:szCs w:val="18"/>
        </w:rPr>
        <w:t xml:space="preserve"> F</w:t>
      </w:r>
      <w:r w:rsidR="0006657F">
        <w:rPr>
          <w:sz w:val="18"/>
          <w:szCs w:val="18"/>
        </w:rPr>
        <w:t xml:space="preserve"> </w:t>
      </w:r>
      <w:r w:rsidR="001A7799" w:rsidRPr="001A7799">
        <w:rPr>
          <w:sz w:val="18"/>
          <w:szCs w:val="18"/>
        </w:rPr>
        <w:sym w:font="Wingdings" w:char="F0A8"/>
      </w:r>
      <w:r w:rsidR="001A7799" w:rsidRPr="001A7799">
        <w:rPr>
          <w:sz w:val="18"/>
          <w:szCs w:val="18"/>
        </w:rPr>
        <w:tab/>
      </w:r>
      <w:r w:rsidR="001A7799" w:rsidRPr="001A7799">
        <w:rPr>
          <w:sz w:val="18"/>
          <w:szCs w:val="18"/>
        </w:rPr>
        <w:tab/>
        <w:t>Centre where injury occurred: __________________</w:t>
      </w:r>
      <w:r w:rsidR="0006657F">
        <w:rPr>
          <w:sz w:val="18"/>
          <w:szCs w:val="18"/>
        </w:rPr>
        <w:t>_____</w:t>
      </w:r>
      <w:r w:rsidR="001A7799" w:rsidRPr="001A7799">
        <w:rPr>
          <w:sz w:val="18"/>
          <w:szCs w:val="18"/>
        </w:rPr>
        <w:tab/>
      </w:r>
      <w:r w:rsidR="001A7799" w:rsidRPr="001A7799">
        <w:rPr>
          <w:sz w:val="18"/>
          <w:szCs w:val="18"/>
        </w:rPr>
        <w:tab/>
      </w:r>
    </w:p>
    <w:p w14:paraId="6669C411" w14:textId="445D8887" w:rsidR="001A7799" w:rsidRPr="00885006" w:rsidRDefault="001A7799" w:rsidP="2100C5D1">
      <w:pPr>
        <w:rPr>
          <w:sz w:val="18"/>
          <w:szCs w:val="18"/>
        </w:rPr>
      </w:pPr>
      <w:r w:rsidRPr="001A7799">
        <w:rPr>
          <w:sz w:val="18"/>
          <w:szCs w:val="18"/>
        </w:rPr>
        <w:t xml:space="preserve">Circle </w:t>
      </w:r>
      <w:r w:rsidR="00AD2A22">
        <w:rPr>
          <w:sz w:val="18"/>
          <w:szCs w:val="18"/>
        </w:rPr>
        <w:t>appropriate</w:t>
      </w:r>
      <w:r w:rsidRPr="001A7799">
        <w:rPr>
          <w:sz w:val="18"/>
          <w:szCs w:val="18"/>
        </w:rPr>
        <w:t>:  Athlete/Official/Coach/</w:t>
      </w:r>
      <w:r w:rsidR="0006657F">
        <w:rPr>
          <w:sz w:val="18"/>
          <w:szCs w:val="18"/>
        </w:rPr>
        <w:t>Volunteer/</w:t>
      </w:r>
      <w:r w:rsidRPr="001A7799">
        <w:rPr>
          <w:sz w:val="18"/>
          <w:szCs w:val="18"/>
        </w:rPr>
        <w:t>Spectator</w:t>
      </w:r>
      <w:r w:rsidRPr="001A7799">
        <w:rPr>
          <w:sz w:val="18"/>
          <w:szCs w:val="18"/>
        </w:rPr>
        <w:tab/>
      </w:r>
      <w:r w:rsidRPr="001A7799">
        <w:rPr>
          <w:sz w:val="18"/>
          <w:szCs w:val="18"/>
        </w:rPr>
        <w:tab/>
      </w:r>
    </w:p>
    <w:tbl>
      <w:tblPr>
        <w:tblStyle w:val="TableGrid"/>
        <w:tblW w:w="0" w:type="auto"/>
        <w:tblLook w:val="04A0" w:firstRow="1" w:lastRow="0" w:firstColumn="1" w:lastColumn="0" w:noHBand="0" w:noVBand="1"/>
      </w:tblPr>
      <w:tblGrid>
        <w:gridCol w:w="3487"/>
        <w:gridCol w:w="3487"/>
        <w:gridCol w:w="3488"/>
        <w:gridCol w:w="3563"/>
      </w:tblGrid>
      <w:tr w:rsidR="008F4897" w14:paraId="40214E07" w14:textId="77777777" w:rsidTr="005F15CB">
        <w:tc>
          <w:tcPr>
            <w:tcW w:w="3487" w:type="dxa"/>
          </w:tcPr>
          <w:p w14:paraId="1F4ECB3E" w14:textId="77777777" w:rsidR="00AD2A22" w:rsidRDefault="00AD2A22">
            <w:pPr>
              <w:rPr>
                <w:b/>
                <w:sz w:val="16"/>
                <w:szCs w:val="16"/>
              </w:rPr>
            </w:pPr>
          </w:p>
          <w:p w14:paraId="1B196205" w14:textId="08E6F4ED" w:rsidR="008014E6" w:rsidRDefault="2100C5D1" w:rsidP="2100C5D1">
            <w:pPr>
              <w:rPr>
                <w:b/>
                <w:bCs/>
                <w:sz w:val="16"/>
                <w:szCs w:val="16"/>
              </w:rPr>
            </w:pPr>
            <w:r w:rsidRPr="2100C5D1">
              <w:rPr>
                <w:b/>
                <w:bCs/>
                <w:sz w:val="16"/>
                <w:szCs w:val="16"/>
              </w:rPr>
              <w:t>Date of injury: ___/___/_____</w:t>
            </w:r>
          </w:p>
          <w:p w14:paraId="6C556161" w14:textId="2918BF7A" w:rsidR="00AD2A22" w:rsidRPr="00AD2A22" w:rsidRDefault="2100C5D1" w:rsidP="2100C5D1">
            <w:pPr>
              <w:rPr>
                <w:b/>
                <w:bCs/>
                <w:sz w:val="16"/>
                <w:szCs w:val="16"/>
              </w:rPr>
            </w:pPr>
            <w:r w:rsidRPr="2100C5D1">
              <w:rPr>
                <w:b/>
                <w:bCs/>
                <w:sz w:val="16"/>
                <w:szCs w:val="16"/>
              </w:rPr>
              <w:t>Time of injury: ___________am/pm</w:t>
            </w:r>
          </w:p>
          <w:p w14:paraId="738D9C80" w14:textId="00C9BC0D" w:rsidR="008014E6" w:rsidRDefault="008014E6">
            <w:pPr>
              <w:rPr>
                <w:b/>
              </w:rPr>
            </w:pPr>
          </w:p>
          <w:p w14:paraId="563FF438" w14:textId="150649A1" w:rsidR="00AD2A22" w:rsidRDefault="2100C5D1" w:rsidP="2100C5D1">
            <w:pPr>
              <w:rPr>
                <w:b/>
                <w:bCs/>
                <w:sz w:val="16"/>
                <w:szCs w:val="16"/>
              </w:rPr>
            </w:pPr>
            <w:r w:rsidRPr="2100C5D1">
              <w:rPr>
                <w:b/>
                <w:bCs/>
                <w:sz w:val="16"/>
                <w:szCs w:val="16"/>
              </w:rPr>
              <w:t xml:space="preserve">Type of activity at time of injury: </w:t>
            </w:r>
          </w:p>
          <w:p w14:paraId="2D435CA3" w14:textId="4ECDE44D" w:rsidR="00AD2A22" w:rsidRPr="00AD2A22" w:rsidRDefault="00AD2A22" w:rsidP="2100C5D1">
            <w:pPr>
              <w:rPr>
                <w:sz w:val="16"/>
                <w:szCs w:val="16"/>
              </w:rPr>
            </w:pPr>
            <w:r w:rsidRPr="00AD2A22">
              <w:rPr>
                <w:sz w:val="16"/>
                <w:szCs w:val="16"/>
              </w:rPr>
              <w:sym w:font="Wingdings" w:char="F0A8"/>
            </w:r>
            <w:r w:rsidRPr="00AD2A22">
              <w:rPr>
                <w:sz w:val="16"/>
                <w:szCs w:val="16"/>
              </w:rPr>
              <w:t xml:space="preserve"> training/practice</w:t>
            </w:r>
          </w:p>
          <w:p w14:paraId="4BBC3CC2" w14:textId="7992117E" w:rsidR="00AD2A22" w:rsidRDefault="00AD2A22" w:rsidP="2100C5D1">
            <w:pPr>
              <w:rPr>
                <w:sz w:val="16"/>
                <w:szCs w:val="16"/>
              </w:rPr>
            </w:pPr>
            <w:r w:rsidRPr="00AD2A22">
              <w:rPr>
                <w:sz w:val="16"/>
                <w:szCs w:val="16"/>
              </w:rPr>
              <w:sym w:font="Wingdings" w:char="F0A8"/>
            </w:r>
            <w:r w:rsidRPr="00AD2A22">
              <w:rPr>
                <w:sz w:val="16"/>
                <w:szCs w:val="16"/>
              </w:rPr>
              <w:t xml:space="preserve"> </w:t>
            </w:r>
            <w:r>
              <w:rPr>
                <w:sz w:val="16"/>
                <w:szCs w:val="16"/>
              </w:rPr>
              <w:t>competition</w:t>
            </w:r>
          </w:p>
          <w:p w14:paraId="2D663E04" w14:textId="078393C0" w:rsidR="00AD2A22" w:rsidRDefault="00AD2A22" w:rsidP="2100C5D1">
            <w:pPr>
              <w:rPr>
                <w:sz w:val="16"/>
                <w:szCs w:val="16"/>
              </w:rPr>
            </w:pPr>
            <w:r w:rsidRPr="00AD2A22">
              <w:rPr>
                <w:sz w:val="16"/>
                <w:szCs w:val="16"/>
              </w:rPr>
              <w:sym w:font="Wingdings" w:char="F0A8"/>
            </w:r>
            <w:r w:rsidRPr="00AD2A22">
              <w:rPr>
                <w:sz w:val="16"/>
                <w:szCs w:val="16"/>
              </w:rPr>
              <w:t xml:space="preserve"> </w:t>
            </w:r>
            <w:r>
              <w:rPr>
                <w:sz w:val="16"/>
                <w:szCs w:val="16"/>
              </w:rPr>
              <w:t>other___________________________</w:t>
            </w:r>
          </w:p>
          <w:p w14:paraId="5DC7D43C" w14:textId="7977B1CC" w:rsidR="00AD2A22" w:rsidRDefault="00AD2A22" w:rsidP="00AD2A22">
            <w:pPr>
              <w:rPr>
                <w:sz w:val="16"/>
                <w:szCs w:val="16"/>
              </w:rPr>
            </w:pPr>
          </w:p>
          <w:p w14:paraId="7FECCBAD" w14:textId="6C836EC6" w:rsidR="00AD2A22" w:rsidRPr="00AD2A22" w:rsidRDefault="2100C5D1" w:rsidP="2100C5D1">
            <w:pPr>
              <w:rPr>
                <w:b/>
                <w:bCs/>
                <w:sz w:val="16"/>
                <w:szCs w:val="16"/>
              </w:rPr>
            </w:pPr>
            <w:r w:rsidRPr="2100C5D1">
              <w:rPr>
                <w:b/>
                <w:bCs/>
                <w:sz w:val="16"/>
                <w:szCs w:val="16"/>
              </w:rPr>
              <w:t xml:space="preserve">Body region injured: </w:t>
            </w:r>
          </w:p>
          <w:p w14:paraId="73B5FEB7" w14:textId="7D038175" w:rsidR="00AD2A22" w:rsidRDefault="2100C5D1" w:rsidP="2100C5D1">
            <w:pPr>
              <w:rPr>
                <w:sz w:val="16"/>
                <w:szCs w:val="16"/>
              </w:rPr>
            </w:pPr>
            <w:r w:rsidRPr="2100C5D1">
              <w:rPr>
                <w:sz w:val="16"/>
                <w:szCs w:val="16"/>
              </w:rPr>
              <w:t>Tick or circle in colour body part/s injured</w:t>
            </w:r>
          </w:p>
          <w:p w14:paraId="4A853B90" w14:textId="13EC1EC5" w:rsidR="00AD2A22" w:rsidRDefault="00AD2A22">
            <w:pPr>
              <w:rPr>
                <w:sz w:val="16"/>
                <w:szCs w:val="16"/>
              </w:rPr>
            </w:pPr>
          </w:p>
          <w:p w14:paraId="60B50DC4" w14:textId="4E629118" w:rsidR="00885006" w:rsidRPr="0006657F" w:rsidRDefault="0006657F">
            <w:pPr>
              <w:rPr>
                <w:sz w:val="16"/>
                <w:szCs w:val="16"/>
              </w:rPr>
            </w:pPr>
            <w:r>
              <w:rPr>
                <w:noProof/>
                <w:lang w:val="en-AU" w:eastAsia="en-AU"/>
              </w:rPr>
              <w:drawing>
                <wp:inline distT="0" distB="0" distL="0" distR="0" wp14:anchorId="366523D4" wp14:editId="611C5B3F">
                  <wp:extent cx="1752600" cy="18192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1752600" cy="1819275"/>
                          </a:xfrm>
                          <a:prstGeom prst="rect">
                            <a:avLst/>
                          </a:prstGeom>
                        </pic:spPr>
                      </pic:pic>
                    </a:graphicData>
                  </a:graphic>
                </wp:inline>
              </w:drawing>
            </w:r>
          </w:p>
          <w:p w14:paraId="11DD6056" w14:textId="77777777" w:rsidR="00885006" w:rsidRDefault="00885006">
            <w:pPr>
              <w:rPr>
                <w:b/>
              </w:rPr>
            </w:pPr>
          </w:p>
          <w:p w14:paraId="1412A30A" w14:textId="2D4B4C86" w:rsidR="008014E6" w:rsidRDefault="2100C5D1" w:rsidP="2100C5D1">
            <w:pPr>
              <w:rPr>
                <w:sz w:val="16"/>
                <w:szCs w:val="16"/>
              </w:rPr>
            </w:pPr>
            <w:r w:rsidRPr="2100C5D1">
              <w:rPr>
                <w:sz w:val="16"/>
                <w:szCs w:val="16"/>
              </w:rPr>
              <w:t xml:space="preserve">List body part/s injured: </w:t>
            </w:r>
          </w:p>
          <w:p w14:paraId="3CC385CC" w14:textId="77777777" w:rsidR="00AD2A22" w:rsidRPr="00AD2A22" w:rsidRDefault="00AD2A22">
            <w:pPr>
              <w:rPr>
                <w:sz w:val="16"/>
                <w:szCs w:val="16"/>
              </w:rPr>
            </w:pPr>
          </w:p>
          <w:p w14:paraId="2CDDE25F" w14:textId="29F2DEE4" w:rsidR="00AD2A22" w:rsidRPr="00AD2A22" w:rsidRDefault="00AD2A22">
            <w:pPr>
              <w:pBdr>
                <w:top w:val="single" w:sz="12" w:space="1" w:color="auto"/>
                <w:bottom w:val="single" w:sz="12" w:space="1" w:color="auto"/>
              </w:pBdr>
              <w:rPr>
                <w:sz w:val="16"/>
                <w:szCs w:val="16"/>
              </w:rPr>
            </w:pPr>
          </w:p>
          <w:p w14:paraId="0D81E7D2" w14:textId="62045FBA" w:rsidR="00AD2A22" w:rsidRPr="00AD2A22" w:rsidRDefault="00AD2A22">
            <w:pPr>
              <w:pBdr>
                <w:bottom w:val="single" w:sz="12" w:space="1" w:color="auto"/>
                <w:between w:val="single" w:sz="12" w:space="1" w:color="auto"/>
              </w:pBdr>
              <w:rPr>
                <w:sz w:val="16"/>
                <w:szCs w:val="16"/>
              </w:rPr>
            </w:pPr>
          </w:p>
          <w:p w14:paraId="3256067D" w14:textId="2646AA1B" w:rsidR="00AD2A22" w:rsidRDefault="00AD2A22">
            <w:pPr>
              <w:pBdr>
                <w:bottom w:val="single" w:sz="12" w:space="1" w:color="auto"/>
                <w:between w:val="single" w:sz="12" w:space="1" w:color="auto"/>
              </w:pBdr>
              <w:rPr>
                <w:sz w:val="16"/>
                <w:szCs w:val="16"/>
              </w:rPr>
            </w:pPr>
          </w:p>
          <w:p w14:paraId="7736B6A3" w14:textId="73709F3E" w:rsidR="008014E6" w:rsidRDefault="008014E6">
            <w:pPr>
              <w:rPr>
                <w:b/>
              </w:rPr>
            </w:pPr>
          </w:p>
        </w:tc>
        <w:tc>
          <w:tcPr>
            <w:tcW w:w="3487" w:type="dxa"/>
            <w:tcBorders>
              <w:bottom w:val="single" w:sz="4" w:space="0" w:color="auto"/>
            </w:tcBorders>
          </w:tcPr>
          <w:p w14:paraId="50A4E532" w14:textId="77777777" w:rsidR="008014E6" w:rsidRDefault="008014E6">
            <w:pPr>
              <w:rPr>
                <w:b/>
                <w:sz w:val="16"/>
                <w:szCs w:val="16"/>
              </w:rPr>
            </w:pPr>
          </w:p>
          <w:p w14:paraId="1FDB8CB4" w14:textId="77777777" w:rsidR="00AD2A22" w:rsidRDefault="2100C5D1" w:rsidP="2100C5D1">
            <w:pPr>
              <w:rPr>
                <w:b/>
                <w:bCs/>
                <w:sz w:val="16"/>
                <w:szCs w:val="16"/>
              </w:rPr>
            </w:pPr>
            <w:r w:rsidRPr="2100C5D1">
              <w:rPr>
                <w:b/>
                <w:bCs/>
                <w:sz w:val="16"/>
                <w:szCs w:val="16"/>
              </w:rPr>
              <w:t xml:space="preserve">Nature of injury/illness: </w:t>
            </w:r>
          </w:p>
          <w:p w14:paraId="6639CBD9" w14:textId="72BE2D3D" w:rsidR="00AD2A22" w:rsidRDefault="00AD2A22" w:rsidP="2100C5D1">
            <w:pPr>
              <w:rPr>
                <w:sz w:val="16"/>
                <w:szCs w:val="16"/>
              </w:rPr>
            </w:pPr>
            <w:r w:rsidRPr="00AD2A22">
              <w:rPr>
                <w:sz w:val="16"/>
                <w:szCs w:val="16"/>
              </w:rPr>
              <w:sym w:font="Wingdings" w:char="F0A8"/>
            </w:r>
            <w:r w:rsidRPr="00AD2A22">
              <w:rPr>
                <w:sz w:val="16"/>
                <w:szCs w:val="16"/>
              </w:rPr>
              <w:t xml:space="preserve"> </w:t>
            </w:r>
            <w:r w:rsidR="00D31B59">
              <w:rPr>
                <w:sz w:val="16"/>
                <w:szCs w:val="16"/>
              </w:rPr>
              <w:t xml:space="preserve">sprain </w:t>
            </w:r>
            <w:r w:rsidR="009B15BC">
              <w:rPr>
                <w:sz w:val="16"/>
                <w:szCs w:val="16"/>
              </w:rPr>
              <w:t>e.g.</w:t>
            </w:r>
            <w:r w:rsidR="00D31B59">
              <w:rPr>
                <w:sz w:val="16"/>
                <w:szCs w:val="16"/>
              </w:rPr>
              <w:t xml:space="preserve"> ligament tear</w:t>
            </w:r>
          </w:p>
          <w:p w14:paraId="6B290C15" w14:textId="334F2467" w:rsidR="00D31B59" w:rsidRDefault="00D31B59" w:rsidP="2100C5D1">
            <w:pPr>
              <w:rPr>
                <w:sz w:val="16"/>
                <w:szCs w:val="16"/>
              </w:rPr>
            </w:pPr>
            <w:r w:rsidRPr="00AD2A22">
              <w:rPr>
                <w:sz w:val="16"/>
                <w:szCs w:val="16"/>
              </w:rPr>
              <w:sym w:font="Wingdings" w:char="F0A8"/>
            </w:r>
            <w:r w:rsidRPr="00AD2A22">
              <w:rPr>
                <w:sz w:val="16"/>
                <w:szCs w:val="16"/>
              </w:rPr>
              <w:t xml:space="preserve"> </w:t>
            </w:r>
            <w:r>
              <w:rPr>
                <w:sz w:val="16"/>
                <w:szCs w:val="16"/>
              </w:rPr>
              <w:t xml:space="preserve">strain </w:t>
            </w:r>
            <w:r w:rsidR="009B15BC">
              <w:rPr>
                <w:sz w:val="16"/>
                <w:szCs w:val="16"/>
              </w:rPr>
              <w:t>e.g.</w:t>
            </w:r>
            <w:r>
              <w:rPr>
                <w:sz w:val="16"/>
                <w:szCs w:val="16"/>
              </w:rPr>
              <w:t xml:space="preserve"> muscle tear</w:t>
            </w:r>
          </w:p>
          <w:p w14:paraId="66525E14" w14:textId="6A09FC8A" w:rsidR="00D31B59" w:rsidRDefault="00D31B59" w:rsidP="2100C5D1">
            <w:pPr>
              <w:rPr>
                <w:sz w:val="16"/>
                <w:szCs w:val="16"/>
              </w:rPr>
            </w:pPr>
            <w:r w:rsidRPr="00AD2A22">
              <w:rPr>
                <w:sz w:val="16"/>
                <w:szCs w:val="16"/>
              </w:rPr>
              <w:sym w:font="Wingdings" w:char="F0A8"/>
            </w:r>
            <w:r w:rsidRPr="00AD2A22">
              <w:rPr>
                <w:sz w:val="16"/>
                <w:szCs w:val="16"/>
              </w:rPr>
              <w:t xml:space="preserve"> </w:t>
            </w:r>
            <w:r>
              <w:rPr>
                <w:sz w:val="16"/>
                <w:szCs w:val="16"/>
              </w:rPr>
              <w:t>abrasion/graze</w:t>
            </w:r>
          </w:p>
          <w:p w14:paraId="573ADBD2" w14:textId="6340FE87" w:rsidR="00D31B59" w:rsidRDefault="00D31B59" w:rsidP="2100C5D1">
            <w:pPr>
              <w:rPr>
                <w:sz w:val="16"/>
                <w:szCs w:val="16"/>
              </w:rPr>
            </w:pPr>
            <w:r w:rsidRPr="00AD2A22">
              <w:rPr>
                <w:sz w:val="16"/>
                <w:szCs w:val="16"/>
              </w:rPr>
              <w:sym w:font="Wingdings" w:char="F0A8"/>
            </w:r>
            <w:r w:rsidRPr="00AD2A22">
              <w:rPr>
                <w:sz w:val="16"/>
                <w:szCs w:val="16"/>
              </w:rPr>
              <w:t xml:space="preserve"> </w:t>
            </w:r>
            <w:r>
              <w:rPr>
                <w:sz w:val="16"/>
                <w:szCs w:val="16"/>
              </w:rPr>
              <w:t>bruise/contusion</w:t>
            </w:r>
          </w:p>
          <w:p w14:paraId="70BD5142" w14:textId="287B5783" w:rsidR="00D31B59" w:rsidRDefault="00D31B59" w:rsidP="2100C5D1">
            <w:pPr>
              <w:rPr>
                <w:sz w:val="16"/>
                <w:szCs w:val="16"/>
              </w:rPr>
            </w:pPr>
            <w:r w:rsidRPr="00AD2A22">
              <w:rPr>
                <w:sz w:val="16"/>
                <w:szCs w:val="16"/>
              </w:rPr>
              <w:sym w:font="Wingdings" w:char="F0A8"/>
            </w:r>
            <w:r w:rsidRPr="00AD2A22">
              <w:rPr>
                <w:sz w:val="16"/>
                <w:szCs w:val="16"/>
              </w:rPr>
              <w:t xml:space="preserve"> </w:t>
            </w:r>
            <w:r>
              <w:rPr>
                <w:sz w:val="16"/>
                <w:szCs w:val="16"/>
              </w:rPr>
              <w:t>inflammation/swelling</w:t>
            </w:r>
          </w:p>
          <w:p w14:paraId="60E4AD58" w14:textId="43A1F019" w:rsidR="00D31B59" w:rsidRDefault="00D31B59" w:rsidP="2100C5D1">
            <w:pPr>
              <w:rPr>
                <w:sz w:val="16"/>
                <w:szCs w:val="16"/>
              </w:rPr>
            </w:pPr>
            <w:r w:rsidRPr="00AD2A22">
              <w:rPr>
                <w:sz w:val="16"/>
                <w:szCs w:val="16"/>
              </w:rPr>
              <w:sym w:font="Wingdings" w:char="F0A8"/>
            </w:r>
            <w:r w:rsidRPr="00AD2A22">
              <w:rPr>
                <w:sz w:val="16"/>
                <w:szCs w:val="16"/>
              </w:rPr>
              <w:t xml:space="preserve"> </w:t>
            </w:r>
            <w:r>
              <w:rPr>
                <w:sz w:val="16"/>
                <w:szCs w:val="16"/>
              </w:rPr>
              <w:t>fracture (including suspected)</w:t>
            </w:r>
          </w:p>
          <w:p w14:paraId="34F5E35C" w14:textId="57706400" w:rsidR="00D31B59" w:rsidRDefault="00D31B59" w:rsidP="2100C5D1">
            <w:pPr>
              <w:rPr>
                <w:sz w:val="16"/>
                <w:szCs w:val="16"/>
              </w:rPr>
            </w:pPr>
            <w:r w:rsidRPr="00AD2A22">
              <w:rPr>
                <w:sz w:val="16"/>
                <w:szCs w:val="16"/>
              </w:rPr>
              <w:sym w:font="Wingdings" w:char="F0A8"/>
            </w:r>
            <w:r w:rsidRPr="00AD2A22">
              <w:rPr>
                <w:sz w:val="16"/>
                <w:szCs w:val="16"/>
              </w:rPr>
              <w:t xml:space="preserve"> </w:t>
            </w:r>
            <w:r>
              <w:rPr>
                <w:sz w:val="16"/>
                <w:szCs w:val="16"/>
              </w:rPr>
              <w:t>dislocation/subluxation</w:t>
            </w:r>
          </w:p>
          <w:p w14:paraId="7F9D71DB" w14:textId="08303CE6" w:rsidR="00D31B59" w:rsidRDefault="00D31B59" w:rsidP="2100C5D1">
            <w:pPr>
              <w:rPr>
                <w:sz w:val="16"/>
                <w:szCs w:val="16"/>
              </w:rPr>
            </w:pPr>
            <w:r w:rsidRPr="00AD2A22">
              <w:rPr>
                <w:sz w:val="16"/>
                <w:szCs w:val="16"/>
              </w:rPr>
              <w:sym w:font="Wingdings" w:char="F0A8"/>
            </w:r>
            <w:r w:rsidRPr="00AD2A22">
              <w:rPr>
                <w:sz w:val="16"/>
                <w:szCs w:val="16"/>
              </w:rPr>
              <w:t xml:space="preserve"> </w:t>
            </w:r>
            <w:r>
              <w:rPr>
                <w:sz w:val="16"/>
                <w:szCs w:val="16"/>
              </w:rPr>
              <w:t>open wound/laceration/cut</w:t>
            </w:r>
          </w:p>
          <w:p w14:paraId="2D9E8D27" w14:textId="27D2D9F8" w:rsidR="00D31B59" w:rsidRPr="00AD2A22" w:rsidRDefault="00D31B59" w:rsidP="2100C5D1">
            <w:pPr>
              <w:rPr>
                <w:sz w:val="16"/>
                <w:szCs w:val="16"/>
              </w:rPr>
            </w:pPr>
            <w:r w:rsidRPr="00AD2A22">
              <w:rPr>
                <w:sz w:val="16"/>
                <w:szCs w:val="16"/>
              </w:rPr>
              <w:sym w:font="Wingdings" w:char="F0A8"/>
            </w:r>
            <w:r w:rsidRPr="00AD2A22">
              <w:rPr>
                <w:sz w:val="16"/>
                <w:szCs w:val="16"/>
              </w:rPr>
              <w:t xml:space="preserve"> </w:t>
            </w:r>
            <w:r>
              <w:rPr>
                <w:sz w:val="16"/>
                <w:szCs w:val="16"/>
              </w:rPr>
              <w:t>overuse injury to muscle or tendon</w:t>
            </w:r>
          </w:p>
          <w:p w14:paraId="3D9CFF6C" w14:textId="77B21957" w:rsidR="00D31B59" w:rsidRDefault="00767202" w:rsidP="2100C5D1">
            <w:pPr>
              <w:rPr>
                <w:sz w:val="16"/>
                <w:szCs w:val="16"/>
              </w:rPr>
            </w:pPr>
            <w:r w:rsidRPr="00AD2A22">
              <w:rPr>
                <w:sz w:val="16"/>
                <w:szCs w:val="16"/>
              </w:rPr>
              <w:sym w:font="Wingdings" w:char="F0A8"/>
            </w:r>
            <w:r w:rsidRPr="00AD2A22">
              <w:rPr>
                <w:sz w:val="16"/>
                <w:szCs w:val="16"/>
              </w:rPr>
              <w:t xml:space="preserve"> </w:t>
            </w:r>
            <w:r>
              <w:rPr>
                <w:sz w:val="16"/>
                <w:szCs w:val="16"/>
              </w:rPr>
              <w:t>blisters</w:t>
            </w:r>
          </w:p>
          <w:p w14:paraId="06831D03" w14:textId="39872CC6" w:rsidR="00767202" w:rsidRDefault="00767202" w:rsidP="2100C5D1">
            <w:pPr>
              <w:rPr>
                <w:sz w:val="16"/>
                <w:szCs w:val="16"/>
              </w:rPr>
            </w:pPr>
            <w:r w:rsidRPr="00AD2A22">
              <w:rPr>
                <w:sz w:val="16"/>
                <w:szCs w:val="16"/>
              </w:rPr>
              <w:sym w:font="Wingdings" w:char="F0A8"/>
            </w:r>
            <w:r w:rsidRPr="00AD2A22">
              <w:rPr>
                <w:sz w:val="16"/>
                <w:szCs w:val="16"/>
              </w:rPr>
              <w:t xml:space="preserve"> </w:t>
            </w:r>
            <w:r>
              <w:rPr>
                <w:sz w:val="16"/>
                <w:szCs w:val="16"/>
              </w:rPr>
              <w:t>concussion</w:t>
            </w:r>
          </w:p>
          <w:p w14:paraId="428E61C2" w14:textId="21BFBE3A" w:rsidR="00767202" w:rsidRDefault="00767202" w:rsidP="2100C5D1">
            <w:pPr>
              <w:rPr>
                <w:sz w:val="16"/>
                <w:szCs w:val="16"/>
              </w:rPr>
            </w:pPr>
            <w:r w:rsidRPr="00AD2A22">
              <w:rPr>
                <w:sz w:val="16"/>
                <w:szCs w:val="16"/>
              </w:rPr>
              <w:sym w:font="Wingdings" w:char="F0A8"/>
            </w:r>
            <w:r w:rsidRPr="00AD2A22">
              <w:rPr>
                <w:sz w:val="16"/>
                <w:szCs w:val="16"/>
              </w:rPr>
              <w:t xml:space="preserve"> </w:t>
            </w:r>
            <w:r>
              <w:rPr>
                <w:sz w:val="16"/>
                <w:szCs w:val="16"/>
              </w:rPr>
              <w:t>cardiac problem</w:t>
            </w:r>
          </w:p>
          <w:p w14:paraId="5E27EC7D" w14:textId="4BD1944D" w:rsidR="004F404A" w:rsidRDefault="004F404A" w:rsidP="2100C5D1">
            <w:pPr>
              <w:rPr>
                <w:sz w:val="16"/>
                <w:szCs w:val="16"/>
              </w:rPr>
            </w:pPr>
            <w:r w:rsidRPr="00AD2A22">
              <w:rPr>
                <w:sz w:val="16"/>
                <w:szCs w:val="16"/>
              </w:rPr>
              <w:sym w:font="Wingdings" w:char="F0A8"/>
            </w:r>
            <w:r w:rsidRPr="00AD2A22">
              <w:rPr>
                <w:sz w:val="16"/>
                <w:szCs w:val="16"/>
              </w:rPr>
              <w:t xml:space="preserve"> </w:t>
            </w:r>
            <w:r>
              <w:rPr>
                <w:sz w:val="16"/>
                <w:szCs w:val="16"/>
              </w:rPr>
              <w:t>respiratory problem</w:t>
            </w:r>
          </w:p>
          <w:p w14:paraId="60D49858" w14:textId="7B6F48FE" w:rsidR="004F404A" w:rsidRDefault="004F404A" w:rsidP="2100C5D1">
            <w:pPr>
              <w:rPr>
                <w:sz w:val="16"/>
                <w:szCs w:val="16"/>
              </w:rPr>
            </w:pPr>
            <w:r w:rsidRPr="00AD2A22">
              <w:rPr>
                <w:sz w:val="16"/>
                <w:szCs w:val="16"/>
              </w:rPr>
              <w:sym w:font="Wingdings" w:char="F0A8"/>
            </w:r>
            <w:r w:rsidRPr="00AD2A22">
              <w:rPr>
                <w:sz w:val="16"/>
                <w:szCs w:val="16"/>
              </w:rPr>
              <w:t xml:space="preserve"> </w:t>
            </w:r>
            <w:r>
              <w:rPr>
                <w:sz w:val="16"/>
                <w:szCs w:val="16"/>
              </w:rPr>
              <w:t>loss of consciousness</w:t>
            </w:r>
          </w:p>
          <w:p w14:paraId="23D7E11E" w14:textId="7C8FC3B3" w:rsidR="004F404A" w:rsidRDefault="004F404A" w:rsidP="2100C5D1">
            <w:pPr>
              <w:rPr>
                <w:sz w:val="16"/>
                <w:szCs w:val="16"/>
              </w:rPr>
            </w:pPr>
            <w:r w:rsidRPr="00AD2A22">
              <w:rPr>
                <w:sz w:val="16"/>
                <w:szCs w:val="16"/>
              </w:rPr>
              <w:sym w:font="Wingdings" w:char="F0A8"/>
            </w:r>
            <w:r w:rsidRPr="00AD2A22">
              <w:rPr>
                <w:sz w:val="16"/>
                <w:szCs w:val="16"/>
              </w:rPr>
              <w:t xml:space="preserve"> </w:t>
            </w:r>
            <w:r>
              <w:rPr>
                <w:sz w:val="16"/>
                <w:szCs w:val="16"/>
              </w:rPr>
              <w:t>unspecified medical condition</w:t>
            </w:r>
          </w:p>
          <w:p w14:paraId="767B6398" w14:textId="680128C0" w:rsidR="004F404A" w:rsidRDefault="004F404A" w:rsidP="2100C5D1">
            <w:pPr>
              <w:rPr>
                <w:sz w:val="16"/>
                <w:szCs w:val="16"/>
              </w:rPr>
            </w:pPr>
            <w:r w:rsidRPr="00AD2A22">
              <w:rPr>
                <w:sz w:val="16"/>
                <w:szCs w:val="16"/>
              </w:rPr>
              <w:sym w:font="Wingdings" w:char="F0A8"/>
            </w:r>
            <w:r w:rsidRPr="00AD2A22">
              <w:rPr>
                <w:sz w:val="16"/>
                <w:szCs w:val="16"/>
              </w:rPr>
              <w:t xml:space="preserve"> </w:t>
            </w:r>
            <w:r w:rsidR="0045522F">
              <w:rPr>
                <w:sz w:val="16"/>
                <w:szCs w:val="16"/>
              </w:rPr>
              <w:t>other: ________________________________</w:t>
            </w:r>
          </w:p>
          <w:p w14:paraId="722D74DF" w14:textId="77777777" w:rsidR="0045522F" w:rsidRDefault="0045522F" w:rsidP="004F404A">
            <w:pPr>
              <w:rPr>
                <w:b/>
                <w:sz w:val="16"/>
                <w:szCs w:val="16"/>
              </w:rPr>
            </w:pPr>
          </w:p>
          <w:p w14:paraId="65B639E5" w14:textId="5C02CADD" w:rsidR="004F404A" w:rsidRDefault="2100C5D1" w:rsidP="2100C5D1">
            <w:pPr>
              <w:rPr>
                <w:b/>
                <w:bCs/>
                <w:sz w:val="16"/>
                <w:szCs w:val="16"/>
              </w:rPr>
            </w:pPr>
            <w:r w:rsidRPr="2100C5D1">
              <w:rPr>
                <w:b/>
                <w:bCs/>
                <w:sz w:val="16"/>
                <w:szCs w:val="16"/>
              </w:rPr>
              <w:t xml:space="preserve">Provisional diagnosis(es): </w:t>
            </w:r>
          </w:p>
          <w:p w14:paraId="73DF15B3" w14:textId="6341874F" w:rsidR="0045522F" w:rsidRPr="00885006" w:rsidRDefault="2100C5D1" w:rsidP="2100C5D1">
            <w:pPr>
              <w:rPr>
                <w:sz w:val="16"/>
                <w:szCs w:val="16"/>
              </w:rPr>
            </w:pPr>
            <w:r w:rsidRPr="2100C5D1">
              <w:rPr>
                <w:sz w:val="16"/>
                <w:szCs w:val="16"/>
              </w:rPr>
              <w:t>________________________________________</w:t>
            </w:r>
          </w:p>
          <w:p w14:paraId="298DFDFD" w14:textId="3C285F5C" w:rsidR="004F404A" w:rsidRDefault="2100C5D1" w:rsidP="2100C5D1">
            <w:pPr>
              <w:jc w:val="center"/>
              <w:rPr>
                <w:b/>
                <w:bCs/>
                <w:sz w:val="16"/>
                <w:szCs w:val="16"/>
              </w:rPr>
            </w:pPr>
            <w:r w:rsidRPr="2100C5D1">
              <w:rPr>
                <w:b/>
                <w:bCs/>
                <w:sz w:val="16"/>
                <w:szCs w:val="16"/>
              </w:rPr>
              <w:t>CAUSE OF INJURY</w:t>
            </w:r>
          </w:p>
          <w:p w14:paraId="7BB8DB95" w14:textId="288F770E" w:rsidR="004F404A" w:rsidRDefault="2100C5D1" w:rsidP="2100C5D1">
            <w:pPr>
              <w:rPr>
                <w:b/>
                <w:bCs/>
                <w:sz w:val="16"/>
                <w:szCs w:val="16"/>
              </w:rPr>
            </w:pPr>
            <w:r w:rsidRPr="2100C5D1">
              <w:rPr>
                <w:b/>
                <w:bCs/>
                <w:sz w:val="16"/>
                <w:szCs w:val="16"/>
              </w:rPr>
              <w:t>Mechanism of injury:</w:t>
            </w:r>
          </w:p>
          <w:p w14:paraId="22D720D1" w14:textId="3885272A" w:rsidR="004F404A" w:rsidRDefault="004F404A" w:rsidP="2100C5D1">
            <w:pPr>
              <w:rPr>
                <w:sz w:val="16"/>
                <w:szCs w:val="16"/>
              </w:rPr>
            </w:pPr>
            <w:r w:rsidRPr="00AD2A22">
              <w:rPr>
                <w:sz w:val="16"/>
                <w:szCs w:val="16"/>
              </w:rPr>
              <w:sym w:font="Wingdings" w:char="F0A8"/>
            </w:r>
            <w:r w:rsidRPr="00AD2A22">
              <w:rPr>
                <w:sz w:val="16"/>
                <w:szCs w:val="16"/>
              </w:rPr>
              <w:t xml:space="preserve"> </w:t>
            </w:r>
            <w:r>
              <w:rPr>
                <w:sz w:val="16"/>
                <w:szCs w:val="16"/>
              </w:rPr>
              <w:t>overexertion (</w:t>
            </w:r>
            <w:r w:rsidR="009B15BC">
              <w:rPr>
                <w:sz w:val="16"/>
                <w:szCs w:val="16"/>
              </w:rPr>
              <w:t>e.g.</w:t>
            </w:r>
            <w:r>
              <w:rPr>
                <w:sz w:val="16"/>
                <w:szCs w:val="16"/>
              </w:rPr>
              <w:t xml:space="preserve"> muscle tear)</w:t>
            </w:r>
          </w:p>
          <w:p w14:paraId="2B661C7B" w14:textId="01CC2EB0" w:rsidR="004F404A" w:rsidRDefault="004F404A" w:rsidP="2100C5D1">
            <w:pPr>
              <w:rPr>
                <w:sz w:val="16"/>
                <w:szCs w:val="16"/>
              </w:rPr>
            </w:pPr>
            <w:r w:rsidRPr="00AD2A22">
              <w:rPr>
                <w:sz w:val="16"/>
                <w:szCs w:val="16"/>
              </w:rPr>
              <w:sym w:font="Wingdings" w:char="F0A8"/>
            </w:r>
            <w:r w:rsidRPr="00AD2A22">
              <w:rPr>
                <w:sz w:val="16"/>
                <w:szCs w:val="16"/>
              </w:rPr>
              <w:t xml:space="preserve"> </w:t>
            </w:r>
            <w:r>
              <w:rPr>
                <w:sz w:val="16"/>
                <w:szCs w:val="16"/>
              </w:rPr>
              <w:t>overuse</w:t>
            </w:r>
          </w:p>
          <w:p w14:paraId="1127BA22" w14:textId="0D654F30" w:rsidR="004F404A" w:rsidRDefault="004F404A" w:rsidP="2100C5D1">
            <w:pPr>
              <w:rPr>
                <w:sz w:val="16"/>
                <w:szCs w:val="16"/>
              </w:rPr>
            </w:pPr>
            <w:r w:rsidRPr="00AD2A22">
              <w:rPr>
                <w:sz w:val="16"/>
                <w:szCs w:val="16"/>
              </w:rPr>
              <w:sym w:font="Wingdings" w:char="F0A8"/>
            </w:r>
            <w:r w:rsidRPr="00AD2A22">
              <w:rPr>
                <w:sz w:val="16"/>
                <w:szCs w:val="16"/>
              </w:rPr>
              <w:t xml:space="preserve"> </w:t>
            </w:r>
            <w:r>
              <w:rPr>
                <w:sz w:val="16"/>
                <w:szCs w:val="16"/>
              </w:rPr>
              <w:t>fall/stumble on same level</w:t>
            </w:r>
          </w:p>
          <w:p w14:paraId="029BADDF" w14:textId="1A704E23" w:rsidR="004F404A" w:rsidRDefault="004F404A" w:rsidP="2100C5D1">
            <w:pPr>
              <w:rPr>
                <w:sz w:val="16"/>
                <w:szCs w:val="16"/>
              </w:rPr>
            </w:pPr>
            <w:r w:rsidRPr="00AD2A22">
              <w:rPr>
                <w:sz w:val="16"/>
                <w:szCs w:val="16"/>
              </w:rPr>
              <w:sym w:font="Wingdings" w:char="F0A8"/>
            </w:r>
            <w:r w:rsidRPr="00AD2A22">
              <w:rPr>
                <w:sz w:val="16"/>
                <w:szCs w:val="16"/>
              </w:rPr>
              <w:t xml:space="preserve"> </w:t>
            </w:r>
            <w:r>
              <w:rPr>
                <w:sz w:val="16"/>
                <w:szCs w:val="16"/>
              </w:rPr>
              <w:t>jumping (</w:t>
            </w:r>
            <w:r w:rsidR="009B15BC">
              <w:rPr>
                <w:sz w:val="16"/>
                <w:szCs w:val="16"/>
              </w:rPr>
              <w:t>e.g.</w:t>
            </w:r>
            <w:r>
              <w:rPr>
                <w:sz w:val="16"/>
                <w:szCs w:val="16"/>
              </w:rPr>
              <w:t xml:space="preserve"> </w:t>
            </w:r>
            <w:r w:rsidR="0045522F">
              <w:rPr>
                <w:sz w:val="16"/>
                <w:szCs w:val="16"/>
              </w:rPr>
              <w:t>long, high</w:t>
            </w:r>
            <w:r>
              <w:rPr>
                <w:sz w:val="16"/>
                <w:szCs w:val="16"/>
              </w:rPr>
              <w:t>, hurdles)</w:t>
            </w:r>
          </w:p>
          <w:p w14:paraId="340B4F0F" w14:textId="1C4A0029" w:rsidR="004F404A" w:rsidRDefault="004F404A" w:rsidP="2100C5D1">
            <w:pPr>
              <w:rPr>
                <w:sz w:val="16"/>
                <w:szCs w:val="16"/>
              </w:rPr>
            </w:pPr>
            <w:r w:rsidRPr="00AD2A22">
              <w:rPr>
                <w:sz w:val="16"/>
                <w:szCs w:val="16"/>
              </w:rPr>
              <w:sym w:font="Wingdings" w:char="F0A8"/>
            </w:r>
            <w:r w:rsidRPr="00AD2A22">
              <w:rPr>
                <w:sz w:val="16"/>
                <w:szCs w:val="16"/>
              </w:rPr>
              <w:t xml:space="preserve"> </w:t>
            </w:r>
            <w:r>
              <w:rPr>
                <w:sz w:val="16"/>
                <w:szCs w:val="16"/>
              </w:rPr>
              <w:t>fall from height, awkward landing</w:t>
            </w:r>
          </w:p>
          <w:p w14:paraId="5DF4E3FC" w14:textId="7DA0149F" w:rsidR="004F404A" w:rsidRDefault="004F404A" w:rsidP="2100C5D1">
            <w:pPr>
              <w:rPr>
                <w:sz w:val="16"/>
                <w:szCs w:val="16"/>
              </w:rPr>
            </w:pPr>
            <w:r w:rsidRPr="00AD2A22">
              <w:rPr>
                <w:sz w:val="16"/>
                <w:szCs w:val="16"/>
              </w:rPr>
              <w:sym w:font="Wingdings" w:char="F0A8"/>
            </w:r>
            <w:r w:rsidRPr="00AD2A22">
              <w:rPr>
                <w:sz w:val="16"/>
                <w:szCs w:val="16"/>
              </w:rPr>
              <w:t xml:space="preserve"> </w:t>
            </w:r>
            <w:r>
              <w:rPr>
                <w:sz w:val="16"/>
                <w:szCs w:val="16"/>
              </w:rPr>
              <w:t>slip/trip</w:t>
            </w:r>
          </w:p>
          <w:p w14:paraId="014410C6" w14:textId="40058CEC" w:rsidR="004F404A" w:rsidRDefault="004F404A" w:rsidP="2100C5D1">
            <w:pPr>
              <w:rPr>
                <w:sz w:val="16"/>
                <w:szCs w:val="16"/>
              </w:rPr>
            </w:pPr>
            <w:r w:rsidRPr="00AD2A22">
              <w:rPr>
                <w:sz w:val="16"/>
                <w:szCs w:val="16"/>
              </w:rPr>
              <w:sym w:font="Wingdings" w:char="F0A8"/>
            </w:r>
            <w:r w:rsidRPr="00AD2A22">
              <w:rPr>
                <w:sz w:val="16"/>
                <w:szCs w:val="16"/>
              </w:rPr>
              <w:t xml:space="preserve"> </w:t>
            </w:r>
            <w:r>
              <w:rPr>
                <w:sz w:val="16"/>
                <w:szCs w:val="16"/>
              </w:rPr>
              <w:t>collision with another athlete</w:t>
            </w:r>
          </w:p>
          <w:p w14:paraId="2FFC0916" w14:textId="3486645B" w:rsidR="0045522F" w:rsidRPr="0045522F" w:rsidRDefault="0045522F" w:rsidP="2100C5D1">
            <w:pPr>
              <w:rPr>
                <w:b/>
                <w:bCs/>
                <w:sz w:val="16"/>
                <w:szCs w:val="16"/>
              </w:rPr>
            </w:pPr>
            <w:r w:rsidRPr="00AD2A22">
              <w:rPr>
                <w:sz w:val="16"/>
                <w:szCs w:val="16"/>
              </w:rPr>
              <w:sym w:font="Wingdings" w:char="F0A8"/>
            </w:r>
            <w:r w:rsidRPr="00AD2A22">
              <w:rPr>
                <w:sz w:val="16"/>
                <w:szCs w:val="16"/>
              </w:rPr>
              <w:t xml:space="preserve"> </w:t>
            </w:r>
            <w:r>
              <w:rPr>
                <w:sz w:val="16"/>
                <w:szCs w:val="16"/>
              </w:rPr>
              <w:t>collision with fixed object</w:t>
            </w:r>
          </w:p>
          <w:p w14:paraId="17BEEEDA" w14:textId="28FFBF01" w:rsidR="004F404A" w:rsidRDefault="004F404A" w:rsidP="2100C5D1">
            <w:pPr>
              <w:rPr>
                <w:sz w:val="16"/>
                <w:szCs w:val="16"/>
              </w:rPr>
            </w:pPr>
            <w:r w:rsidRPr="00AD2A22">
              <w:rPr>
                <w:sz w:val="16"/>
                <w:szCs w:val="16"/>
              </w:rPr>
              <w:sym w:font="Wingdings" w:char="F0A8"/>
            </w:r>
            <w:r w:rsidRPr="00AD2A22">
              <w:rPr>
                <w:sz w:val="16"/>
                <w:szCs w:val="16"/>
              </w:rPr>
              <w:t xml:space="preserve"> </w:t>
            </w:r>
            <w:r>
              <w:rPr>
                <w:sz w:val="16"/>
                <w:szCs w:val="16"/>
              </w:rPr>
              <w:t>struck by another athlete</w:t>
            </w:r>
          </w:p>
          <w:p w14:paraId="764F611A" w14:textId="123E9589" w:rsidR="004F404A" w:rsidRDefault="004F404A" w:rsidP="2100C5D1">
            <w:pPr>
              <w:rPr>
                <w:sz w:val="16"/>
                <w:szCs w:val="16"/>
              </w:rPr>
            </w:pPr>
            <w:r w:rsidRPr="00AD2A22">
              <w:rPr>
                <w:sz w:val="16"/>
                <w:szCs w:val="16"/>
              </w:rPr>
              <w:sym w:font="Wingdings" w:char="F0A8"/>
            </w:r>
            <w:r w:rsidRPr="00AD2A22">
              <w:rPr>
                <w:sz w:val="16"/>
                <w:szCs w:val="16"/>
              </w:rPr>
              <w:t xml:space="preserve"> </w:t>
            </w:r>
            <w:r w:rsidR="0045522F">
              <w:rPr>
                <w:sz w:val="16"/>
                <w:szCs w:val="16"/>
              </w:rPr>
              <w:t>struck by ball or object</w:t>
            </w:r>
          </w:p>
          <w:p w14:paraId="7CCB7D77" w14:textId="05F03AF4" w:rsidR="0045522F" w:rsidRDefault="0045522F" w:rsidP="2100C5D1">
            <w:pPr>
              <w:rPr>
                <w:sz w:val="16"/>
                <w:szCs w:val="16"/>
              </w:rPr>
            </w:pPr>
            <w:r w:rsidRPr="00AD2A22">
              <w:rPr>
                <w:sz w:val="16"/>
                <w:szCs w:val="16"/>
              </w:rPr>
              <w:sym w:font="Wingdings" w:char="F0A8"/>
            </w:r>
            <w:r w:rsidRPr="00AD2A22">
              <w:rPr>
                <w:sz w:val="16"/>
                <w:szCs w:val="16"/>
              </w:rPr>
              <w:t xml:space="preserve"> </w:t>
            </w:r>
            <w:r>
              <w:rPr>
                <w:sz w:val="16"/>
                <w:szCs w:val="16"/>
              </w:rPr>
              <w:t>throwing (javelin, shot, hammer)</w:t>
            </w:r>
          </w:p>
          <w:p w14:paraId="6F87A1E8" w14:textId="6570E774" w:rsidR="0045522F" w:rsidRDefault="0045522F" w:rsidP="2100C5D1">
            <w:pPr>
              <w:rPr>
                <w:sz w:val="16"/>
                <w:szCs w:val="16"/>
              </w:rPr>
            </w:pPr>
            <w:r w:rsidRPr="00AD2A22">
              <w:rPr>
                <w:sz w:val="16"/>
                <w:szCs w:val="16"/>
              </w:rPr>
              <w:sym w:font="Wingdings" w:char="F0A8"/>
            </w:r>
            <w:r w:rsidRPr="00AD2A22">
              <w:rPr>
                <w:sz w:val="16"/>
                <w:szCs w:val="16"/>
              </w:rPr>
              <w:t xml:space="preserve"> </w:t>
            </w:r>
            <w:r>
              <w:rPr>
                <w:sz w:val="16"/>
                <w:szCs w:val="16"/>
              </w:rPr>
              <w:t>temperature related (</w:t>
            </w:r>
            <w:r w:rsidR="009B15BC">
              <w:rPr>
                <w:sz w:val="16"/>
                <w:szCs w:val="16"/>
              </w:rPr>
              <w:t>e.g.</w:t>
            </w:r>
            <w:r>
              <w:rPr>
                <w:sz w:val="16"/>
                <w:szCs w:val="16"/>
              </w:rPr>
              <w:t xml:space="preserve"> heat stress)</w:t>
            </w:r>
          </w:p>
          <w:p w14:paraId="09097C6F" w14:textId="246D688F" w:rsidR="00AD2A22" w:rsidRPr="0045522F" w:rsidRDefault="0045522F" w:rsidP="2100C5D1">
            <w:pPr>
              <w:rPr>
                <w:sz w:val="16"/>
                <w:szCs w:val="16"/>
              </w:rPr>
            </w:pPr>
            <w:r w:rsidRPr="00AD2A22">
              <w:rPr>
                <w:sz w:val="16"/>
                <w:szCs w:val="16"/>
              </w:rPr>
              <w:sym w:font="Wingdings" w:char="F0A8"/>
            </w:r>
            <w:r w:rsidRPr="00AD2A22">
              <w:rPr>
                <w:sz w:val="16"/>
                <w:szCs w:val="16"/>
              </w:rPr>
              <w:t xml:space="preserve"> </w:t>
            </w:r>
            <w:r>
              <w:rPr>
                <w:sz w:val="16"/>
                <w:szCs w:val="16"/>
              </w:rPr>
              <w:t>other: _______________________</w:t>
            </w:r>
            <w:r w:rsidR="00A20859">
              <w:rPr>
                <w:sz w:val="16"/>
                <w:szCs w:val="16"/>
              </w:rPr>
              <w:t xml:space="preserve">    </w:t>
            </w:r>
          </w:p>
        </w:tc>
        <w:tc>
          <w:tcPr>
            <w:tcW w:w="3488" w:type="dxa"/>
          </w:tcPr>
          <w:p w14:paraId="53D94A5D" w14:textId="77719C9C" w:rsidR="008F4897" w:rsidRDefault="008F4897">
            <w:pPr>
              <w:rPr>
                <w:b/>
              </w:rPr>
            </w:pPr>
          </w:p>
          <w:p w14:paraId="5C920109" w14:textId="3193DB94" w:rsidR="008F4897" w:rsidRDefault="2100C5D1" w:rsidP="2100C5D1">
            <w:pPr>
              <w:rPr>
                <w:sz w:val="16"/>
                <w:szCs w:val="16"/>
              </w:rPr>
            </w:pPr>
            <w:r w:rsidRPr="2100C5D1">
              <w:rPr>
                <w:sz w:val="16"/>
                <w:szCs w:val="16"/>
              </w:rPr>
              <w:t>Explain exactly how the incident occurred:</w:t>
            </w:r>
          </w:p>
          <w:p w14:paraId="5D76E06F" w14:textId="77777777" w:rsidR="008F4897" w:rsidRDefault="2100C5D1">
            <w:r w:rsidRPr="2100C5D1">
              <w:rPr>
                <w:sz w:val="16"/>
                <w:szCs w:val="16"/>
              </w:rPr>
              <w:t>_________________________________________</w:t>
            </w:r>
          </w:p>
          <w:p w14:paraId="229E7A10" w14:textId="4F0BF3E9" w:rsidR="008F4897" w:rsidRDefault="2100C5D1" w:rsidP="2100C5D1">
            <w:pPr>
              <w:rPr>
                <w:sz w:val="16"/>
                <w:szCs w:val="16"/>
              </w:rPr>
            </w:pPr>
            <w:r w:rsidRPr="2100C5D1">
              <w:rPr>
                <w:sz w:val="16"/>
                <w:szCs w:val="16"/>
              </w:rPr>
              <w:t>_________________________________________</w:t>
            </w:r>
          </w:p>
          <w:p w14:paraId="1899123B" w14:textId="244D50B2" w:rsidR="008F4897" w:rsidRDefault="2100C5D1" w:rsidP="2100C5D1">
            <w:pPr>
              <w:rPr>
                <w:sz w:val="16"/>
                <w:szCs w:val="16"/>
              </w:rPr>
            </w:pPr>
            <w:r w:rsidRPr="2100C5D1">
              <w:rPr>
                <w:sz w:val="16"/>
                <w:szCs w:val="16"/>
              </w:rPr>
              <w:t>_________________________________________</w:t>
            </w:r>
          </w:p>
          <w:p w14:paraId="451D83EC" w14:textId="7D83D786" w:rsidR="008F4897" w:rsidRDefault="2100C5D1" w:rsidP="2100C5D1">
            <w:pPr>
              <w:rPr>
                <w:sz w:val="16"/>
                <w:szCs w:val="16"/>
              </w:rPr>
            </w:pPr>
            <w:r w:rsidRPr="2100C5D1">
              <w:rPr>
                <w:sz w:val="16"/>
                <w:szCs w:val="16"/>
              </w:rPr>
              <w:t>_________________________________________</w:t>
            </w:r>
          </w:p>
          <w:p w14:paraId="45F03474" w14:textId="46DC6743" w:rsidR="008F4897" w:rsidRDefault="2100C5D1" w:rsidP="2100C5D1">
            <w:pPr>
              <w:rPr>
                <w:sz w:val="16"/>
                <w:szCs w:val="16"/>
              </w:rPr>
            </w:pPr>
            <w:r w:rsidRPr="2100C5D1">
              <w:rPr>
                <w:sz w:val="16"/>
                <w:szCs w:val="16"/>
              </w:rPr>
              <w:t>_________________________________________</w:t>
            </w:r>
          </w:p>
          <w:p w14:paraId="10724837" w14:textId="3EE2179E" w:rsidR="008F4897" w:rsidRDefault="2100C5D1" w:rsidP="2100C5D1">
            <w:pPr>
              <w:rPr>
                <w:sz w:val="16"/>
                <w:szCs w:val="16"/>
              </w:rPr>
            </w:pPr>
            <w:r w:rsidRPr="2100C5D1">
              <w:rPr>
                <w:sz w:val="16"/>
                <w:szCs w:val="16"/>
              </w:rPr>
              <w:t>_________________________________________</w:t>
            </w:r>
          </w:p>
          <w:p w14:paraId="02B0EFBB" w14:textId="746A597A" w:rsidR="008F4897" w:rsidRDefault="2100C5D1" w:rsidP="2100C5D1">
            <w:pPr>
              <w:rPr>
                <w:sz w:val="16"/>
                <w:szCs w:val="16"/>
              </w:rPr>
            </w:pPr>
            <w:r w:rsidRPr="2100C5D1">
              <w:rPr>
                <w:sz w:val="16"/>
                <w:szCs w:val="16"/>
              </w:rPr>
              <w:t>_________________________________________</w:t>
            </w:r>
          </w:p>
          <w:p w14:paraId="2EF7A23F" w14:textId="517D8275" w:rsidR="008F4897" w:rsidRDefault="2100C5D1" w:rsidP="2100C5D1">
            <w:pPr>
              <w:rPr>
                <w:sz w:val="16"/>
                <w:szCs w:val="16"/>
              </w:rPr>
            </w:pPr>
            <w:r w:rsidRPr="2100C5D1">
              <w:rPr>
                <w:sz w:val="16"/>
                <w:szCs w:val="16"/>
              </w:rPr>
              <w:t>_________________________________________</w:t>
            </w:r>
          </w:p>
          <w:p w14:paraId="57029B4B" w14:textId="777BF8ED" w:rsidR="008F4897" w:rsidRDefault="2100C5D1" w:rsidP="2100C5D1">
            <w:pPr>
              <w:rPr>
                <w:sz w:val="16"/>
                <w:szCs w:val="16"/>
              </w:rPr>
            </w:pPr>
            <w:r w:rsidRPr="2100C5D1">
              <w:rPr>
                <w:sz w:val="16"/>
                <w:szCs w:val="16"/>
              </w:rPr>
              <w:t>_________________________________________</w:t>
            </w:r>
          </w:p>
          <w:p w14:paraId="6A098359" w14:textId="3846BA16" w:rsidR="008F4897" w:rsidRDefault="2100C5D1" w:rsidP="2100C5D1">
            <w:pPr>
              <w:rPr>
                <w:sz w:val="16"/>
                <w:szCs w:val="16"/>
              </w:rPr>
            </w:pPr>
            <w:r w:rsidRPr="2100C5D1">
              <w:rPr>
                <w:sz w:val="16"/>
                <w:szCs w:val="16"/>
              </w:rPr>
              <w:t>Were there any contributing factors to the incident (</w:t>
            </w:r>
            <w:r w:rsidR="009B15BC" w:rsidRPr="2100C5D1">
              <w:rPr>
                <w:sz w:val="16"/>
                <w:szCs w:val="16"/>
              </w:rPr>
              <w:t>e.g.</w:t>
            </w:r>
            <w:r w:rsidRPr="2100C5D1">
              <w:rPr>
                <w:sz w:val="16"/>
                <w:szCs w:val="16"/>
              </w:rPr>
              <w:t xml:space="preserve"> unsuitable footwear, competition surface, equipment)?</w:t>
            </w:r>
          </w:p>
          <w:p w14:paraId="1B143007" w14:textId="4666FAA7" w:rsidR="008F4897" w:rsidRDefault="2100C5D1" w:rsidP="2100C5D1">
            <w:pPr>
              <w:rPr>
                <w:sz w:val="16"/>
                <w:szCs w:val="16"/>
              </w:rPr>
            </w:pPr>
            <w:r w:rsidRPr="2100C5D1">
              <w:rPr>
                <w:sz w:val="16"/>
                <w:szCs w:val="16"/>
              </w:rPr>
              <w:t>_________________________________________</w:t>
            </w:r>
          </w:p>
          <w:p w14:paraId="77AAB427" w14:textId="225EB812" w:rsidR="008F4897" w:rsidRDefault="2100C5D1" w:rsidP="2100C5D1">
            <w:pPr>
              <w:rPr>
                <w:sz w:val="16"/>
                <w:szCs w:val="16"/>
              </w:rPr>
            </w:pPr>
            <w:r w:rsidRPr="2100C5D1">
              <w:rPr>
                <w:sz w:val="16"/>
                <w:szCs w:val="16"/>
              </w:rPr>
              <w:t>_________________________________________</w:t>
            </w:r>
          </w:p>
          <w:p w14:paraId="26C8418A" w14:textId="42867DB2" w:rsidR="008F4897" w:rsidRDefault="2100C5D1" w:rsidP="2100C5D1">
            <w:pPr>
              <w:rPr>
                <w:sz w:val="16"/>
                <w:szCs w:val="16"/>
              </w:rPr>
            </w:pPr>
            <w:r w:rsidRPr="2100C5D1">
              <w:rPr>
                <w:sz w:val="16"/>
                <w:szCs w:val="16"/>
              </w:rPr>
              <w:t>_________________________________________</w:t>
            </w:r>
          </w:p>
          <w:p w14:paraId="3C90EE14" w14:textId="29BC193A" w:rsidR="008F4897" w:rsidRDefault="008F4897">
            <w:pPr>
              <w:rPr>
                <w:sz w:val="16"/>
                <w:szCs w:val="16"/>
              </w:rPr>
            </w:pPr>
          </w:p>
          <w:p w14:paraId="30208DA1" w14:textId="016A8473" w:rsidR="00576D23" w:rsidRDefault="2100C5D1" w:rsidP="2100C5D1">
            <w:pPr>
              <w:rPr>
                <w:b/>
                <w:bCs/>
                <w:sz w:val="16"/>
                <w:szCs w:val="16"/>
              </w:rPr>
            </w:pPr>
            <w:r w:rsidRPr="2100C5D1">
              <w:rPr>
                <w:b/>
                <w:bCs/>
                <w:sz w:val="16"/>
                <w:szCs w:val="16"/>
              </w:rPr>
              <w:t xml:space="preserve">Protective Equipment: </w:t>
            </w:r>
          </w:p>
          <w:p w14:paraId="6E67CE1F" w14:textId="7BDF3C5C" w:rsidR="00576D23" w:rsidRDefault="00576D23" w:rsidP="2100C5D1">
            <w:pPr>
              <w:rPr>
                <w:sz w:val="16"/>
                <w:szCs w:val="16"/>
              </w:rPr>
            </w:pPr>
            <w:r>
              <w:rPr>
                <w:sz w:val="16"/>
                <w:szCs w:val="16"/>
              </w:rPr>
              <w:t xml:space="preserve">Was any protective equipment worn on the injured body part?  </w:t>
            </w:r>
            <w:r w:rsidRPr="00AD2A22">
              <w:rPr>
                <w:sz w:val="16"/>
                <w:szCs w:val="16"/>
              </w:rPr>
              <w:sym w:font="Wingdings" w:char="F0A8"/>
            </w:r>
            <w:r w:rsidRPr="00AD2A22">
              <w:rPr>
                <w:sz w:val="16"/>
                <w:szCs w:val="16"/>
              </w:rPr>
              <w:t xml:space="preserve"> </w:t>
            </w:r>
            <w:r>
              <w:rPr>
                <w:sz w:val="16"/>
                <w:szCs w:val="16"/>
              </w:rPr>
              <w:t xml:space="preserve">yes  </w:t>
            </w:r>
            <w:r w:rsidRPr="00AD2A22">
              <w:rPr>
                <w:sz w:val="16"/>
                <w:szCs w:val="16"/>
              </w:rPr>
              <w:sym w:font="Wingdings" w:char="F0A8"/>
            </w:r>
            <w:r w:rsidRPr="00AD2A22">
              <w:rPr>
                <w:sz w:val="16"/>
                <w:szCs w:val="16"/>
              </w:rPr>
              <w:t xml:space="preserve"> </w:t>
            </w:r>
            <w:r>
              <w:rPr>
                <w:sz w:val="16"/>
                <w:szCs w:val="16"/>
              </w:rPr>
              <w:t>no</w:t>
            </w:r>
          </w:p>
          <w:p w14:paraId="52231AAC" w14:textId="1F3545CA" w:rsidR="00576D23" w:rsidRDefault="2100C5D1" w:rsidP="2100C5D1">
            <w:pPr>
              <w:rPr>
                <w:sz w:val="16"/>
                <w:szCs w:val="16"/>
              </w:rPr>
            </w:pPr>
            <w:r w:rsidRPr="2100C5D1">
              <w:rPr>
                <w:sz w:val="16"/>
                <w:szCs w:val="16"/>
              </w:rPr>
              <w:t xml:space="preserve">If yes, what type </w:t>
            </w:r>
            <w:r w:rsidR="009B15BC" w:rsidRPr="2100C5D1">
              <w:rPr>
                <w:sz w:val="16"/>
                <w:szCs w:val="16"/>
              </w:rPr>
              <w:t>e.g.</w:t>
            </w:r>
            <w:r w:rsidRPr="2100C5D1">
              <w:rPr>
                <w:sz w:val="16"/>
                <w:szCs w:val="16"/>
              </w:rPr>
              <w:t xml:space="preserve"> ankle brace, taping</w:t>
            </w:r>
          </w:p>
          <w:p w14:paraId="2FBA129B" w14:textId="2AC06C06" w:rsidR="00576D23" w:rsidRDefault="2100C5D1" w:rsidP="2100C5D1">
            <w:pPr>
              <w:rPr>
                <w:sz w:val="16"/>
                <w:szCs w:val="16"/>
              </w:rPr>
            </w:pPr>
            <w:r w:rsidRPr="2100C5D1">
              <w:rPr>
                <w:sz w:val="16"/>
                <w:szCs w:val="16"/>
              </w:rPr>
              <w:t>_________________________________________</w:t>
            </w:r>
          </w:p>
          <w:p w14:paraId="5C296571" w14:textId="61950A3B" w:rsidR="00576D23" w:rsidRDefault="2100C5D1" w:rsidP="2100C5D1">
            <w:pPr>
              <w:rPr>
                <w:b/>
                <w:bCs/>
                <w:sz w:val="16"/>
                <w:szCs w:val="16"/>
              </w:rPr>
            </w:pPr>
            <w:r w:rsidRPr="2100C5D1">
              <w:rPr>
                <w:b/>
                <w:bCs/>
                <w:sz w:val="16"/>
                <w:szCs w:val="16"/>
              </w:rPr>
              <w:t xml:space="preserve">Initial treatment: </w:t>
            </w:r>
          </w:p>
          <w:p w14:paraId="2DB654FF" w14:textId="714E8510" w:rsidR="00576D23" w:rsidRDefault="00576D23" w:rsidP="2100C5D1">
            <w:pPr>
              <w:rPr>
                <w:sz w:val="16"/>
                <w:szCs w:val="16"/>
              </w:rPr>
            </w:pPr>
            <w:r w:rsidRPr="00AD2A22">
              <w:rPr>
                <w:sz w:val="16"/>
                <w:szCs w:val="16"/>
              </w:rPr>
              <w:sym w:font="Wingdings" w:char="F0A8"/>
            </w:r>
            <w:r w:rsidRPr="00AD2A22">
              <w:rPr>
                <w:sz w:val="16"/>
                <w:szCs w:val="16"/>
              </w:rPr>
              <w:t xml:space="preserve"> </w:t>
            </w:r>
            <w:r>
              <w:rPr>
                <w:sz w:val="16"/>
                <w:szCs w:val="16"/>
              </w:rPr>
              <w:t>none given (not required)</w:t>
            </w:r>
          </w:p>
          <w:p w14:paraId="6C53B524" w14:textId="259CEBF8" w:rsidR="00241488" w:rsidRDefault="00241488" w:rsidP="2100C5D1">
            <w:pPr>
              <w:rPr>
                <w:sz w:val="16"/>
                <w:szCs w:val="16"/>
              </w:rPr>
            </w:pPr>
            <w:r w:rsidRPr="00AD2A22">
              <w:rPr>
                <w:sz w:val="16"/>
                <w:szCs w:val="16"/>
              </w:rPr>
              <w:sym w:font="Wingdings" w:char="F0A8"/>
            </w:r>
            <w:r w:rsidRPr="00AD2A22">
              <w:rPr>
                <w:sz w:val="16"/>
                <w:szCs w:val="16"/>
              </w:rPr>
              <w:t xml:space="preserve"> </w:t>
            </w:r>
            <w:r>
              <w:rPr>
                <w:sz w:val="16"/>
                <w:szCs w:val="16"/>
              </w:rPr>
              <w:t xml:space="preserve">none given – referred </w:t>
            </w:r>
            <w:r w:rsidR="00D33949">
              <w:rPr>
                <w:sz w:val="16"/>
                <w:szCs w:val="16"/>
              </w:rPr>
              <w:t>elsewhere</w:t>
            </w:r>
          </w:p>
          <w:p w14:paraId="2E457F15" w14:textId="0E211C01" w:rsidR="00576D23" w:rsidRDefault="00576D23" w:rsidP="2100C5D1">
            <w:pPr>
              <w:rPr>
                <w:sz w:val="16"/>
                <w:szCs w:val="16"/>
              </w:rPr>
            </w:pPr>
            <w:r w:rsidRPr="00AD2A22">
              <w:rPr>
                <w:sz w:val="16"/>
                <w:szCs w:val="16"/>
              </w:rPr>
              <w:sym w:font="Wingdings" w:char="F0A8"/>
            </w:r>
            <w:r w:rsidRPr="00AD2A22">
              <w:rPr>
                <w:sz w:val="16"/>
                <w:szCs w:val="16"/>
              </w:rPr>
              <w:t xml:space="preserve"> </w:t>
            </w:r>
            <w:r>
              <w:rPr>
                <w:sz w:val="16"/>
                <w:szCs w:val="16"/>
              </w:rPr>
              <w:t>RICER</w:t>
            </w:r>
          </w:p>
          <w:p w14:paraId="273BF85B" w14:textId="09A435C0" w:rsidR="00576D23" w:rsidRDefault="00576D23" w:rsidP="2100C5D1">
            <w:pPr>
              <w:rPr>
                <w:sz w:val="16"/>
                <w:szCs w:val="16"/>
              </w:rPr>
            </w:pPr>
            <w:r w:rsidRPr="00AD2A22">
              <w:rPr>
                <w:sz w:val="16"/>
                <w:szCs w:val="16"/>
              </w:rPr>
              <w:sym w:font="Wingdings" w:char="F0A8"/>
            </w:r>
            <w:r w:rsidRPr="00AD2A22">
              <w:rPr>
                <w:sz w:val="16"/>
                <w:szCs w:val="16"/>
              </w:rPr>
              <w:t xml:space="preserve"> </w:t>
            </w:r>
            <w:r>
              <w:rPr>
                <w:sz w:val="16"/>
                <w:szCs w:val="16"/>
              </w:rPr>
              <w:t>sling, splint</w:t>
            </w:r>
          </w:p>
          <w:p w14:paraId="7BAEC1A4" w14:textId="2A93CDD6" w:rsidR="00576D23" w:rsidRDefault="00576D23" w:rsidP="2100C5D1">
            <w:pPr>
              <w:rPr>
                <w:sz w:val="16"/>
                <w:szCs w:val="16"/>
              </w:rPr>
            </w:pPr>
            <w:r w:rsidRPr="00AD2A22">
              <w:rPr>
                <w:sz w:val="16"/>
                <w:szCs w:val="16"/>
              </w:rPr>
              <w:sym w:font="Wingdings" w:char="F0A8"/>
            </w:r>
            <w:r w:rsidRPr="00AD2A22">
              <w:rPr>
                <w:sz w:val="16"/>
                <w:szCs w:val="16"/>
              </w:rPr>
              <w:t xml:space="preserve"> </w:t>
            </w:r>
            <w:r w:rsidR="00241488">
              <w:rPr>
                <w:sz w:val="16"/>
                <w:szCs w:val="16"/>
              </w:rPr>
              <w:t>dressing</w:t>
            </w:r>
          </w:p>
          <w:p w14:paraId="034C49FC" w14:textId="6AACBB1C" w:rsidR="00241488" w:rsidRDefault="00241488" w:rsidP="2100C5D1">
            <w:pPr>
              <w:rPr>
                <w:sz w:val="16"/>
                <w:szCs w:val="16"/>
              </w:rPr>
            </w:pPr>
            <w:r w:rsidRPr="00AD2A22">
              <w:rPr>
                <w:sz w:val="16"/>
                <w:szCs w:val="16"/>
              </w:rPr>
              <w:sym w:font="Wingdings" w:char="F0A8"/>
            </w:r>
            <w:r w:rsidRPr="00AD2A22">
              <w:rPr>
                <w:sz w:val="16"/>
                <w:szCs w:val="16"/>
              </w:rPr>
              <w:t xml:space="preserve"> </w:t>
            </w:r>
            <w:r>
              <w:rPr>
                <w:sz w:val="16"/>
                <w:szCs w:val="16"/>
              </w:rPr>
              <w:t>strapping/taping only</w:t>
            </w:r>
          </w:p>
          <w:p w14:paraId="7F931E73" w14:textId="1A39294B" w:rsidR="00241488" w:rsidRDefault="00241488" w:rsidP="2100C5D1">
            <w:pPr>
              <w:rPr>
                <w:sz w:val="16"/>
                <w:szCs w:val="16"/>
              </w:rPr>
            </w:pPr>
            <w:r w:rsidRPr="00AD2A22">
              <w:rPr>
                <w:sz w:val="16"/>
                <w:szCs w:val="16"/>
              </w:rPr>
              <w:sym w:font="Wingdings" w:char="F0A8"/>
            </w:r>
            <w:r w:rsidRPr="00AD2A22">
              <w:rPr>
                <w:sz w:val="16"/>
                <w:szCs w:val="16"/>
              </w:rPr>
              <w:t xml:space="preserve"> </w:t>
            </w:r>
            <w:r>
              <w:rPr>
                <w:sz w:val="16"/>
                <w:szCs w:val="16"/>
              </w:rPr>
              <w:t>crutches</w:t>
            </w:r>
          </w:p>
          <w:p w14:paraId="1DF1F32C" w14:textId="39C5992C" w:rsidR="00241488" w:rsidRDefault="00241488" w:rsidP="2100C5D1">
            <w:pPr>
              <w:rPr>
                <w:sz w:val="16"/>
                <w:szCs w:val="16"/>
              </w:rPr>
            </w:pPr>
            <w:r w:rsidRPr="00AD2A22">
              <w:rPr>
                <w:sz w:val="16"/>
                <w:szCs w:val="16"/>
              </w:rPr>
              <w:sym w:font="Wingdings" w:char="F0A8"/>
            </w:r>
            <w:r w:rsidRPr="00AD2A22">
              <w:rPr>
                <w:sz w:val="16"/>
                <w:szCs w:val="16"/>
              </w:rPr>
              <w:t xml:space="preserve"> </w:t>
            </w:r>
            <w:r>
              <w:rPr>
                <w:sz w:val="16"/>
                <w:szCs w:val="16"/>
              </w:rPr>
              <w:t>CPR</w:t>
            </w:r>
          </w:p>
          <w:p w14:paraId="6C91F7AF" w14:textId="39219ACE" w:rsidR="00241488" w:rsidRDefault="00241488" w:rsidP="2100C5D1">
            <w:pPr>
              <w:rPr>
                <w:sz w:val="16"/>
                <w:szCs w:val="16"/>
              </w:rPr>
            </w:pPr>
            <w:r w:rsidRPr="00AD2A22">
              <w:rPr>
                <w:sz w:val="16"/>
                <w:szCs w:val="16"/>
              </w:rPr>
              <w:sym w:font="Wingdings" w:char="F0A8"/>
            </w:r>
            <w:r w:rsidRPr="00AD2A22">
              <w:rPr>
                <w:sz w:val="16"/>
                <w:szCs w:val="16"/>
              </w:rPr>
              <w:t xml:space="preserve"> </w:t>
            </w:r>
            <w:r>
              <w:rPr>
                <w:sz w:val="16"/>
                <w:szCs w:val="16"/>
              </w:rPr>
              <w:t>massage</w:t>
            </w:r>
          </w:p>
          <w:p w14:paraId="593CAE92" w14:textId="61E416CC" w:rsidR="00241488" w:rsidRDefault="00241488" w:rsidP="2100C5D1">
            <w:pPr>
              <w:rPr>
                <w:sz w:val="16"/>
                <w:szCs w:val="16"/>
              </w:rPr>
            </w:pPr>
            <w:r w:rsidRPr="00AD2A22">
              <w:rPr>
                <w:sz w:val="16"/>
                <w:szCs w:val="16"/>
              </w:rPr>
              <w:sym w:font="Wingdings" w:char="F0A8"/>
            </w:r>
            <w:r w:rsidRPr="00AD2A22">
              <w:rPr>
                <w:sz w:val="16"/>
                <w:szCs w:val="16"/>
              </w:rPr>
              <w:t xml:space="preserve"> </w:t>
            </w:r>
            <w:r>
              <w:rPr>
                <w:sz w:val="16"/>
                <w:szCs w:val="16"/>
              </w:rPr>
              <w:t>manual therapy</w:t>
            </w:r>
          </w:p>
          <w:p w14:paraId="499B0522" w14:textId="687226EA" w:rsidR="00241488" w:rsidRDefault="00241488" w:rsidP="2100C5D1">
            <w:pPr>
              <w:rPr>
                <w:sz w:val="16"/>
                <w:szCs w:val="16"/>
              </w:rPr>
            </w:pPr>
            <w:r w:rsidRPr="00AD2A22">
              <w:rPr>
                <w:sz w:val="16"/>
                <w:szCs w:val="16"/>
              </w:rPr>
              <w:sym w:font="Wingdings" w:char="F0A8"/>
            </w:r>
            <w:r w:rsidRPr="00AD2A22">
              <w:rPr>
                <w:sz w:val="16"/>
                <w:szCs w:val="16"/>
              </w:rPr>
              <w:t xml:space="preserve"> </w:t>
            </w:r>
            <w:r>
              <w:rPr>
                <w:sz w:val="16"/>
                <w:szCs w:val="16"/>
              </w:rPr>
              <w:t>stretch/exercises</w:t>
            </w:r>
          </w:p>
          <w:p w14:paraId="4BF7737C" w14:textId="77A61B2D" w:rsidR="008014E6" w:rsidRPr="00241488" w:rsidRDefault="00241488" w:rsidP="2100C5D1">
            <w:pPr>
              <w:rPr>
                <w:sz w:val="16"/>
                <w:szCs w:val="16"/>
              </w:rPr>
            </w:pPr>
            <w:r w:rsidRPr="00AD2A22">
              <w:rPr>
                <w:sz w:val="16"/>
                <w:szCs w:val="16"/>
              </w:rPr>
              <w:sym w:font="Wingdings" w:char="F0A8"/>
            </w:r>
            <w:r w:rsidRPr="00AD2A22">
              <w:rPr>
                <w:sz w:val="16"/>
                <w:szCs w:val="16"/>
              </w:rPr>
              <w:t xml:space="preserve"> </w:t>
            </w:r>
            <w:r>
              <w:rPr>
                <w:sz w:val="16"/>
                <w:szCs w:val="16"/>
              </w:rPr>
              <w:t>other: ________________________________</w:t>
            </w:r>
          </w:p>
        </w:tc>
        <w:tc>
          <w:tcPr>
            <w:tcW w:w="3563" w:type="dxa"/>
          </w:tcPr>
          <w:p w14:paraId="1799511C" w14:textId="6185E5D7" w:rsidR="008014E6" w:rsidRDefault="008014E6">
            <w:pPr>
              <w:rPr>
                <w:b/>
                <w:sz w:val="16"/>
                <w:szCs w:val="16"/>
              </w:rPr>
            </w:pPr>
          </w:p>
          <w:p w14:paraId="68CF5F44" w14:textId="22E169F4" w:rsidR="00241488" w:rsidRDefault="2100C5D1" w:rsidP="2100C5D1">
            <w:pPr>
              <w:rPr>
                <w:b/>
                <w:bCs/>
                <w:sz w:val="16"/>
                <w:szCs w:val="16"/>
              </w:rPr>
            </w:pPr>
            <w:r w:rsidRPr="2100C5D1">
              <w:rPr>
                <w:b/>
                <w:bCs/>
                <w:sz w:val="16"/>
                <w:szCs w:val="16"/>
              </w:rPr>
              <w:t xml:space="preserve">Action: </w:t>
            </w:r>
          </w:p>
          <w:p w14:paraId="3CAA8C1C" w14:textId="084C6207" w:rsidR="00241488" w:rsidRDefault="00241488" w:rsidP="2100C5D1">
            <w:pPr>
              <w:rPr>
                <w:sz w:val="16"/>
                <w:szCs w:val="16"/>
              </w:rPr>
            </w:pPr>
            <w:r w:rsidRPr="00AD2A22">
              <w:rPr>
                <w:sz w:val="16"/>
                <w:szCs w:val="16"/>
              </w:rPr>
              <w:sym w:font="Wingdings" w:char="F0A8"/>
            </w:r>
            <w:r w:rsidRPr="00AD2A22">
              <w:rPr>
                <w:sz w:val="16"/>
                <w:szCs w:val="16"/>
              </w:rPr>
              <w:t xml:space="preserve"> </w:t>
            </w:r>
            <w:r>
              <w:rPr>
                <w:sz w:val="16"/>
                <w:szCs w:val="16"/>
              </w:rPr>
              <w:t>immediate return to activity</w:t>
            </w:r>
          </w:p>
          <w:p w14:paraId="755948B5" w14:textId="0C6F464C" w:rsidR="00241488" w:rsidRDefault="00241488" w:rsidP="2100C5D1">
            <w:pPr>
              <w:rPr>
                <w:sz w:val="16"/>
                <w:szCs w:val="16"/>
              </w:rPr>
            </w:pPr>
            <w:r w:rsidRPr="00AD2A22">
              <w:rPr>
                <w:sz w:val="16"/>
                <w:szCs w:val="16"/>
              </w:rPr>
              <w:sym w:font="Wingdings" w:char="F0A8"/>
            </w:r>
            <w:r w:rsidRPr="00AD2A22">
              <w:rPr>
                <w:sz w:val="16"/>
                <w:szCs w:val="16"/>
              </w:rPr>
              <w:t xml:space="preserve"> </w:t>
            </w:r>
            <w:r>
              <w:rPr>
                <w:sz w:val="16"/>
                <w:szCs w:val="16"/>
              </w:rPr>
              <w:t>unable to return today to activity</w:t>
            </w:r>
          </w:p>
          <w:p w14:paraId="23E88A7B" w14:textId="17B1E827" w:rsidR="00241488" w:rsidRDefault="00D33949" w:rsidP="2100C5D1">
            <w:pPr>
              <w:rPr>
                <w:sz w:val="16"/>
                <w:szCs w:val="16"/>
              </w:rPr>
            </w:pPr>
            <w:r w:rsidRPr="00AD2A22">
              <w:rPr>
                <w:sz w:val="16"/>
                <w:szCs w:val="16"/>
              </w:rPr>
              <w:sym w:font="Wingdings" w:char="F0A8"/>
            </w:r>
            <w:r w:rsidRPr="00AD2A22">
              <w:rPr>
                <w:sz w:val="16"/>
                <w:szCs w:val="16"/>
              </w:rPr>
              <w:t xml:space="preserve"> </w:t>
            </w:r>
            <w:r>
              <w:rPr>
                <w:sz w:val="16"/>
                <w:szCs w:val="16"/>
              </w:rPr>
              <w:t>able to return but chose not to</w:t>
            </w:r>
          </w:p>
          <w:p w14:paraId="1F23EEB2" w14:textId="7B6A0EA3" w:rsidR="00D33949" w:rsidRDefault="00D33949" w:rsidP="2100C5D1">
            <w:pPr>
              <w:rPr>
                <w:sz w:val="16"/>
                <w:szCs w:val="16"/>
              </w:rPr>
            </w:pPr>
            <w:r w:rsidRPr="00AD2A22">
              <w:rPr>
                <w:sz w:val="16"/>
                <w:szCs w:val="16"/>
              </w:rPr>
              <w:sym w:font="Wingdings" w:char="F0A8"/>
            </w:r>
            <w:r w:rsidRPr="00AD2A22">
              <w:rPr>
                <w:sz w:val="16"/>
                <w:szCs w:val="16"/>
              </w:rPr>
              <w:t xml:space="preserve"> </w:t>
            </w:r>
            <w:r>
              <w:rPr>
                <w:sz w:val="16"/>
                <w:szCs w:val="16"/>
              </w:rPr>
              <w:t>referred for further assessment before return</w:t>
            </w:r>
          </w:p>
          <w:p w14:paraId="4FF6ACDA" w14:textId="70A833FB" w:rsidR="00D33949" w:rsidRDefault="2100C5D1" w:rsidP="2100C5D1">
            <w:pPr>
              <w:rPr>
                <w:sz w:val="16"/>
                <w:szCs w:val="16"/>
              </w:rPr>
            </w:pPr>
            <w:r w:rsidRPr="2100C5D1">
              <w:rPr>
                <w:sz w:val="16"/>
                <w:szCs w:val="16"/>
              </w:rPr>
              <w:t xml:space="preserve">     to activity</w:t>
            </w:r>
          </w:p>
          <w:p w14:paraId="19341D77" w14:textId="52AA2E2D" w:rsidR="00D33949" w:rsidRDefault="2100C5D1" w:rsidP="2100C5D1">
            <w:pPr>
              <w:rPr>
                <w:b/>
                <w:bCs/>
                <w:sz w:val="16"/>
                <w:szCs w:val="16"/>
              </w:rPr>
            </w:pPr>
            <w:r w:rsidRPr="2100C5D1">
              <w:rPr>
                <w:b/>
                <w:bCs/>
                <w:sz w:val="16"/>
                <w:szCs w:val="16"/>
              </w:rPr>
              <w:t xml:space="preserve">Referral: </w:t>
            </w:r>
          </w:p>
          <w:p w14:paraId="65BA6364" w14:textId="6BF26D1F" w:rsidR="00D33949" w:rsidRDefault="00D33949" w:rsidP="2100C5D1">
            <w:pPr>
              <w:rPr>
                <w:sz w:val="16"/>
                <w:szCs w:val="16"/>
              </w:rPr>
            </w:pPr>
            <w:r w:rsidRPr="00AD2A22">
              <w:rPr>
                <w:sz w:val="16"/>
                <w:szCs w:val="16"/>
              </w:rPr>
              <w:sym w:font="Wingdings" w:char="F0A8"/>
            </w:r>
            <w:r w:rsidRPr="00AD2A22">
              <w:rPr>
                <w:sz w:val="16"/>
                <w:szCs w:val="16"/>
              </w:rPr>
              <w:t xml:space="preserve"> </w:t>
            </w:r>
            <w:r>
              <w:rPr>
                <w:sz w:val="16"/>
                <w:szCs w:val="16"/>
              </w:rPr>
              <w:t>no referral</w:t>
            </w:r>
          </w:p>
          <w:p w14:paraId="4E512091" w14:textId="254213B4" w:rsidR="00D33949" w:rsidRDefault="00D33949" w:rsidP="2100C5D1">
            <w:pPr>
              <w:rPr>
                <w:sz w:val="16"/>
                <w:szCs w:val="16"/>
              </w:rPr>
            </w:pPr>
            <w:r w:rsidRPr="00AD2A22">
              <w:rPr>
                <w:sz w:val="16"/>
                <w:szCs w:val="16"/>
              </w:rPr>
              <w:sym w:font="Wingdings" w:char="F0A8"/>
            </w:r>
            <w:r w:rsidRPr="00AD2A22">
              <w:rPr>
                <w:sz w:val="16"/>
                <w:szCs w:val="16"/>
              </w:rPr>
              <w:t xml:space="preserve"> </w:t>
            </w:r>
            <w:r>
              <w:rPr>
                <w:sz w:val="16"/>
                <w:szCs w:val="16"/>
              </w:rPr>
              <w:t>medical practitioner</w:t>
            </w:r>
          </w:p>
          <w:p w14:paraId="72FAAACB" w14:textId="71721BBF" w:rsidR="00D33949" w:rsidRDefault="00D33949" w:rsidP="2100C5D1">
            <w:pPr>
              <w:rPr>
                <w:sz w:val="16"/>
                <w:szCs w:val="16"/>
              </w:rPr>
            </w:pPr>
            <w:r w:rsidRPr="00AD2A22">
              <w:rPr>
                <w:sz w:val="16"/>
                <w:szCs w:val="16"/>
              </w:rPr>
              <w:sym w:font="Wingdings" w:char="F0A8"/>
            </w:r>
            <w:r w:rsidRPr="00AD2A22">
              <w:rPr>
                <w:sz w:val="16"/>
                <w:szCs w:val="16"/>
              </w:rPr>
              <w:t xml:space="preserve"> </w:t>
            </w:r>
            <w:r>
              <w:rPr>
                <w:sz w:val="16"/>
                <w:szCs w:val="16"/>
              </w:rPr>
              <w:t>physiotherapist</w:t>
            </w:r>
          </w:p>
          <w:p w14:paraId="419F65AC" w14:textId="7B988F2B" w:rsidR="00D33949" w:rsidRDefault="00D33949" w:rsidP="2100C5D1">
            <w:pPr>
              <w:rPr>
                <w:sz w:val="16"/>
                <w:szCs w:val="16"/>
              </w:rPr>
            </w:pPr>
            <w:r w:rsidRPr="00AD2A22">
              <w:rPr>
                <w:sz w:val="16"/>
                <w:szCs w:val="16"/>
              </w:rPr>
              <w:sym w:font="Wingdings" w:char="F0A8"/>
            </w:r>
            <w:r w:rsidRPr="00AD2A22">
              <w:rPr>
                <w:sz w:val="16"/>
                <w:szCs w:val="16"/>
              </w:rPr>
              <w:t xml:space="preserve"> </w:t>
            </w:r>
            <w:r>
              <w:rPr>
                <w:sz w:val="16"/>
                <w:szCs w:val="16"/>
              </w:rPr>
              <w:t>chiropractor</w:t>
            </w:r>
          </w:p>
          <w:p w14:paraId="26B965B9" w14:textId="56ACFB22" w:rsidR="00D33949" w:rsidRDefault="00D33949" w:rsidP="2100C5D1">
            <w:pPr>
              <w:rPr>
                <w:sz w:val="16"/>
                <w:szCs w:val="16"/>
              </w:rPr>
            </w:pPr>
            <w:r w:rsidRPr="00AD2A22">
              <w:rPr>
                <w:sz w:val="16"/>
                <w:szCs w:val="16"/>
              </w:rPr>
              <w:sym w:font="Wingdings" w:char="F0A8"/>
            </w:r>
            <w:r w:rsidRPr="00AD2A22">
              <w:rPr>
                <w:sz w:val="16"/>
                <w:szCs w:val="16"/>
              </w:rPr>
              <w:t xml:space="preserve"> </w:t>
            </w:r>
            <w:r>
              <w:rPr>
                <w:sz w:val="16"/>
                <w:szCs w:val="16"/>
              </w:rPr>
              <w:t>other health professional: _________________</w:t>
            </w:r>
          </w:p>
          <w:p w14:paraId="452B2D07" w14:textId="6FF5856A" w:rsidR="00D33949" w:rsidRDefault="00D33949" w:rsidP="2100C5D1">
            <w:pPr>
              <w:rPr>
                <w:sz w:val="16"/>
                <w:szCs w:val="16"/>
              </w:rPr>
            </w:pPr>
            <w:r w:rsidRPr="00AD2A22">
              <w:rPr>
                <w:sz w:val="16"/>
                <w:szCs w:val="16"/>
              </w:rPr>
              <w:sym w:font="Wingdings" w:char="F0A8"/>
            </w:r>
            <w:r w:rsidRPr="00AD2A22">
              <w:rPr>
                <w:sz w:val="16"/>
                <w:szCs w:val="16"/>
              </w:rPr>
              <w:t xml:space="preserve"> </w:t>
            </w:r>
            <w:r>
              <w:rPr>
                <w:sz w:val="16"/>
                <w:szCs w:val="16"/>
              </w:rPr>
              <w:t>ambulance transport</w:t>
            </w:r>
          </w:p>
          <w:p w14:paraId="390C2C4B" w14:textId="19BC9D57" w:rsidR="00D33949" w:rsidRDefault="00D33949" w:rsidP="2100C5D1">
            <w:pPr>
              <w:rPr>
                <w:sz w:val="16"/>
                <w:szCs w:val="16"/>
              </w:rPr>
            </w:pPr>
            <w:r w:rsidRPr="00AD2A22">
              <w:rPr>
                <w:sz w:val="16"/>
                <w:szCs w:val="16"/>
              </w:rPr>
              <w:sym w:font="Wingdings" w:char="F0A8"/>
            </w:r>
            <w:r w:rsidRPr="00AD2A22">
              <w:rPr>
                <w:sz w:val="16"/>
                <w:szCs w:val="16"/>
              </w:rPr>
              <w:t xml:space="preserve"> </w:t>
            </w:r>
            <w:r>
              <w:rPr>
                <w:sz w:val="16"/>
                <w:szCs w:val="16"/>
              </w:rPr>
              <w:t xml:space="preserve">hospital </w:t>
            </w:r>
          </w:p>
          <w:p w14:paraId="69D4AB64" w14:textId="4569E8FC" w:rsidR="00D33949" w:rsidRDefault="00D33949" w:rsidP="2100C5D1">
            <w:pPr>
              <w:rPr>
                <w:sz w:val="16"/>
                <w:szCs w:val="16"/>
              </w:rPr>
            </w:pPr>
            <w:r w:rsidRPr="00AD2A22">
              <w:rPr>
                <w:sz w:val="16"/>
                <w:szCs w:val="16"/>
              </w:rPr>
              <w:sym w:font="Wingdings" w:char="F0A8"/>
            </w:r>
            <w:r w:rsidRPr="00AD2A22">
              <w:rPr>
                <w:sz w:val="16"/>
                <w:szCs w:val="16"/>
              </w:rPr>
              <w:t xml:space="preserve"> </w:t>
            </w:r>
            <w:r>
              <w:rPr>
                <w:sz w:val="16"/>
                <w:szCs w:val="16"/>
              </w:rPr>
              <w:t>other: __</w:t>
            </w:r>
            <w:r w:rsidR="00A20859">
              <w:rPr>
                <w:sz w:val="16"/>
                <w:szCs w:val="16"/>
              </w:rPr>
              <w:t>_______________________________</w:t>
            </w:r>
          </w:p>
          <w:p w14:paraId="1FB8684C" w14:textId="635CBD22" w:rsidR="00D33949" w:rsidRDefault="2100C5D1" w:rsidP="2100C5D1">
            <w:pPr>
              <w:rPr>
                <w:b/>
                <w:bCs/>
                <w:sz w:val="16"/>
                <w:szCs w:val="16"/>
              </w:rPr>
            </w:pPr>
            <w:r w:rsidRPr="2100C5D1">
              <w:rPr>
                <w:b/>
                <w:bCs/>
                <w:sz w:val="16"/>
                <w:szCs w:val="16"/>
              </w:rPr>
              <w:t xml:space="preserve">Provisional severity assessment: </w:t>
            </w:r>
          </w:p>
          <w:p w14:paraId="77D0A9B9" w14:textId="04981164" w:rsidR="00D33949" w:rsidRDefault="00D33949" w:rsidP="2100C5D1">
            <w:pPr>
              <w:rPr>
                <w:sz w:val="16"/>
                <w:szCs w:val="16"/>
              </w:rPr>
            </w:pPr>
            <w:r w:rsidRPr="00AD2A22">
              <w:rPr>
                <w:sz w:val="16"/>
                <w:szCs w:val="16"/>
              </w:rPr>
              <w:sym w:font="Wingdings" w:char="F0A8"/>
            </w:r>
            <w:r w:rsidRPr="00AD2A22">
              <w:rPr>
                <w:sz w:val="16"/>
                <w:szCs w:val="16"/>
              </w:rPr>
              <w:t xml:space="preserve"> </w:t>
            </w:r>
            <w:r>
              <w:rPr>
                <w:sz w:val="16"/>
                <w:szCs w:val="16"/>
              </w:rPr>
              <w:t>mild (1-7 days modified activity)</w:t>
            </w:r>
          </w:p>
          <w:p w14:paraId="58DFDBE7" w14:textId="4996F466" w:rsidR="00D33949" w:rsidRDefault="00D33949" w:rsidP="2100C5D1">
            <w:pPr>
              <w:rPr>
                <w:sz w:val="16"/>
                <w:szCs w:val="16"/>
              </w:rPr>
            </w:pPr>
            <w:r w:rsidRPr="00AD2A22">
              <w:rPr>
                <w:sz w:val="16"/>
                <w:szCs w:val="16"/>
              </w:rPr>
              <w:sym w:font="Wingdings" w:char="F0A8"/>
            </w:r>
            <w:r w:rsidRPr="00AD2A22">
              <w:rPr>
                <w:sz w:val="16"/>
                <w:szCs w:val="16"/>
              </w:rPr>
              <w:t xml:space="preserve"> </w:t>
            </w:r>
            <w:r>
              <w:rPr>
                <w:sz w:val="16"/>
                <w:szCs w:val="16"/>
              </w:rPr>
              <w:t>moderate (8-</w:t>
            </w:r>
            <w:r w:rsidR="00A20859">
              <w:rPr>
                <w:sz w:val="16"/>
                <w:szCs w:val="16"/>
              </w:rPr>
              <w:t>21</w:t>
            </w:r>
            <w:r>
              <w:rPr>
                <w:sz w:val="16"/>
                <w:szCs w:val="16"/>
              </w:rPr>
              <w:t xml:space="preserve"> days modified activity)</w:t>
            </w:r>
          </w:p>
          <w:p w14:paraId="4A81B277" w14:textId="5C961FDD" w:rsidR="00A20859" w:rsidRDefault="00A20859" w:rsidP="2100C5D1">
            <w:pPr>
              <w:rPr>
                <w:sz w:val="16"/>
                <w:szCs w:val="16"/>
              </w:rPr>
            </w:pPr>
            <w:r w:rsidRPr="00AD2A22">
              <w:rPr>
                <w:sz w:val="16"/>
                <w:szCs w:val="16"/>
              </w:rPr>
              <w:sym w:font="Wingdings" w:char="F0A8"/>
            </w:r>
            <w:r w:rsidRPr="00AD2A22">
              <w:rPr>
                <w:sz w:val="16"/>
                <w:szCs w:val="16"/>
              </w:rPr>
              <w:t xml:space="preserve"> </w:t>
            </w:r>
            <w:r>
              <w:rPr>
                <w:sz w:val="16"/>
                <w:szCs w:val="16"/>
              </w:rPr>
              <w:t>severe (&gt;21 days modified activity)</w:t>
            </w:r>
          </w:p>
          <w:p w14:paraId="755069B9" w14:textId="41A93B5C" w:rsidR="00A20859" w:rsidRDefault="2100C5D1" w:rsidP="2100C5D1">
            <w:pPr>
              <w:rPr>
                <w:b/>
                <w:bCs/>
                <w:sz w:val="16"/>
                <w:szCs w:val="16"/>
              </w:rPr>
            </w:pPr>
            <w:r w:rsidRPr="2100C5D1">
              <w:rPr>
                <w:b/>
                <w:bCs/>
                <w:sz w:val="16"/>
                <w:szCs w:val="16"/>
              </w:rPr>
              <w:t xml:space="preserve">Treating person: </w:t>
            </w:r>
          </w:p>
          <w:p w14:paraId="1457011B" w14:textId="74D48610" w:rsidR="00A20859" w:rsidRDefault="00A20859" w:rsidP="2100C5D1">
            <w:pPr>
              <w:rPr>
                <w:sz w:val="16"/>
                <w:szCs w:val="16"/>
              </w:rPr>
            </w:pPr>
            <w:r w:rsidRPr="00AD2A22">
              <w:rPr>
                <w:sz w:val="16"/>
                <w:szCs w:val="16"/>
              </w:rPr>
              <w:sym w:font="Wingdings" w:char="F0A8"/>
            </w:r>
            <w:r w:rsidRPr="00AD2A22">
              <w:rPr>
                <w:sz w:val="16"/>
                <w:szCs w:val="16"/>
              </w:rPr>
              <w:t xml:space="preserve"> </w:t>
            </w:r>
            <w:r>
              <w:rPr>
                <w:sz w:val="16"/>
                <w:szCs w:val="16"/>
              </w:rPr>
              <w:t>medical practitioner</w:t>
            </w:r>
          </w:p>
          <w:p w14:paraId="182807CE" w14:textId="49AB3164" w:rsidR="00A20859" w:rsidRDefault="00A20859" w:rsidP="2100C5D1">
            <w:pPr>
              <w:rPr>
                <w:sz w:val="16"/>
                <w:szCs w:val="16"/>
              </w:rPr>
            </w:pPr>
            <w:r w:rsidRPr="00AD2A22">
              <w:rPr>
                <w:sz w:val="16"/>
                <w:szCs w:val="16"/>
              </w:rPr>
              <w:sym w:font="Wingdings" w:char="F0A8"/>
            </w:r>
            <w:r w:rsidRPr="00AD2A22">
              <w:rPr>
                <w:sz w:val="16"/>
                <w:szCs w:val="16"/>
              </w:rPr>
              <w:t xml:space="preserve"> </w:t>
            </w:r>
            <w:r>
              <w:rPr>
                <w:sz w:val="16"/>
                <w:szCs w:val="16"/>
              </w:rPr>
              <w:t>physiotherapist</w:t>
            </w:r>
          </w:p>
          <w:p w14:paraId="4792A112" w14:textId="411811AD" w:rsidR="00A20859" w:rsidRDefault="00A20859" w:rsidP="2100C5D1">
            <w:pPr>
              <w:rPr>
                <w:sz w:val="16"/>
                <w:szCs w:val="16"/>
              </w:rPr>
            </w:pPr>
            <w:r w:rsidRPr="00AD2A22">
              <w:rPr>
                <w:sz w:val="16"/>
                <w:szCs w:val="16"/>
              </w:rPr>
              <w:sym w:font="Wingdings" w:char="F0A8"/>
            </w:r>
            <w:r w:rsidRPr="00AD2A22">
              <w:rPr>
                <w:sz w:val="16"/>
                <w:szCs w:val="16"/>
              </w:rPr>
              <w:t xml:space="preserve"> </w:t>
            </w:r>
            <w:r>
              <w:rPr>
                <w:sz w:val="16"/>
                <w:szCs w:val="16"/>
              </w:rPr>
              <w:t>nurse</w:t>
            </w:r>
          </w:p>
          <w:p w14:paraId="536AEE4A" w14:textId="66270E18" w:rsidR="00A20859" w:rsidRDefault="00A20859" w:rsidP="2100C5D1">
            <w:pPr>
              <w:rPr>
                <w:sz w:val="16"/>
                <w:szCs w:val="16"/>
              </w:rPr>
            </w:pPr>
            <w:r w:rsidRPr="00AD2A22">
              <w:rPr>
                <w:sz w:val="16"/>
                <w:szCs w:val="16"/>
              </w:rPr>
              <w:sym w:font="Wingdings" w:char="F0A8"/>
            </w:r>
            <w:r w:rsidRPr="00AD2A22">
              <w:rPr>
                <w:sz w:val="16"/>
                <w:szCs w:val="16"/>
              </w:rPr>
              <w:t xml:space="preserve"> </w:t>
            </w:r>
            <w:r>
              <w:rPr>
                <w:sz w:val="16"/>
                <w:szCs w:val="16"/>
              </w:rPr>
              <w:t>sports trainer</w:t>
            </w:r>
          </w:p>
          <w:p w14:paraId="03549E71" w14:textId="02901E6D" w:rsidR="00A20859" w:rsidRDefault="00A20859" w:rsidP="2100C5D1">
            <w:pPr>
              <w:rPr>
                <w:sz w:val="16"/>
                <w:szCs w:val="16"/>
              </w:rPr>
            </w:pPr>
            <w:r w:rsidRPr="00AD2A22">
              <w:rPr>
                <w:sz w:val="16"/>
                <w:szCs w:val="16"/>
              </w:rPr>
              <w:sym w:font="Wingdings" w:char="F0A8"/>
            </w:r>
            <w:r w:rsidRPr="00AD2A22">
              <w:rPr>
                <w:sz w:val="16"/>
                <w:szCs w:val="16"/>
              </w:rPr>
              <w:t xml:space="preserve"> </w:t>
            </w:r>
            <w:r>
              <w:rPr>
                <w:sz w:val="16"/>
                <w:szCs w:val="16"/>
              </w:rPr>
              <w:t>first aid officer</w:t>
            </w:r>
          </w:p>
          <w:p w14:paraId="605634F8" w14:textId="5C76C1D9" w:rsidR="00A20859" w:rsidRDefault="00A20859" w:rsidP="2100C5D1">
            <w:pPr>
              <w:rPr>
                <w:sz w:val="16"/>
                <w:szCs w:val="16"/>
              </w:rPr>
            </w:pPr>
            <w:r w:rsidRPr="00AD2A22">
              <w:rPr>
                <w:sz w:val="16"/>
                <w:szCs w:val="16"/>
              </w:rPr>
              <w:sym w:font="Wingdings" w:char="F0A8"/>
            </w:r>
            <w:r w:rsidRPr="00AD2A22">
              <w:rPr>
                <w:sz w:val="16"/>
                <w:szCs w:val="16"/>
              </w:rPr>
              <w:t xml:space="preserve"> </w:t>
            </w:r>
            <w:r>
              <w:rPr>
                <w:sz w:val="16"/>
                <w:szCs w:val="16"/>
              </w:rPr>
              <w:t>other: _________________________________</w:t>
            </w:r>
          </w:p>
          <w:p w14:paraId="4BF25280" w14:textId="7EFB7726" w:rsidR="00A20859" w:rsidRDefault="2100C5D1" w:rsidP="2100C5D1">
            <w:pPr>
              <w:rPr>
                <w:b/>
                <w:bCs/>
                <w:sz w:val="16"/>
                <w:szCs w:val="16"/>
              </w:rPr>
            </w:pPr>
            <w:r w:rsidRPr="2100C5D1">
              <w:rPr>
                <w:b/>
                <w:bCs/>
                <w:sz w:val="16"/>
                <w:szCs w:val="16"/>
              </w:rPr>
              <w:t xml:space="preserve">Signature of treating person: </w:t>
            </w:r>
          </w:p>
          <w:p w14:paraId="3995E1EA" w14:textId="098887B6" w:rsidR="00A20859" w:rsidRDefault="2100C5D1" w:rsidP="2100C5D1">
            <w:pPr>
              <w:rPr>
                <w:sz w:val="16"/>
                <w:szCs w:val="16"/>
              </w:rPr>
            </w:pPr>
            <w:r w:rsidRPr="2100C5D1">
              <w:rPr>
                <w:sz w:val="16"/>
                <w:szCs w:val="16"/>
              </w:rPr>
              <w:t>_________________________________________</w:t>
            </w:r>
          </w:p>
          <w:p w14:paraId="55CB185F" w14:textId="55DEB81A" w:rsidR="00A20859" w:rsidRDefault="00A20859">
            <w:pPr>
              <w:rPr>
                <w:sz w:val="16"/>
                <w:szCs w:val="16"/>
              </w:rPr>
            </w:pPr>
          </w:p>
          <w:p w14:paraId="5C49A11A" w14:textId="7D3A13BA" w:rsidR="00A20859" w:rsidRDefault="2100C5D1" w:rsidP="2100C5D1">
            <w:pPr>
              <w:rPr>
                <w:b/>
                <w:bCs/>
                <w:sz w:val="16"/>
                <w:szCs w:val="16"/>
              </w:rPr>
            </w:pPr>
            <w:r w:rsidRPr="2100C5D1">
              <w:rPr>
                <w:b/>
                <w:bCs/>
                <w:sz w:val="16"/>
                <w:szCs w:val="16"/>
              </w:rPr>
              <w:t xml:space="preserve">Name of treating person: </w:t>
            </w:r>
          </w:p>
          <w:p w14:paraId="3813B551" w14:textId="68AE300B" w:rsidR="00A20859" w:rsidRPr="00A20859" w:rsidRDefault="2100C5D1" w:rsidP="2100C5D1">
            <w:pPr>
              <w:rPr>
                <w:sz w:val="16"/>
                <w:szCs w:val="16"/>
              </w:rPr>
            </w:pPr>
            <w:r w:rsidRPr="2100C5D1">
              <w:rPr>
                <w:sz w:val="16"/>
                <w:szCs w:val="16"/>
              </w:rPr>
              <w:t>_________________________________________</w:t>
            </w:r>
          </w:p>
          <w:p w14:paraId="565A9B1B" w14:textId="2894ECE3" w:rsidR="00A20859" w:rsidRDefault="2100C5D1" w:rsidP="2100C5D1">
            <w:pPr>
              <w:rPr>
                <w:b/>
                <w:bCs/>
                <w:sz w:val="16"/>
                <w:szCs w:val="16"/>
              </w:rPr>
            </w:pPr>
            <w:r w:rsidRPr="2100C5D1">
              <w:rPr>
                <w:b/>
                <w:bCs/>
                <w:sz w:val="16"/>
                <w:szCs w:val="16"/>
              </w:rPr>
              <w:t>Signature injured or parent/guardian if under 18:</w:t>
            </w:r>
          </w:p>
          <w:p w14:paraId="745098A7" w14:textId="77777777" w:rsidR="0006657F" w:rsidRPr="00A20859" w:rsidRDefault="0006657F">
            <w:pPr>
              <w:rPr>
                <w:b/>
                <w:sz w:val="16"/>
                <w:szCs w:val="16"/>
              </w:rPr>
            </w:pPr>
          </w:p>
          <w:p w14:paraId="1E90A50E" w14:textId="61F71781" w:rsidR="00A20859" w:rsidRPr="00A20859" w:rsidRDefault="2100C5D1" w:rsidP="2100C5D1">
            <w:pPr>
              <w:rPr>
                <w:sz w:val="16"/>
                <w:szCs w:val="16"/>
              </w:rPr>
            </w:pPr>
            <w:r w:rsidRPr="2100C5D1">
              <w:rPr>
                <w:sz w:val="16"/>
                <w:szCs w:val="16"/>
              </w:rPr>
              <w:t>_________________________________________</w:t>
            </w:r>
          </w:p>
          <w:p w14:paraId="2C232FE9" w14:textId="534B8725" w:rsidR="00885006" w:rsidRDefault="00987CDC" w:rsidP="2100C5D1">
            <w:pPr>
              <w:rPr>
                <w:sz w:val="16"/>
                <w:szCs w:val="16"/>
              </w:rPr>
            </w:pPr>
            <w:r w:rsidRPr="0045522F">
              <w:rPr>
                <w:b/>
                <w:noProof/>
                <w:lang w:val="en-AU" w:eastAsia="en-AU"/>
              </w:rPr>
              <mc:AlternateContent>
                <mc:Choice Requires="wps">
                  <w:drawing>
                    <wp:anchor distT="45720" distB="45720" distL="114300" distR="114300" simplePos="0" relativeHeight="251658240" behindDoc="0" locked="0" layoutInCell="1" allowOverlap="1" wp14:anchorId="4956CDD4" wp14:editId="6C4A5869">
                      <wp:simplePos x="0" y="0"/>
                      <wp:positionH relativeFrom="margin">
                        <wp:posOffset>-6859058</wp:posOffset>
                      </wp:positionH>
                      <wp:positionV relativeFrom="paragraph">
                        <wp:posOffset>348615</wp:posOffset>
                      </wp:positionV>
                      <wp:extent cx="10054802" cy="1450340"/>
                      <wp:effectExtent l="0" t="0" r="381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54802" cy="1450340"/>
                              </a:xfrm>
                              <a:prstGeom prst="rect">
                                <a:avLst/>
                              </a:prstGeom>
                              <a:solidFill>
                                <a:srgbClr val="FFFFFF"/>
                              </a:solidFill>
                              <a:ln w="9525">
                                <a:noFill/>
                                <a:miter lim="800000"/>
                                <a:headEnd/>
                                <a:tailEnd/>
                              </a:ln>
                            </wps:spPr>
                            <wps:txbx>
                              <w:txbxContent>
                                <w:p w14:paraId="67F00DDB" w14:textId="4A0E0D9D" w:rsidR="00A63112" w:rsidRPr="001A7799" w:rsidRDefault="00A63112" w:rsidP="0045522F">
                                  <w:pPr>
                                    <w:rPr>
                                      <w:sz w:val="20"/>
                                      <w:szCs w:val="20"/>
                                    </w:rPr>
                                  </w:pPr>
                                  <w:r w:rsidRPr="001A7799">
                                    <w:rPr>
                                      <w:sz w:val="20"/>
                                      <w:szCs w:val="20"/>
                                    </w:rPr>
                                    <w:t>Specific recommendations and follow- up</w:t>
                                  </w:r>
                                  <w:r>
                                    <w:rPr>
                                      <w:sz w:val="20"/>
                                      <w:szCs w:val="20"/>
                                    </w:rPr>
                                    <w:t xml:space="preserve"> (please use the back of this form if extra information is required)</w:t>
                                  </w:r>
                                  <w:r w:rsidRPr="001A7799">
                                    <w:rPr>
                                      <w:sz w:val="20"/>
                                      <w:szCs w:val="20"/>
                                    </w:rPr>
                                    <w:t>: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sz w:val="20"/>
                                      <w:szCs w:val="20"/>
                                    </w:rPr>
                                    <w:t>________________________________________________________________________________________________________________________</w:t>
                                  </w:r>
                                </w:p>
                                <w:p w14:paraId="7F5071BB" w14:textId="77777777" w:rsidR="00A63112" w:rsidRDefault="00A63112" w:rsidP="0045522F">
                                  <w:pPr>
                                    <w:rPr>
                                      <w:sz w:val="20"/>
                                      <w:szCs w:val="20"/>
                                    </w:rPr>
                                  </w:pPr>
                                </w:p>
                                <w:p w14:paraId="33B64F5B" w14:textId="3BD8800C" w:rsidR="00A63112" w:rsidRPr="00682627" w:rsidRDefault="00A63112">
                                  <w:pPr>
                                    <w:rPr>
                                      <w:sz w:val="20"/>
                                      <w:szCs w:val="20"/>
                                    </w:rPr>
                                  </w:pPr>
                                  <w:r w:rsidRPr="001A7799">
                                    <w:rPr>
                                      <w:sz w:val="20"/>
                                      <w:szCs w:val="20"/>
                                    </w:rPr>
                                    <w:t>Report completed by:</w:t>
                                  </w:r>
                                  <w:r>
                                    <w:rPr>
                                      <w:sz w:val="20"/>
                                      <w:szCs w:val="20"/>
                                    </w:rPr>
                                    <w:t xml:space="preserve"> _____________________________  </w:t>
                                  </w:r>
                                  <w:r w:rsidRPr="001A7799">
                                    <w:rPr>
                                      <w:sz w:val="20"/>
                                      <w:szCs w:val="20"/>
                                    </w:rPr>
                                    <w:t xml:space="preserve"> Position held at Centre: _________________________</w:t>
                                  </w:r>
                                  <w:r>
                                    <w:rPr>
                                      <w:sz w:val="20"/>
                                      <w:szCs w:val="20"/>
                                    </w:rPr>
                                    <w:t xml:space="preserve"> </w:t>
                                  </w:r>
                                  <w:r>
                                    <w:rPr>
                                      <w:sz w:val="20"/>
                                      <w:szCs w:val="20"/>
                                    </w:rPr>
                                    <w:tab/>
                                    <w:t>Date report forwarded to ACTLAA office: ___/___/_____</w:t>
                                  </w:r>
                                </w:p>
                                <w:p w14:paraId="74190C85" w14:textId="77777777" w:rsidR="00A63112" w:rsidRDefault="00A63112">
                                  <w:pPr>
                                    <w:rPr>
                                      <w:color w:val="A6A6A6" w:themeColor="background1" w:themeShade="A6"/>
                                      <w:sz w:val="16"/>
                                      <w:szCs w:val="16"/>
                                    </w:rPr>
                                  </w:pPr>
                                  <w:r w:rsidRPr="00682627">
                                    <w:rPr>
                                      <w:color w:val="A6A6A6" w:themeColor="background1" w:themeShade="A6"/>
                                      <w:sz w:val="16"/>
                                      <w:szCs w:val="16"/>
                                    </w:rPr>
                                    <w:t xml:space="preserve">ACTLAA Injury Reporting Form </w:t>
                                  </w:r>
                                </w:p>
                                <w:p w14:paraId="24308A98" w14:textId="53DF3E03" w:rsidR="00A63112" w:rsidRPr="00682627" w:rsidRDefault="00A63112">
                                  <w:pPr>
                                    <w:rPr>
                                      <w:color w:val="A6A6A6" w:themeColor="background1" w:themeShade="A6"/>
                                      <w:sz w:val="16"/>
                                      <w:szCs w:val="16"/>
                                    </w:rPr>
                                  </w:pPr>
                                  <w:r w:rsidRPr="00682627">
                                    <w:rPr>
                                      <w:color w:val="A6A6A6" w:themeColor="background1" w:themeShade="A6"/>
                                      <w:sz w:val="16"/>
                                      <w:szCs w:val="16"/>
                                    </w:rPr>
                                    <w:t xml:space="preserve">Updated </w:t>
                                  </w:r>
                                  <w:r w:rsidR="0003538F">
                                    <w:rPr>
                                      <w:color w:val="A6A6A6" w:themeColor="background1" w:themeShade="A6"/>
                                      <w:sz w:val="16"/>
                                      <w:szCs w:val="16"/>
                                    </w:rPr>
                                    <w:t>September</w:t>
                                  </w:r>
                                  <w:r w:rsidRPr="00682627">
                                    <w:rPr>
                                      <w:color w:val="A6A6A6" w:themeColor="background1" w:themeShade="A6"/>
                                      <w:sz w:val="16"/>
                                      <w:szCs w:val="16"/>
                                    </w:rPr>
                                    <w:t xml:space="preserve"> 2017</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xmlns:mv="urn:schemas-microsoft-com:mac:vml" xmlns:mo="http://schemas.microsoft.com/office/mac/office/2008/main">
                  <w:pict>
                    <v:shape w14:anchorId="4956CDD4" id="_x0000_s1027" type="#_x0000_t202" style="position:absolute;margin-left:-540.1pt;margin-top:27.45pt;width:791.7pt;height:114.2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" stroked="f">
                      <v:textbox>
                        <w:txbxContent>
                          <w:p w14:paraId="67F00DDB" w14:textId="4A0E0D9D" w:rsidR="00A63112" w:rsidRPr="001A7799" w:rsidRDefault="00A63112" w:rsidP="0045522F">
                            <w:pPr>
                              <w:rPr>
                                <w:sz w:val="20"/>
                                <w:szCs w:val="20"/>
                              </w:rPr>
                            </w:pPr>
                            <w:r w:rsidRPr="001A7799">
                              <w:rPr>
                                <w:sz w:val="20"/>
                                <w:szCs w:val="20"/>
                              </w:rPr>
                              <w:t>Specific recommendations and follow- up</w:t>
                            </w:r>
                            <w:r>
                              <w:rPr>
                                <w:sz w:val="20"/>
                                <w:szCs w:val="20"/>
                              </w:rPr>
                              <w:t xml:space="preserve"> (please use the back of this form if extra information is required)</w:t>
                            </w:r>
                            <w:r w:rsidRPr="001A7799">
                              <w:rPr>
                                <w:sz w:val="20"/>
                                <w:szCs w:val="20"/>
                              </w:rPr>
                              <w:t>: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sz w:val="20"/>
                                <w:szCs w:val="20"/>
                              </w:rPr>
                              <w:t>________________________________________________________________________________________________________________________</w:t>
                            </w:r>
                          </w:p>
                          <w:p w14:paraId="7F5071BB" w14:textId="77777777" w:rsidR="00A63112" w:rsidRDefault="00A63112" w:rsidP="0045522F">
                            <w:pPr>
                              <w:rPr>
                                <w:sz w:val="20"/>
                                <w:szCs w:val="20"/>
                              </w:rPr>
                            </w:pPr>
                          </w:p>
                          <w:p w14:paraId="33B64F5B" w14:textId="3BD8800C" w:rsidR="00A63112" w:rsidRPr="00682627" w:rsidRDefault="00A63112">
                            <w:pPr>
                              <w:rPr>
                                <w:sz w:val="20"/>
                                <w:szCs w:val="20"/>
                              </w:rPr>
                            </w:pPr>
                            <w:r w:rsidRPr="001A7799">
                              <w:rPr>
                                <w:sz w:val="20"/>
                                <w:szCs w:val="20"/>
                              </w:rPr>
                              <w:t>Report completed by:</w:t>
                            </w:r>
                            <w:r>
                              <w:rPr>
                                <w:sz w:val="20"/>
                                <w:szCs w:val="20"/>
                              </w:rPr>
                              <w:t xml:space="preserve"> _____________________________  </w:t>
                            </w:r>
                            <w:r w:rsidRPr="001A7799">
                              <w:rPr>
                                <w:sz w:val="20"/>
                                <w:szCs w:val="20"/>
                              </w:rPr>
                              <w:t xml:space="preserve"> Position held at Centre: _________________________</w:t>
                            </w:r>
                            <w:r>
                              <w:rPr>
                                <w:sz w:val="20"/>
                                <w:szCs w:val="20"/>
                              </w:rPr>
                              <w:t xml:space="preserve"> </w:t>
                            </w:r>
                            <w:r>
                              <w:rPr>
                                <w:sz w:val="20"/>
                                <w:szCs w:val="20"/>
                              </w:rPr>
                              <w:tab/>
                              <w:t>Date report forwarded to ACTLAA office: ___/___/_____</w:t>
                            </w:r>
                          </w:p>
                          <w:p w14:paraId="74190C85" w14:textId="77777777" w:rsidR="00A63112" w:rsidRDefault="00A63112">
                            <w:pPr>
                              <w:rPr>
                                <w:color w:val="A6A6A6" w:themeColor="background1" w:themeShade="A6"/>
                                <w:sz w:val="16"/>
                                <w:szCs w:val="16"/>
                              </w:rPr>
                            </w:pPr>
                            <w:r w:rsidRPr="00682627">
                              <w:rPr>
                                <w:color w:val="A6A6A6" w:themeColor="background1" w:themeShade="A6"/>
                                <w:sz w:val="16"/>
                                <w:szCs w:val="16"/>
                              </w:rPr>
                              <w:t xml:space="preserve">ACTLAA Injury Reporting Form </w:t>
                            </w:r>
                          </w:p>
                          <w:p w14:paraId="24308A98" w14:textId="53DF3E03" w:rsidR="00A63112" w:rsidRPr="00682627" w:rsidRDefault="00A63112">
                            <w:pPr>
                              <w:rPr>
                                <w:color w:val="A6A6A6" w:themeColor="background1" w:themeShade="A6"/>
                                <w:sz w:val="16"/>
                                <w:szCs w:val="16"/>
                              </w:rPr>
                            </w:pPr>
                            <w:r w:rsidRPr="00682627">
                              <w:rPr>
                                <w:color w:val="A6A6A6" w:themeColor="background1" w:themeShade="A6"/>
                                <w:sz w:val="16"/>
                                <w:szCs w:val="16"/>
                              </w:rPr>
                              <w:t xml:space="preserve">Updated </w:t>
                            </w:r>
                            <w:r w:rsidR="0003538F">
                              <w:rPr>
                                <w:color w:val="A6A6A6" w:themeColor="background1" w:themeShade="A6"/>
                                <w:sz w:val="16"/>
                                <w:szCs w:val="16"/>
                              </w:rPr>
                              <w:t>September</w:t>
                            </w:r>
                            <w:r w:rsidRPr="00682627">
                              <w:rPr>
                                <w:color w:val="A6A6A6" w:themeColor="background1" w:themeShade="A6"/>
                                <w:sz w:val="16"/>
                                <w:szCs w:val="16"/>
                              </w:rPr>
                              <w:t xml:space="preserve"> 2017</w:t>
                            </w:r>
                          </w:p>
                        </w:txbxContent>
                      </v:textbox>
                      <w10:wrap anchorx="margin"/>
                    </v:shape>
                  </w:pict>
                </mc:Fallback>
              </mc:AlternateContent>
            </w:r>
            <w:r w:rsidR="2100C5D1" w:rsidRPr="2100C5D1">
              <w:rPr>
                <w:b/>
                <w:bCs/>
                <w:sz w:val="16"/>
                <w:szCs w:val="16"/>
              </w:rPr>
              <w:t>Name:</w:t>
            </w:r>
          </w:p>
          <w:p w14:paraId="709D1DDD" w14:textId="12242295" w:rsidR="00241488" w:rsidRDefault="2100C5D1" w:rsidP="2100C5D1">
            <w:pPr>
              <w:rPr>
                <w:sz w:val="16"/>
                <w:szCs w:val="16"/>
              </w:rPr>
            </w:pPr>
            <w:r w:rsidRPr="2100C5D1">
              <w:rPr>
                <w:sz w:val="16"/>
                <w:szCs w:val="16"/>
              </w:rPr>
              <w:t>__________________________________________</w:t>
            </w:r>
          </w:p>
          <w:p w14:paraId="6F16289F" w14:textId="19389FC7" w:rsidR="00885006" w:rsidRPr="00A20859" w:rsidRDefault="00885006">
            <w:pPr>
              <w:rPr>
                <w:b/>
                <w:sz w:val="16"/>
                <w:szCs w:val="16"/>
              </w:rPr>
            </w:pPr>
          </w:p>
        </w:tc>
      </w:tr>
    </w:tbl>
    <w:p w14:paraId="3D651C63" w14:textId="7DCF9E22" w:rsidR="005F15CB" w:rsidRDefault="005F15CB" w:rsidP="005F15CB">
      <w:r>
        <w:rPr>
          <w:noProof/>
          <w:lang w:val="en-AU" w:eastAsia="en-AU"/>
        </w:rPr>
        <w:lastRenderedPageBreak/>
        <w:drawing>
          <wp:anchor distT="0" distB="0" distL="114300" distR="114300" simplePos="0" relativeHeight="251660288" behindDoc="0" locked="0" layoutInCell="1" allowOverlap="1" wp14:anchorId="05EA866D" wp14:editId="1F0AD665">
            <wp:simplePos x="0" y="0"/>
            <wp:positionH relativeFrom="column">
              <wp:align>left</wp:align>
            </wp:positionH>
            <wp:positionV relativeFrom="paragraph">
              <wp:align>top</wp:align>
            </wp:positionV>
            <wp:extent cx="1461135" cy="846217"/>
            <wp:effectExtent l="0" t="0" r="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CTLAA logo.jpg"/>
                    <pic:cNvPicPr/>
                  </pic:nvPicPr>
                  <pic:blipFill>
                    <a:blip r:embed="rId8">
                      <a:extLst>
                        <a:ext uri="{28A0092B-C50C-407E-A947-70E740481C1C}">
                          <a14:useLocalDpi xmlns:a14="http://schemas.microsoft.com/office/drawing/2010/main" val="0"/>
                        </a:ext>
                      </a:extLst>
                    </a:blip>
                    <a:stretch>
                      <a:fillRect/>
                    </a:stretch>
                  </pic:blipFill>
                  <pic:spPr>
                    <a:xfrm>
                      <a:off x="0" y="0"/>
                      <a:ext cx="1461135" cy="846217"/>
                    </a:xfrm>
                    <a:prstGeom prst="rect">
                      <a:avLst/>
                    </a:prstGeom>
                  </pic:spPr>
                </pic:pic>
              </a:graphicData>
            </a:graphic>
          </wp:anchor>
        </w:drawing>
      </w:r>
      <w:r w:rsidR="0003538F">
        <w:br w:type="textWrapping" w:clear="all"/>
      </w:r>
    </w:p>
    <w:p w14:paraId="1F3A07F2" w14:textId="77777777" w:rsidR="005F15CB" w:rsidRPr="00987CDC" w:rsidRDefault="005F15CB" w:rsidP="005F15CB">
      <w:pPr>
        <w:rPr>
          <w:sz w:val="22"/>
          <w:szCs w:val="22"/>
          <w:lang w:eastAsia="en-GB"/>
        </w:rPr>
      </w:pPr>
      <w:r w:rsidRPr="00987CDC">
        <w:rPr>
          <w:sz w:val="22"/>
          <w:szCs w:val="22"/>
        </w:rPr>
        <w:t>Little Athletics ACT</w:t>
      </w:r>
    </w:p>
    <w:p w14:paraId="104F8E4E" w14:textId="77777777" w:rsidR="005F15CB" w:rsidRPr="00987CDC" w:rsidRDefault="005F15CB" w:rsidP="005F15CB">
      <w:pPr>
        <w:rPr>
          <w:sz w:val="22"/>
          <w:szCs w:val="22"/>
        </w:rPr>
      </w:pPr>
      <w:r w:rsidRPr="00987CDC">
        <w:rPr>
          <w:sz w:val="22"/>
          <w:szCs w:val="22"/>
        </w:rPr>
        <w:t>Woden Park Athletics Centre</w:t>
      </w:r>
    </w:p>
    <w:p w14:paraId="57131370" w14:textId="77777777" w:rsidR="005F15CB" w:rsidRPr="00987CDC" w:rsidRDefault="005F15CB" w:rsidP="005F15CB">
      <w:pPr>
        <w:rPr>
          <w:sz w:val="22"/>
          <w:szCs w:val="22"/>
        </w:rPr>
      </w:pPr>
      <w:r w:rsidRPr="00987CDC">
        <w:rPr>
          <w:sz w:val="22"/>
          <w:szCs w:val="22"/>
        </w:rPr>
        <w:t>Corner of Kitchener and Ainsworth Streets Phillip</w:t>
      </w:r>
    </w:p>
    <w:p w14:paraId="11DD8602" w14:textId="77777777" w:rsidR="005F15CB" w:rsidRPr="00987CDC" w:rsidRDefault="005F15CB" w:rsidP="005F15CB">
      <w:pPr>
        <w:rPr>
          <w:sz w:val="22"/>
          <w:szCs w:val="22"/>
        </w:rPr>
      </w:pPr>
      <w:r w:rsidRPr="00987CDC">
        <w:rPr>
          <w:sz w:val="22"/>
          <w:szCs w:val="22"/>
        </w:rPr>
        <w:t>Postal Address- PO Box 5094</w:t>
      </w:r>
    </w:p>
    <w:p w14:paraId="7A6AB7CA" w14:textId="77777777" w:rsidR="005F15CB" w:rsidRPr="00987CDC" w:rsidRDefault="005F15CB" w:rsidP="005F15CB">
      <w:pPr>
        <w:rPr>
          <w:sz w:val="22"/>
          <w:szCs w:val="22"/>
        </w:rPr>
      </w:pPr>
      <w:r w:rsidRPr="00987CDC">
        <w:rPr>
          <w:sz w:val="22"/>
          <w:szCs w:val="22"/>
        </w:rPr>
        <w:t>Garran ACT 2605</w:t>
      </w:r>
    </w:p>
    <w:p w14:paraId="6B19C202" w14:textId="77777777" w:rsidR="005F15CB" w:rsidRPr="00987CDC" w:rsidRDefault="005F15CB" w:rsidP="005F15CB">
      <w:pPr>
        <w:rPr>
          <w:sz w:val="22"/>
          <w:szCs w:val="22"/>
        </w:rPr>
      </w:pPr>
      <w:r w:rsidRPr="00987CDC">
        <w:rPr>
          <w:sz w:val="22"/>
          <w:szCs w:val="22"/>
        </w:rPr>
        <w:t>Telephone: (02) 6247 1296</w:t>
      </w:r>
    </w:p>
    <w:p w14:paraId="5634A9DB" w14:textId="77777777" w:rsidR="005F15CB" w:rsidRPr="00987CDC" w:rsidRDefault="005F15CB" w:rsidP="005F15CB">
      <w:pPr>
        <w:rPr>
          <w:sz w:val="22"/>
          <w:szCs w:val="22"/>
        </w:rPr>
      </w:pPr>
      <w:r w:rsidRPr="00987CDC">
        <w:rPr>
          <w:sz w:val="22"/>
          <w:szCs w:val="22"/>
        </w:rPr>
        <w:t>Fax: (02) 6247 1297</w:t>
      </w:r>
    </w:p>
    <w:p w14:paraId="51D1A840" w14:textId="42CBCB10" w:rsidR="00AE3724" w:rsidRPr="008F4897" w:rsidRDefault="00AE3724" w:rsidP="005F15CB">
      <w:pPr>
        <w:rPr>
          <w:b/>
        </w:rPr>
      </w:pPr>
    </w:p>
    <w:sectPr w:rsidR="00AE3724" w:rsidRPr="008F4897" w:rsidSect="00AE3724">
      <w:pgSz w:w="16840" w:h="11900" w:orient="landscape"/>
      <w:pgMar w:top="720" w:right="720" w:bottom="720" w:left="720" w:header="708"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E85B52" w14:textId="77777777" w:rsidR="00D64D10" w:rsidRDefault="00D64D10" w:rsidP="00BA1B97">
      <w:r>
        <w:separator/>
      </w:r>
    </w:p>
  </w:endnote>
  <w:endnote w:type="continuationSeparator" w:id="0">
    <w:p w14:paraId="1687E529" w14:textId="77777777" w:rsidR="00D64D10" w:rsidRDefault="00D64D10" w:rsidP="00BA1B97">
      <w:r>
        <w:continuationSeparator/>
      </w:r>
    </w:p>
  </w:endnote>
  <w:endnote w:type="continuationNotice" w:id="1">
    <w:p w14:paraId="1D069057" w14:textId="77777777" w:rsidR="00D64D10" w:rsidRDefault="00D64D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18DB67" w14:textId="77777777" w:rsidR="00A63112" w:rsidRDefault="00A63112" w:rsidP="00AE3724">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C86CA98" w14:textId="77777777" w:rsidR="00A63112" w:rsidRDefault="00A63112" w:rsidP="001666D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A94BF6" w14:textId="77777777" w:rsidR="00A63112" w:rsidRDefault="00A63112" w:rsidP="007A2B53">
    <w:pPr>
      <w:pStyle w:val="Footer"/>
      <w:framePr w:wrap="none" w:vAnchor="text" w:hAnchor="page" w:x="10342" w:y="-68"/>
      <w:rPr>
        <w:rStyle w:val="PageNumber"/>
        <w:color w:val="A6A6A6" w:themeColor="background1" w:themeShade="A6"/>
      </w:rPr>
    </w:pPr>
  </w:p>
  <w:p w14:paraId="30D3E859" w14:textId="77777777" w:rsidR="00A63112" w:rsidRDefault="00A63112" w:rsidP="007A2B53">
    <w:pPr>
      <w:pStyle w:val="Footer"/>
      <w:framePr w:wrap="none" w:vAnchor="text" w:hAnchor="page" w:x="10342" w:y="-68"/>
      <w:rPr>
        <w:rStyle w:val="PageNumber"/>
        <w:color w:val="A6A6A6" w:themeColor="background1" w:themeShade="A6"/>
      </w:rPr>
    </w:pPr>
  </w:p>
  <w:p w14:paraId="4C8558DA" w14:textId="77777777" w:rsidR="00A63112" w:rsidRDefault="00A63112" w:rsidP="007A2B53">
    <w:pPr>
      <w:pStyle w:val="Footer"/>
      <w:framePr w:wrap="none" w:vAnchor="text" w:hAnchor="page" w:x="10342" w:y="-68"/>
      <w:rPr>
        <w:rStyle w:val="PageNumber"/>
        <w:color w:val="A6A6A6" w:themeColor="background1" w:themeShade="A6"/>
      </w:rPr>
    </w:pPr>
  </w:p>
  <w:p w14:paraId="3EA5EA04" w14:textId="77777777" w:rsidR="00A63112" w:rsidRPr="001666D5" w:rsidRDefault="00A63112" w:rsidP="007A2B53">
    <w:pPr>
      <w:pStyle w:val="Footer"/>
      <w:framePr w:wrap="none" w:vAnchor="text" w:hAnchor="page" w:x="10342" w:y="-68"/>
      <w:rPr>
        <w:rStyle w:val="PageNumber"/>
        <w:color w:val="A6A6A6" w:themeColor="background1" w:themeShade="A6"/>
      </w:rPr>
    </w:pPr>
    <w:r w:rsidRPr="001666D5">
      <w:rPr>
        <w:rStyle w:val="PageNumber"/>
        <w:color w:val="A6A6A6" w:themeColor="background1" w:themeShade="A6"/>
      </w:rPr>
      <w:fldChar w:fldCharType="begin"/>
    </w:r>
    <w:r w:rsidRPr="001666D5">
      <w:rPr>
        <w:rStyle w:val="PageNumber"/>
        <w:color w:val="A6A6A6" w:themeColor="background1" w:themeShade="A6"/>
      </w:rPr>
      <w:instrText xml:space="preserve">PAGE  </w:instrText>
    </w:r>
    <w:r w:rsidRPr="001666D5">
      <w:rPr>
        <w:rStyle w:val="PageNumber"/>
        <w:color w:val="A6A6A6" w:themeColor="background1" w:themeShade="A6"/>
      </w:rPr>
      <w:fldChar w:fldCharType="separate"/>
    </w:r>
    <w:r w:rsidR="00450DC9">
      <w:rPr>
        <w:rStyle w:val="PageNumber"/>
        <w:noProof/>
        <w:color w:val="A6A6A6" w:themeColor="background1" w:themeShade="A6"/>
      </w:rPr>
      <w:t>1</w:t>
    </w:r>
    <w:r w:rsidRPr="001666D5">
      <w:rPr>
        <w:rStyle w:val="PageNumber"/>
        <w:color w:val="A6A6A6" w:themeColor="background1" w:themeShade="A6"/>
      </w:rPr>
      <w:fldChar w:fldCharType="end"/>
    </w:r>
  </w:p>
  <w:p w14:paraId="77693BB9" w14:textId="77777777" w:rsidR="00A63112" w:rsidRDefault="00A63112" w:rsidP="001666D5">
    <w:pPr>
      <w:pStyle w:val="NoSpacing"/>
      <w:ind w:right="360"/>
      <w:rPr>
        <w:b/>
        <w:bCs/>
        <w:color w:val="A6A6A6" w:themeColor="background1" w:themeShade="A6"/>
        <w:sz w:val="16"/>
        <w:szCs w:val="16"/>
      </w:rPr>
    </w:pPr>
    <w:r>
      <w:rPr>
        <w:b/>
        <w:bCs/>
        <w:noProof/>
        <w:color w:val="FFFFFF" w:themeColor="background1"/>
        <w:sz w:val="16"/>
        <w:szCs w:val="16"/>
        <w:lang w:val="en-AU" w:eastAsia="en-AU"/>
      </w:rPr>
      <w:drawing>
        <wp:inline distT="0" distB="0" distL="0" distR="0" wp14:anchorId="690EEE34" wp14:editId="17C83A17">
          <wp:extent cx="592074" cy="3429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CTLAA logo.jpg"/>
                  <pic:cNvPicPr/>
                </pic:nvPicPr>
                <pic:blipFill>
                  <a:blip r:embed="rId1">
                    <a:extLst>
                      <a:ext uri="{28A0092B-C50C-407E-A947-70E740481C1C}">
                        <a14:useLocalDpi xmlns:a14="http://schemas.microsoft.com/office/drawing/2010/main" val="0"/>
                      </a:ext>
                    </a:extLst>
                  </a:blip>
                  <a:stretch>
                    <a:fillRect/>
                  </a:stretch>
                </pic:blipFill>
                <pic:spPr>
                  <a:xfrm>
                    <a:off x="0" y="0"/>
                    <a:ext cx="592074" cy="342900"/>
                  </a:xfrm>
                  <a:prstGeom prst="rect">
                    <a:avLst/>
                  </a:prstGeom>
                </pic:spPr>
              </pic:pic>
            </a:graphicData>
          </a:graphic>
        </wp:inline>
      </w:drawing>
    </w:r>
  </w:p>
  <w:p w14:paraId="4493D1BB" w14:textId="1B253154" w:rsidR="00A63112" w:rsidRPr="001666D5" w:rsidRDefault="00A63112" w:rsidP="001666D5">
    <w:pPr>
      <w:pStyle w:val="NoSpacing"/>
      <w:ind w:right="360"/>
      <w:rPr>
        <w:b/>
        <w:bCs/>
        <w:color w:val="A6A6A6" w:themeColor="background1" w:themeShade="A6"/>
        <w:sz w:val="16"/>
        <w:szCs w:val="16"/>
      </w:rPr>
    </w:pPr>
    <w:r w:rsidRPr="001666D5">
      <w:rPr>
        <w:b/>
        <w:bCs/>
        <w:color w:val="A6A6A6" w:themeColor="background1" w:themeShade="A6"/>
        <w:sz w:val="16"/>
        <w:szCs w:val="16"/>
      </w:rPr>
      <w:t>ACT Little Athletics</w:t>
    </w:r>
  </w:p>
  <w:p w14:paraId="75E1D1F1" w14:textId="3C51F998" w:rsidR="00A63112" w:rsidRPr="001666D5" w:rsidRDefault="002740E8" w:rsidP="001666D5">
    <w:pPr>
      <w:pStyle w:val="NoSpacing"/>
      <w:rPr>
        <w:b/>
        <w:bCs/>
        <w:color w:val="A6A6A6" w:themeColor="background1" w:themeShade="A6"/>
        <w:sz w:val="16"/>
        <w:szCs w:val="16"/>
      </w:rPr>
    </w:pPr>
    <w:r>
      <w:rPr>
        <w:b/>
        <w:bCs/>
        <w:color w:val="A6A6A6" w:themeColor="background1" w:themeShade="A6"/>
        <w:sz w:val="16"/>
        <w:szCs w:val="16"/>
      </w:rPr>
      <w:t>Pre-season checklist (Risk Management Audit)</w:t>
    </w:r>
    <w:r w:rsidR="00A63112" w:rsidRPr="001666D5">
      <w:rPr>
        <w:b/>
        <w:bCs/>
        <w:color w:val="A6A6A6" w:themeColor="background1" w:themeShade="A6"/>
        <w:sz w:val="16"/>
        <w:szCs w:val="16"/>
      </w:rPr>
      <w:t xml:space="preserve"> </w:t>
    </w:r>
  </w:p>
  <w:p w14:paraId="733FFC24" w14:textId="066480BB" w:rsidR="00A63112" w:rsidRDefault="00A63112" w:rsidP="001666D5">
    <w:pPr>
      <w:pStyle w:val="NoSpacing"/>
      <w:tabs>
        <w:tab w:val="right" w:pos="9020"/>
      </w:tabs>
      <w:rPr>
        <w:b/>
        <w:bCs/>
        <w:color w:val="A6A6A6" w:themeColor="background1" w:themeShade="A6"/>
        <w:sz w:val="16"/>
        <w:szCs w:val="16"/>
      </w:rPr>
    </w:pPr>
    <w:r>
      <w:rPr>
        <w:b/>
        <w:bCs/>
        <w:color w:val="A6A6A6" w:themeColor="background1" w:themeShade="A6"/>
        <w:sz w:val="16"/>
        <w:szCs w:val="16"/>
      </w:rPr>
      <w:t>Version 2</w:t>
    </w:r>
    <w:r>
      <w:rPr>
        <w:b/>
        <w:bCs/>
        <w:color w:val="A6A6A6" w:themeColor="background1" w:themeShade="A6"/>
        <w:sz w:val="16"/>
        <w:szCs w:val="16"/>
      </w:rPr>
      <w:tab/>
    </w:r>
  </w:p>
  <w:p w14:paraId="78B8D900" w14:textId="36EE6BBB" w:rsidR="00A63112" w:rsidRPr="001666D5" w:rsidRDefault="00A63112" w:rsidP="001666D5">
    <w:pPr>
      <w:pStyle w:val="NoSpacing"/>
      <w:rPr>
        <w:b/>
        <w:bCs/>
        <w:color w:val="A6A6A6" w:themeColor="background1" w:themeShade="A6"/>
        <w:sz w:val="16"/>
        <w:szCs w:val="16"/>
      </w:rPr>
    </w:pPr>
    <w:r>
      <w:rPr>
        <w:b/>
        <w:bCs/>
        <w:color w:val="A6A6A6" w:themeColor="background1" w:themeShade="A6"/>
        <w:sz w:val="16"/>
        <w:szCs w:val="16"/>
      </w:rPr>
      <w:t>Updated September 2017</w:t>
    </w:r>
  </w:p>
  <w:p w14:paraId="4E7A1600" w14:textId="77777777" w:rsidR="00A63112" w:rsidRDefault="00A6311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EED0AB" w14:textId="4858CAD5" w:rsidR="00D63C5D" w:rsidRDefault="00D63C5D">
    <w:pPr>
      <w:pStyle w:val="Footer"/>
    </w:pPr>
    <w:r>
      <w:rPr>
        <w:b/>
        <w:bCs/>
        <w:noProof/>
        <w:color w:val="FFFFFF" w:themeColor="background1"/>
        <w:sz w:val="16"/>
        <w:szCs w:val="16"/>
        <w:lang w:val="en-AU" w:eastAsia="en-AU"/>
      </w:rPr>
      <w:drawing>
        <wp:inline distT="0" distB="0" distL="0" distR="0" wp14:anchorId="116A3083" wp14:editId="31D3D0FB">
          <wp:extent cx="592074" cy="3429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CTLAA logo.jpg"/>
                  <pic:cNvPicPr/>
                </pic:nvPicPr>
                <pic:blipFill>
                  <a:blip r:embed="rId1">
                    <a:extLst>
                      <a:ext uri="{28A0092B-C50C-407E-A947-70E740481C1C}">
                        <a14:useLocalDpi xmlns:a14="http://schemas.microsoft.com/office/drawing/2010/main" val="0"/>
                      </a:ext>
                    </a:extLst>
                  </a:blip>
                  <a:stretch>
                    <a:fillRect/>
                  </a:stretch>
                </pic:blipFill>
                <pic:spPr>
                  <a:xfrm>
                    <a:off x="0" y="0"/>
                    <a:ext cx="592074" cy="342900"/>
                  </a:xfrm>
                  <a:prstGeom prst="rect">
                    <a:avLst/>
                  </a:prstGeom>
                </pic:spPr>
              </pic:pic>
            </a:graphicData>
          </a:graphic>
        </wp:inline>
      </w:drawing>
    </w:r>
  </w:p>
  <w:p w14:paraId="6B6115A4" w14:textId="77777777" w:rsidR="00D63C5D" w:rsidRPr="001666D5" w:rsidRDefault="00D63C5D" w:rsidP="00D63C5D">
    <w:pPr>
      <w:pStyle w:val="NoSpacing"/>
      <w:ind w:right="360"/>
      <w:rPr>
        <w:b/>
        <w:bCs/>
        <w:color w:val="A6A6A6" w:themeColor="background1" w:themeShade="A6"/>
        <w:sz w:val="16"/>
        <w:szCs w:val="16"/>
      </w:rPr>
    </w:pPr>
    <w:r w:rsidRPr="001666D5">
      <w:rPr>
        <w:b/>
        <w:bCs/>
        <w:color w:val="A6A6A6" w:themeColor="background1" w:themeShade="A6"/>
        <w:sz w:val="16"/>
        <w:szCs w:val="16"/>
      </w:rPr>
      <w:t>ACT Little Athletics</w:t>
    </w:r>
  </w:p>
  <w:p w14:paraId="06881FA8" w14:textId="77777777" w:rsidR="00D63C5D" w:rsidRPr="001666D5" w:rsidRDefault="00D63C5D" w:rsidP="00D63C5D">
    <w:pPr>
      <w:pStyle w:val="NoSpacing"/>
      <w:rPr>
        <w:b/>
        <w:bCs/>
        <w:color w:val="A6A6A6" w:themeColor="background1" w:themeShade="A6"/>
        <w:sz w:val="16"/>
        <w:szCs w:val="16"/>
      </w:rPr>
    </w:pPr>
    <w:r w:rsidRPr="001666D5">
      <w:rPr>
        <w:b/>
        <w:bCs/>
        <w:color w:val="A6A6A6" w:themeColor="background1" w:themeShade="A6"/>
        <w:sz w:val="16"/>
        <w:szCs w:val="16"/>
      </w:rPr>
      <w:t xml:space="preserve">Risk Management Safety Audit </w:t>
    </w:r>
  </w:p>
  <w:p w14:paraId="2F3312E0" w14:textId="2CBBB654" w:rsidR="00D63C5D" w:rsidRDefault="00D63C5D" w:rsidP="00D63C5D">
    <w:pPr>
      <w:pStyle w:val="NoSpacing"/>
      <w:tabs>
        <w:tab w:val="right" w:pos="9020"/>
      </w:tabs>
      <w:rPr>
        <w:b/>
        <w:bCs/>
        <w:color w:val="A6A6A6" w:themeColor="background1" w:themeShade="A6"/>
        <w:sz w:val="16"/>
        <w:szCs w:val="16"/>
      </w:rPr>
    </w:pPr>
    <w:r>
      <w:rPr>
        <w:b/>
        <w:bCs/>
        <w:color w:val="A6A6A6" w:themeColor="background1" w:themeShade="A6"/>
        <w:sz w:val="16"/>
        <w:szCs w:val="16"/>
      </w:rPr>
      <w:t>Version 2</w:t>
    </w:r>
    <w:r>
      <w:rPr>
        <w:b/>
        <w:bCs/>
        <w:color w:val="A6A6A6" w:themeColor="background1" w:themeShade="A6"/>
        <w:sz w:val="16"/>
        <w:szCs w:val="16"/>
      </w:rPr>
      <w:tab/>
    </w:r>
    <w:r w:rsidR="002740E8">
      <w:rPr>
        <w:rStyle w:val="PageNumber"/>
        <w:noProof/>
        <w:color w:val="A6A6A6" w:themeColor="background1" w:themeShade="A6"/>
      </w:rPr>
      <w:t>16</w:t>
    </w:r>
  </w:p>
  <w:p w14:paraId="5567E09C" w14:textId="77777777" w:rsidR="00D63C5D" w:rsidRPr="001666D5" w:rsidRDefault="00D63C5D" w:rsidP="00D63C5D">
    <w:pPr>
      <w:pStyle w:val="NoSpacing"/>
      <w:rPr>
        <w:b/>
        <w:bCs/>
        <w:color w:val="A6A6A6" w:themeColor="background1" w:themeShade="A6"/>
        <w:sz w:val="16"/>
        <w:szCs w:val="16"/>
      </w:rPr>
    </w:pPr>
    <w:r>
      <w:rPr>
        <w:b/>
        <w:bCs/>
        <w:color w:val="A6A6A6" w:themeColor="background1" w:themeShade="A6"/>
        <w:sz w:val="16"/>
        <w:szCs w:val="16"/>
      </w:rPr>
      <w:t>Updated September 2017</w:t>
    </w:r>
  </w:p>
  <w:p w14:paraId="6307CC3F" w14:textId="77777777" w:rsidR="00D63C5D" w:rsidRDefault="00D63C5D">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6F9D21" w14:textId="77777777" w:rsidR="00A63112" w:rsidRDefault="00A63112" w:rsidP="00987CDC">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AEBC0AC" w14:textId="77777777" w:rsidR="00A63112" w:rsidRDefault="00A63112" w:rsidP="007E4E81">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256F39" w14:textId="2469DA76" w:rsidR="00A63112" w:rsidRDefault="00A63112" w:rsidP="002740E8">
    <w:pPr>
      <w:pStyle w:val="Footer"/>
      <w:framePr w:h="1452" w:hRule="exact" w:wrap="none" w:vAnchor="text" w:hAnchor="page" w:x="622" w:y="119"/>
      <w:rPr>
        <w:rStyle w:val="PageNumber"/>
        <w:color w:val="A6A6A6" w:themeColor="background1" w:themeShade="A6"/>
      </w:rPr>
    </w:pPr>
  </w:p>
  <w:p w14:paraId="3028C51C" w14:textId="77777777" w:rsidR="00A63112" w:rsidRDefault="00A63112" w:rsidP="002740E8">
    <w:pPr>
      <w:pStyle w:val="Footer"/>
      <w:framePr w:h="1452" w:hRule="exact" w:wrap="none" w:vAnchor="text" w:hAnchor="page" w:x="622" w:y="119"/>
      <w:rPr>
        <w:rStyle w:val="PageNumber"/>
        <w:color w:val="A6A6A6" w:themeColor="background1" w:themeShade="A6"/>
      </w:rPr>
    </w:pPr>
  </w:p>
  <w:p w14:paraId="271E9020" w14:textId="77777777" w:rsidR="00A63112" w:rsidRDefault="00A63112" w:rsidP="002740E8">
    <w:pPr>
      <w:pStyle w:val="Footer"/>
      <w:framePr w:h="1452" w:hRule="exact" w:wrap="none" w:vAnchor="text" w:hAnchor="page" w:x="622" w:y="119"/>
      <w:rPr>
        <w:rStyle w:val="PageNumber"/>
        <w:color w:val="A6A6A6" w:themeColor="background1" w:themeShade="A6"/>
      </w:rPr>
    </w:pPr>
  </w:p>
  <w:p w14:paraId="634DE6BD" w14:textId="17AB2D58" w:rsidR="00A63112" w:rsidRPr="00AE3724" w:rsidRDefault="00A63112" w:rsidP="002740E8">
    <w:pPr>
      <w:pStyle w:val="Footer"/>
      <w:framePr w:h="1452" w:hRule="exact" w:wrap="none" w:vAnchor="text" w:hAnchor="page" w:x="622" w:y="119"/>
      <w:rPr>
        <w:rStyle w:val="PageNumber"/>
        <w:color w:val="A6A6A6" w:themeColor="background1" w:themeShade="A6"/>
      </w:rPr>
    </w:pPr>
    <w:r>
      <w:rPr>
        <w:rStyle w:val="PageNumber"/>
        <w:color w:val="A6A6A6" w:themeColor="background1" w:themeShade="A6"/>
      </w:rPr>
      <w:tab/>
    </w:r>
    <w:r>
      <w:rPr>
        <w:rStyle w:val="PageNumber"/>
        <w:color w:val="A6A6A6" w:themeColor="background1" w:themeShade="A6"/>
      </w:rPr>
      <w:tab/>
    </w:r>
    <w:r>
      <w:rPr>
        <w:rStyle w:val="PageNumber"/>
        <w:color w:val="A6A6A6" w:themeColor="background1" w:themeShade="A6"/>
      </w:rPr>
      <w:tab/>
    </w:r>
    <w:r>
      <w:rPr>
        <w:rStyle w:val="PageNumber"/>
        <w:color w:val="A6A6A6" w:themeColor="background1" w:themeShade="A6"/>
      </w:rPr>
      <w:tab/>
    </w:r>
    <w:r w:rsidRPr="00AE3724">
      <w:rPr>
        <w:rStyle w:val="PageNumber"/>
        <w:color w:val="A6A6A6" w:themeColor="background1" w:themeShade="A6"/>
      </w:rPr>
      <w:fldChar w:fldCharType="begin"/>
    </w:r>
    <w:r w:rsidRPr="00AE3724">
      <w:rPr>
        <w:rStyle w:val="PageNumber"/>
        <w:color w:val="A6A6A6" w:themeColor="background1" w:themeShade="A6"/>
      </w:rPr>
      <w:instrText xml:space="preserve">PAGE  </w:instrText>
    </w:r>
    <w:r w:rsidRPr="00AE3724">
      <w:rPr>
        <w:rStyle w:val="PageNumber"/>
        <w:color w:val="A6A6A6" w:themeColor="background1" w:themeShade="A6"/>
      </w:rPr>
      <w:fldChar w:fldCharType="separate"/>
    </w:r>
    <w:r w:rsidR="00450DC9">
      <w:rPr>
        <w:rStyle w:val="PageNumber"/>
        <w:noProof/>
        <w:color w:val="A6A6A6" w:themeColor="background1" w:themeShade="A6"/>
      </w:rPr>
      <w:t>26</w:t>
    </w:r>
    <w:r w:rsidRPr="00AE3724">
      <w:rPr>
        <w:rStyle w:val="PageNumber"/>
        <w:color w:val="A6A6A6" w:themeColor="background1" w:themeShade="A6"/>
      </w:rPr>
      <w:fldChar w:fldCharType="end"/>
    </w:r>
  </w:p>
  <w:p w14:paraId="7D2DBFAB" w14:textId="77777777" w:rsidR="00A63112" w:rsidRDefault="00A63112" w:rsidP="00AE3724">
    <w:pPr>
      <w:pStyle w:val="NoSpacing"/>
      <w:ind w:right="360"/>
      <w:rPr>
        <w:b/>
        <w:bCs/>
        <w:color w:val="A6A6A6" w:themeColor="background1" w:themeShade="A6"/>
        <w:sz w:val="16"/>
        <w:szCs w:val="16"/>
      </w:rPr>
    </w:pPr>
    <w:r>
      <w:rPr>
        <w:b/>
        <w:bCs/>
        <w:noProof/>
        <w:color w:val="FFFFFF" w:themeColor="background1"/>
        <w:sz w:val="16"/>
        <w:szCs w:val="16"/>
        <w:lang w:val="en-AU" w:eastAsia="en-AU"/>
      </w:rPr>
      <w:drawing>
        <wp:inline distT="0" distB="0" distL="0" distR="0" wp14:anchorId="031489CF" wp14:editId="45F78E75">
          <wp:extent cx="592074" cy="3429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CTLAA logo.jpg"/>
                  <pic:cNvPicPr/>
                </pic:nvPicPr>
                <pic:blipFill>
                  <a:blip r:embed="rId1">
                    <a:extLst>
                      <a:ext uri="{28A0092B-C50C-407E-A947-70E740481C1C}">
                        <a14:useLocalDpi xmlns:a14="http://schemas.microsoft.com/office/drawing/2010/main" val="0"/>
                      </a:ext>
                    </a:extLst>
                  </a:blip>
                  <a:stretch>
                    <a:fillRect/>
                  </a:stretch>
                </pic:blipFill>
                <pic:spPr>
                  <a:xfrm>
                    <a:off x="0" y="0"/>
                    <a:ext cx="592074" cy="342900"/>
                  </a:xfrm>
                  <a:prstGeom prst="rect">
                    <a:avLst/>
                  </a:prstGeom>
                </pic:spPr>
              </pic:pic>
            </a:graphicData>
          </a:graphic>
        </wp:inline>
      </w:drawing>
    </w:r>
  </w:p>
  <w:p w14:paraId="5F1F0186" w14:textId="77777777" w:rsidR="00A63112" w:rsidRPr="001666D5" w:rsidRDefault="00A63112" w:rsidP="00AE3724">
    <w:pPr>
      <w:pStyle w:val="NoSpacing"/>
      <w:ind w:right="360"/>
      <w:rPr>
        <w:b/>
        <w:bCs/>
        <w:color w:val="A6A6A6" w:themeColor="background1" w:themeShade="A6"/>
        <w:sz w:val="16"/>
        <w:szCs w:val="16"/>
      </w:rPr>
    </w:pPr>
    <w:r w:rsidRPr="001666D5">
      <w:rPr>
        <w:b/>
        <w:bCs/>
        <w:color w:val="A6A6A6" w:themeColor="background1" w:themeShade="A6"/>
        <w:sz w:val="16"/>
        <w:szCs w:val="16"/>
      </w:rPr>
      <w:t>ACT Little Athletics</w:t>
    </w:r>
  </w:p>
  <w:p w14:paraId="438A5C01" w14:textId="77777777" w:rsidR="00A63112" w:rsidRPr="001666D5" w:rsidRDefault="00A63112" w:rsidP="00AE3724">
    <w:pPr>
      <w:pStyle w:val="NoSpacing"/>
      <w:rPr>
        <w:b/>
        <w:bCs/>
        <w:color w:val="A6A6A6" w:themeColor="background1" w:themeShade="A6"/>
        <w:sz w:val="16"/>
        <w:szCs w:val="16"/>
      </w:rPr>
    </w:pPr>
    <w:r w:rsidRPr="001666D5">
      <w:rPr>
        <w:b/>
        <w:bCs/>
        <w:color w:val="A6A6A6" w:themeColor="background1" w:themeShade="A6"/>
        <w:sz w:val="16"/>
        <w:szCs w:val="16"/>
      </w:rPr>
      <w:t xml:space="preserve">Risk Management Safety Audit </w:t>
    </w:r>
  </w:p>
  <w:p w14:paraId="2DF8628A" w14:textId="5A8BE401" w:rsidR="00A63112" w:rsidRDefault="00A63112" w:rsidP="00AE3724">
    <w:pPr>
      <w:pStyle w:val="NoSpacing"/>
      <w:tabs>
        <w:tab w:val="right" w:pos="9020"/>
      </w:tabs>
      <w:rPr>
        <w:b/>
        <w:bCs/>
        <w:color w:val="A6A6A6" w:themeColor="background1" w:themeShade="A6"/>
        <w:sz w:val="16"/>
        <w:szCs w:val="16"/>
      </w:rPr>
    </w:pPr>
    <w:r>
      <w:rPr>
        <w:b/>
        <w:bCs/>
        <w:color w:val="A6A6A6" w:themeColor="background1" w:themeShade="A6"/>
        <w:sz w:val="16"/>
        <w:szCs w:val="16"/>
      </w:rPr>
      <w:t>Version 2</w:t>
    </w:r>
    <w:r>
      <w:rPr>
        <w:b/>
        <w:bCs/>
        <w:color w:val="A6A6A6" w:themeColor="background1" w:themeShade="A6"/>
        <w:sz w:val="16"/>
        <w:szCs w:val="16"/>
      </w:rPr>
      <w:tab/>
      <w:t xml:space="preserve">                                               </w:t>
    </w:r>
  </w:p>
  <w:p w14:paraId="2CE9093F" w14:textId="5198C862" w:rsidR="00A63112" w:rsidRPr="001666D5" w:rsidRDefault="00A63112" w:rsidP="00AE3724">
    <w:pPr>
      <w:pStyle w:val="NoSpacing"/>
      <w:rPr>
        <w:b/>
        <w:bCs/>
        <w:color w:val="A6A6A6" w:themeColor="background1" w:themeShade="A6"/>
        <w:sz w:val="16"/>
        <w:szCs w:val="16"/>
      </w:rPr>
    </w:pPr>
    <w:r>
      <w:rPr>
        <w:b/>
        <w:bCs/>
        <w:color w:val="A6A6A6" w:themeColor="background1" w:themeShade="A6"/>
        <w:sz w:val="16"/>
        <w:szCs w:val="16"/>
      </w:rPr>
      <w:t xml:space="preserve">Updated </w:t>
    </w:r>
    <w:r w:rsidR="002740E8">
      <w:rPr>
        <w:b/>
        <w:bCs/>
        <w:color w:val="A6A6A6" w:themeColor="background1" w:themeShade="A6"/>
        <w:sz w:val="16"/>
        <w:szCs w:val="16"/>
      </w:rPr>
      <w:t xml:space="preserve">September </w:t>
    </w:r>
    <w:r>
      <w:rPr>
        <w:b/>
        <w:bCs/>
        <w:color w:val="A6A6A6" w:themeColor="background1" w:themeShade="A6"/>
        <w:sz w:val="16"/>
        <w:szCs w:val="16"/>
      </w:rPr>
      <w:t>2017</w:t>
    </w:r>
  </w:p>
  <w:p w14:paraId="229F5F71" w14:textId="301484C6" w:rsidR="00A63112" w:rsidRDefault="00A63112" w:rsidP="007E4E8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7651EB" w14:textId="77777777" w:rsidR="00D64D10" w:rsidRDefault="00D64D10" w:rsidP="00BA1B97">
      <w:r>
        <w:separator/>
      </w:r>
    </w:p>
  </w:footnote>
  <w:footnote w:type="continuationSeparator" w:id="0">
    <w:p w14:paraId="05A130D8" w14:textId="77777777" w:rsidR="00D64D10" w:rsidRDefault="00D64D10" w:rsidP="00BA1B97">
      <w:r>
        <w:continuationSeparator/>
      </w:r>
    </w:p>
  </w:footnote>
  <w:footnote w:type="continuationNotice" w:id="1">
    <w:p w14:paraId="68AD2E97" w14:textId="77777777" w:rsidR="00D64D10" w:rsidRDefault="00D64D1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1AAD75" w14:textId="2435CA2E" w:rsidR="00A63112" w:rsidRDefault="00A6311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9C0B37" w14:textId="31BC69DB" w:rsidR="00A63112" w:rsidRDefault="00A6311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3D6904" w14:textId="3E9A1576" w:rsidR="00A63112" w:rsidRDefault="00A6311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0EA400" w14:textId="105DFCC4" w:rsidR="00A63112" w:rsidRDefault="00A63112">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AC008E" w14:textId="38362609" w:rsidR="00A63112" w:rsidRPr="001A7799" w:rsidRDefault="00A63112" w:rsidP="001A7799">
    <w:pPr>
      <w:pStyle w:val="Header"/>
      <w:jc w:val="center"/>
      <w:rPr>
        <w:b/>
        <w:sz w:val="28"/>
        <w:szCs w:val="28"/>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050623" w14:textId="77777777" w:rsidR="00A63112" w:rsidRDefault="00A631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005"/>
    <w:multiLevelType w:val="hybridMultilevel"/>
    <w:tmpl w:val="00000005"/>
    <w:lvl w:ilvl="0" w:tplc="00000191">
      <w:start w:val="1"/>
      <w:numFmt w:val="bullet"/>
      <w:lvlText w:val=""/>
      <w:lvlJc w:val="left"/>
      <w:pPr>
        <w:ind w:left="720" w:hanging="360"/>
      </w:pPr>
    </w:lvl>
    <w:lvl w:ilvl="1" w:tplc="0000019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13345520"/>
    <w:multiLevelType w:val="hybridMultilevel"/>
    <w:tmpl w:val="E49E2A96"/>
    <w:lvl w:ilvl="0" w:tplc="892613F4">
      <w:start w:val="3"/>
      <w:numFmt w:val="bullet"/>
      <w:lvlText w:val="-"/>
      <w:lvlJc w:val="left"/>
      <w:pPr>
        <w:ind w:left="1280" w:hanging="360"/>
      </w:pPr>
      <w:rPr>
        <w:rFonts w:ascii="Calibri" w:eastAsiaTheme="minorHAnsi" w:hAnsi="Calibri" w:cstheme="minorBidi" w:hint="default"/>
      </w:rPr>
    </w:lvl>
    <w:lvl w:ilvl="1" w:tplc="08090003" w:tentative="1">
      <w:start w:val="1"/>
      <w:numFmt w:val="bullet"/>
      <w:lvlText w:val="o"/>
      <w:lvlJc w:val="left"/>
      <w:pPr>
        <w:ind w:left="2000" w:hanging="360"/>
      </w:pPr>
      <w:rPr>
        <w:rFonts w:ascii="Courier New" w:hAnsi="Courier New" w:cs="Courier New" w:hint="default"/>
      </w:rPr>
    </w:lvl>
    <w:lvl w:ilvl="2" w:tplc="08090005" w:tentative="1">
      <w:start w:val="1"/>
      <w:numFmt w:val="bullet"/>
      <w:lvlText w:val=""/>
      <w:lvlJc w:val="left"/>
      <w:pPr>
        <w:ind w:left="2720" w:hanging="360"/>
      </w:pPr>
      <w:rPr>
        <w:rFonts w:ascii="Wingdings" w:hAnsi="Wingdings" w:hint="default"/>
      </w:rPr>
    </w:lvl>
    <w:lvl w:ilvl="3" w:tplc="08090001" w:tentative="1">
      <w:start w:val="1"/>
      <w:numFmt w:val="bullet"/>
      <w:lvlText w:val=""/>
      <w:lvlJc w:val="left"/>
      <w:pPr>
        <w:ind w:left="3440" w:hanging="360"/>
      </w:pPr>
      <w:rPr>
        <w:rFonts w:ascii="Symbol" w:hAnsi="Symbol" w:hint="default"/>
      </w:rPr>
    </w:lvl>
    <w:lvl w:ilvl="4" w:tplc="08090003" w:tentative="1">
      <w:start w:val="1"/>
      <w:numFmt w:val="bullet"/>
      <w:lvlText w:val="o"/>
      <w:lvlJc w:val="left"/>
      <w:pPr>
        <w:ind w:left="4160" w:hanging="360"/>
      </w:pPr>
      <w:rPr>
        <w:rFonts w:ascii="Courier New" w:hAnsi="Courier New" w:cs="Courier New" w:hint="default"/>
      </w:rPr>
    </w:lvl>
    <w:lvl w:ilvl="5" w:tplc="08090005" w:tentative="1">
      <w:start w:val="1"/>
      <w:numFmt w:val="bullet"/>
      <w:lvlText w:val=""/>
      <w:lvlJc w:val="left"/>
      <w:pPr>
        <w:ind w:left="4880" w:hanging="360"/>
      </w:pPr>
      <w:rPr>
        <w:rFonts w:ascii="Wingdings" w:hAnsi="Wingdings" w:hint="default"/>
      </w:rPr>
    </w:lvl>
    <w:lvl w:ilvl="6" w:tplc="08090001" w:tentative="1">
      <w:start w:val="1"/>
      <w:numFmt w:val="bullet"/>
      <w:lvlText w:val=""/>
      <w:lvlJc w:val="left"/>
      <w:pPr>
        <w:ind w:left="5600" w:hanging="360"/>
      </w:pPr>
      <w:rPr>
        <w:rFonts w:ascii="Symbol" w:hAnsi="Symbol" w:hint="default"/>
      </w:rPr>
    </w:lvl>
    <w:lvl w:ilvl="7" w:tplc="08090003" w:tentative="1">
      <w:start w:val="1"/>
      <w:numFmt w:val="bullet"/>
      <w:lvlText w:val="o"/>
      <w:lvlJc w:val="left"/>
      <w:pPr>
        <w:ind w:left="6320" w:hanging="360"/>
      </w:pPr>
      <w:rPr>
        <w:rFonts w:ascii="Courier New" w:hAnsi="Courier New" w:cs="Courier New" w:hint="default"/>
      </w:rPr>
    </w:lvl>
    <w:lvl w:ilvl="8" w:tplc="08090005" w:tentative="1">
      <w:start w:val="1"/>
      <w:numFmt w:val="bullet"/>
      <w:lvlText w:val=""/>
      <w:lvlJc w:val="left"/>
      <w:pPr>
        <w:ind w:left="7040" w:hanging="360"/>
      </w:pPr>
      <w:rPr>
        <w:rFonts w:ascii="Wingdings" w:hAnsi="Wingdings" w:hint="default"/>
      </w:rPr>
    </w:lvl>
  </w:abstractNum>
  <w:abstractNum w:abstractNumId="6">
    <w:nsid w:val="28D35F7B"/>
    <w:multiLevelType w:val="hybridMultilevel"/>
    <w:tmpl w:val="9C0A9896"/>
    <w:lvl w:ilvl="0" w:tplc="0C090001">
      <w:start w:val="1"/>
      <w:numFmt w:val="bullet"/>
      <w:lvlText w:val=""/>
      <w:lvlJc w:val="left"/>
      <w:pPr>
        <w:ind w:left="720" w:hanging="360"/>
      </w:pPr>
      <w:rPr>
        <w:rFonts w:ascii="Symbol" w:hAnsi="Symbol" w:hint="default"/>
      </w:rPr>
    </w:lvl>
    <w:lvl w:ilvl="1" w:tplc="892613F4">
      <w:start w:val="3"/>
      <w:numFmt w:val="bullet"/>
      <w:lvlText w:val="-"/>
      <w:lvlJc w:val="left"/>
      <w:pPr>
        <w:ind w:left="1440" w:hanging="360"/>
      </w:pPr>
      <w:rPr>
        <w:rFonts w:ascii="Calibri" w:eastAsiaTheme="minorHAnsi" w:hAnsi="Calibri" w:cstheme="minorBidi"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418B32B0"/>
    <w:multiLevelType w:val="multilevel"/>
    <w:tmpl w:val="68C23AEE"/>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7"/>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revisionView w:markup="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1B97"/>
    <w:rsid w:val="00003B38"/>
    <w:rsid w:val="00010037"/>
    <w:rsid w:val="00013BFA"/>
    <w:rsid w:val="000225B6"/>
    <w:rsid w:val="00023613"/>
    <w:rsid w:val="000301BC"/>
    <w:rsid w:val="00034C88"/>
    <w:rsid w:val="0003538F"/>
    <w:rsid w:val="00046C2A"/>
    <w:rsid w:val="00051F24"/>
    <w:rsid w:val="00052083"/>
    <w:rsid w:val="0005327F"/>
    <w:rsid w:val="0006657F"/>
    <w:rsid w:val="000842CB"/>
    <w:rsid w:val="000A3663"/>
    <w:rsid w:val="000E380E"/>
    <w:rsid w:val="000E54E2"/>
    <w:rsid w:val="000F0C09"/>
    <w:rsid w:val="000F6230"/>
    <w:rsid w:val="00105FE1"/>
    <w:rsid w:val="00107BE9"/>
    <w:rsid w:val="00134B4E"/>
    <w:rsid w:val="00143BFB"/>
    <w:rsid w:val="0015091A"/>
    <w:rsid w:val="00152F44"/>
    <w:rsid w:val="00155BB5"/>
    <w:rsid w:val="00164F08"/>
    <w:rsid w:val="0016576B"/>
    <w:rsid w:val="001666D5"/>
    <w:rsid w:val="00166C4D"/>
    <w:rsid w:val="00173060"/>
    <w:rsid w:val="00186256"/>
    <w:rsid w:val="00197D45"/>
    <w:rsid w:val="001A38FC"/>
    <w:rsid w:val="001A7799"/>
    <w:rsid w:val="001B0AC5"/>
    <w:rsid w:val="001B2F43"/>
    <w:rsid w:val="001C447E"/>
    <w:rsid w:val="001D05B3"/>
    <w:rsid w:val="001E2ED4"/>
    <w:rsid w:val="001F2FF8"/>
    <w:rsid w:val="001F68F0"/>
    <w:rsid w:val="00203C0F"/>
    <w:rsid w:val="0022146B"/>
    <w:rsid w:val="0023121B"/>
    <w:rsid w:val="00234138"/>
    <w:rsid w:val="00237EFE"/>
    <w:rsid w:val="00240149"/>
    <w:rsid w:val="00241488"/>
    <w:rsid w:val="0025304D"/>
    <w:rsid w:val="00257DB1"/>
    <w:rsid w:val="002732A5"/>
    <w:rsid w:val="002740E8"/>
    <w:rsid w:val="00277319"/>
    <w:rsid w:val="002774B5"/>
    <w:rsid w:val="002834FC"/>
    <w:rsid w:val="00285B1F"/>
    <w:rsid w:val="00290C4D"/>
    <w:rsid w:val="00293EB5"/>
    <w:rsid w:val="002C2D7D"/>
    <w:rsid w:val="002C6249"/>
    <w:rsid w:val="002D5E57"/>
    <w:rsid w:val="002E3609"/>
    <w:rsid w:val="002E5DC2"/>
    <w:rsid w:val="00300C09"/>
    <w:rsid w:val="00301B28"/>
    <w:rsid w:val="0030482C"/>
    <w:rsid w:val="003055AC"/>
    <w:rsid w:val="00321CDA"/>
    <w:rsid w:val="003227C1"/>
    <w:rsid w:val="00334FB5"/>
    <w:rsid w:val="00351E10"/>
    <w:rsid w:val="00360A89"/>
    <w:rsid w:val="00385C0A"/>
    <w:rsid w:val="00394932"/>
    <w:rsid w:val="003C3EE6"/>
    <w:rsid w:val="003C4CAA"/>
    <w:rsid w:val="003C7F0F"/>
    <w:rsid w:val="003D20AA"/>
    <w:rsid w:val="003D7755"/>
    <w:rsid w:val="003E5170"/>
    <w:rsid w:val="00404411"/>
    <w:rsid w:val="00404D24"/>
    <w:rsid w:val="00411542"/>
    <w:rsid w:val="00427EF2"/>
    <w:rsid w:val="004322B0"/>
    <w:rsid w:val="004327FC"/>
    <w:rsid w:val="00443915"/>
    <w:rsid w:val="00450DC9"/>
    <w:rsid w:val="00453E0C"/>
    <w:rsid w:val="0045522F"/>
    <w:rsid w:val="00455515"/>
    <w:rsid w:val="004569EE"/>
    <w:rsid w:val="00460FF5"/>
    <w:rsid w:val="00464AE6"/>
    <w:rsid w:val="004705E8"/>
    <w:rsid w:val="00474DC3"/>
    <w:rsid w:val="004A0747"/>
    <w:rsid w:val="004E44F4"/>
    <w:rsid w:val="004F404A"/>
    <w:rsid w:val="005040F6"/>
    <w:rsid w:val="00510C2A"/>
    <w:rsid w:val="00546ACA"/>
    <w:rsid w:val="00570759"/>
    <w:rsid w:val="005708FF"/>
    <w:rsid w:val="00575C93"/>
    <w:rsid w:val="00576D23"/>
    <w:rsid w:val="0058488A"/>
    <w:rsid w:val="005B3ECC"/>
    <w:rsid w:val="005D5277"/>
    <w:rsid w:val="005F15CB"/>
    <w:rsid w:val="00636D64"/>
    <w:rsid w:val="00667BB7"/>
    <w:rsid w:val="00681BB4"/>
    <w:rsid w:val="00682627"/>
    <w:rsid w:val="00685D6A"/>
    <w:rsid w:val="00695C2A"/>
    <w:rsid w:val="006C2A28"/>
    <w:rsid w:val="006C2BB9"/>
    <w:rsid w:val="006C368D"/>
    <w:rsid w:val="006C5F14"/>
    <w:rsid w:val="006D2C5A"/>
    <w:rsid w:val="006D2F36"/>
    <w:rsid w:val="006D7720"/>
    <w:rsid w:val="006E374D"/>
    <w:rsid w:val="006E4088"/>
    <w:rsid w:val="006E746C"/>
    <w:rsid w:val="00715B1B"/>
    <w:rsid w:val="00724C60"/>
    <w:rsid w:val="00737DF4"/>
    <w:rsid w:val="0074346B"/>
    <w:rsid w:val="007443B5"/>
    <w:rsid w:val="00751F9E"/>
    <w:rsid w:val="007542E3"/>
    <w:rsid w:val="00755830"/>
    <w:rsid w:val="00766D3B"/>
    <w:rsid w:val="00767202"/>
    <w:rsid w:val="00770C90"/>
    <w:rsid w:val="007774CB"/>
    <w:rsid w:val="00797BB5"/>
    <w:rsid w:val="007A2050"/>
    <w:rsid w:val="007A2B53"/>
    <w:rsid w:val="007A305A"/>
    <w:rsid w:val="007A4644"/>
    <w:rsid w:val="007B61DD"/>
    <w:rsid w:val="007D31F3"/>
    <w:rsid w:val="007D5E66"/>
    <w:rsid w:val="007E2B85"/>
    <w:rsid w:val="007E4E81"/>
    <w:rsid w:val="007F0650"/>
    <w:rsid w:val="007F6632"/>
    <w:rsid w:val="007F79A0"/>
    <w:rsid w:val="008014E6"/>
    <w:rsid w:val="00803729"/>
    <w:rsid w:val="00807985"/>
    <w:rsid w:val="00812BC9"/>
    <w:rsid w:val="0081485A"/>
    <w:rsid w:val="00824821"/>
    <w:rsid w:val="00847A99"/>
    <w:rsid w:val="00866B72"/>
    <w:rsid w:val="008800D9"/>
    <w:rsid w:val="00885006"/>
    <w:rsid w:val="00894858"/>
    <w:rsid w:val="008A20B3"/>
    <w:rsid w:val="008B00A7"/>
    <w:rsid w:val="008B1A6D"/>
    <w:rsid w:val="008B4424"/>
    <w:rsid w:val="008C766E"/>
    <w:rsid w:val="008F4897"/>
    <w:rsid w:val="00914687"/>
    <w:rsid w:val="009176A8"/>
    <w:rsid w:val="009337F5"/>
    <w:rsid w:val="009351C0"/>
    <w:rsid w:val="009352AA"/>
    <w:rsid w:val="00940891"/>
    <w:rsid w:val="00976948"/>
    <w:rsid w:val="00986201"/>
    <w:rsid w:val="00987CDC"/>
    <w:rsid w:val="009916B0"/>
    <w:rsid w:val="00991C75"/>
    <w:rsid w:val="00995DA9"/>
    <w:rsid w:val="009969B4"/>
    <w:rsid w:val="009B15BC"/>
    <w:rsid w:val="009C7DE5"/>
    <w:rsid w:val="009D6776"/>
    <w:rsid w:val="009E2165"/>
    <w:rsid w:val="009E5CDB"/>
    <w:rsid w:val="009F339B"/>
    <w:rsid w:val="009F3B02"/>
    <w:rsid w:val="009F751D"/>
    <w:rsid w:val="00A068FB"/>
    <w:rsid w:val="00A20859"/>
    <w:rsid w:val="00A26B91"/>
    <w:rsid w:val="00A32828"/>
    <w:rsid w:val="00A55D73"/>
    <w:rsid w:val="00A63112"/>
    <w:rsid w:val="00A7177F"/>
    <w:rsid w:val="00A8732D"/>
    <w:rsid w:val="00AA0196"/>
    <w:rsid w:val="00AB5B31"/>
    <w:rsid w:val="00AD2A22"/>
    <w:rsid w:val="00AE3677"/>
    <w:rsid w:val="00AE3724"/>
    <w:rsid w:val="00B03F9B"/>
    <w:rsid w:val="00B03FD0"/>
    <w:rsid w:val="00B14733"/>
    <w:rsid w:val="00B409DA"/>
    <w:rsid w:val="00B43FD3"/>
    <w:rsid w:val="00B44C44"/>
    <w:rsid w:val="00B5160A"/>
    <w:rsid w:val="00B63BDB"/>
    <w:rsid w:val="00B67E43"/>
    <w:rsid w:val="00B71187"/>
    <w:rsid w:val="00B727A3"/>
    <w:rsid w:val="00B75276"/>
    <w:rsid w:val="00B805DF"/>
    <w:rsid w:val="00BA1B97"/>
    <w:rsid w:val="00BB5AF2"/>
    <w:rsid w:val="00BC1404"/>
    <w:rsid w:val="00BD1CD7"/>
    <w:rsid w:val="00C01E8B"/>
    <w:rsid w:val="00C06EF0"/>
    <w:rsid w:val="00C40319"/>
    <w:rsid w:val="00C41989"/>
    <w:rsid w:val="00C66D99"/>
    <w:rsid w:val="00C9562A"/>
    <w:rsid w:val="00CA1BB8"/>
    <w:rsid w:val="00CA4500"/>
    <w:rsid w:val="00CE02FD"/>
    <w:rsid w:val="00CE10FD"/>
    <w:rsid w:val="00CE52D4"/>
    <w:rsid w:val="00CE6D6D"/>
    <w:rsid w:val="00CE77F5"/>
    <w:rsid w:val="00D31B59"/>
    <w:rsid w:val="00D33949"/>
    <w:rsid w:val="00D5211D"/>
    <w:rsid w:val="00D52B45"/>
    <w:rsid w:val="00D61A3A"/>
    <w:rsid w:val="00D63C5D"/>
    <w:rsid w:val="00D64D10"/>
    <w:rsid w:val="00D77662"/>
    <w:rsid w:val="00DB6AE7"/>
    <w:rsid w:val="00DC59C9"/>
    <w:rsid w:val="00DD170F"/>
    <w:rsid w:val="00DE42C3"/>
    <w:rsid w:val="00E14B4D"/>
    <w:rsid w:val="00E23619"/>
    <w:rsid w:val="00E23A30"/>
    <w:rsid w:val="00E27841"/>
    <w:rsid w:val="00E30B57"/>
    <w:rsid w:val="00E3148C"/>
    <w:rsid w:val="00E34637"/>
    <w:rsid w:val="00E53244"/>
    <w:rsid w:val="00E539EB"/>
    <w:rsid w:val="00E71623"/>
    <w:rsid w:val="00E7395A"/>
    <w:rsid w:val="00E8007F"/>
    <w:rsid w:val="00E925C0"/>
    <w:rsid w:val="00EA0D2E"/>
    <w:rsid w:val="00EB0332"/>
    <w:rsid w:val="00EB3F2C"/>
    <w:rsid w:val="00EB78EF"/>
    <w:rsid w:val="00EC03CD"/>
    <w:rsid w:val="00EC06FC"/>
    <w:rsid w:val="00ED7A81"/>
    <w:rsid w:val="00EE0C82"/>
    <w:rsid w:val="00EE1BC4"/>
    <w:rsid w:val="00F01659"/>
    <w:rsid w:val="00F0644B"/>
    <w:rsid w:val="00F06633"/>
    <w:rsid w:val="00F144A7"/>
    <w:rsid w:val="00F14F52"/>
    <w:rsid w:val="00F50AAE"/>
    <w:rsid w:val="00F658BA"/>
    <w:rsid w:val="00F82A9A"/>
    <w:rsid w:val="00F94C17"/>
    <w:rsid w:val="00FB0705"/>
    <w:rsid w:val="00FC2578"/>
    <w:rsid w:val="00FC5480"/>
    <w:rsid w:val="00FC5720"/>
    <w:rsid w:val="00FD2021"/>
    <w:rsid w:val="00FE0315"/>
    <w:rsid w:val="00FE5D80"/>
    <w:rsid w:val="00FE76A6"/>
    <w:rsid w:val="2100C5D1"/>
    <w:rsid w:val="6C6DA4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2A32AF"/>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2ED4"/>
  </w:style>
  <w:style w:type="paragraph" w:styleId="Heading1">
    <w:name w:val="heading 1"/>
    <w:basedOn w:val="Normal"/>
    <w:next w:val="Normal"/>
    <w:link w:val="Heading1Char"/>
    <w:uiPriority w:val="9"/>
    <w:qFormat/>
    <w:rsid w:val="00411542"/>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BA1B97"/>
    <w:rPr>
      <w:rFonts w:eastAsiaTheme="minorEastAsia"/>
      <w:sz w:val="22"/>
      <w:szCs w:val="22"/>
      <w:lang w:val="en-US" w:eastAsia="zh-CN"/>
    </w:rPr>
  </w:style>
  <w:style w:type="character" w:customStyle="1" w:styleId="NoSpacingChar">
    <w:name w:val="No Spacing Char"/>
    <w:basedOn w:val="DefaultParagraphFont"/>
    <w:link w:val="NoSpacing"/>
    <w:uiPriority w:val="1"/>
    <w:rsid w:val="00BA1B97"/>
    <w:rPr>
      <w:rFonts w:eastAsiaTheme="minorEastAsia"/>
      <w:sz w:val="22"/>
      <w:szCs w:val="22"/>
      <w:lang w:val="en-US" w:eastAsia="zh-CN"/>
    </w:rPr>
  </w:style>
  <w:style w:type="paragraph" w:styleId="Header">
    <w:name w:val="header"/>
    <w:basedOn w:val="Normal"/>
    <w:link w:val="HeaderChar"/>
    <w:uiPriority w:val="99"/>
    <w:unhideWhenUsed/>
    <w:rsid w:val="00BA1B97"/>
    <w:pPr>
      <w:tabs>
        <w:tab w:val="center" w:pos="4513"/>
        <w:tab w:val="right" w:pos="9026"/>
      </w:tabs>
    </w:pPr>
  </w:style>
  <w:style w:type="character" w:customStyle="1" w:styleId="HeaderChar">
    <w:name w:val="Header Char"/>
    <w:basedOn w:val="DefaultParagraphFont"/>
    <w:link w:val="Header"/>
    <w:uiPriority w:val="99"/>
    <w:rsid w:val="00BA1B97"/>
  </w:style>
  <w:style w:type="paragraph" w:styleId="Footer">
    <w:name w:val="footer"/>
    <w:basedOn w:val="Normal"/>
    <w:link w:val="FooterChar"/>
    <w:uiPriority w:val="99"/>
    <w:unhideWhenUsed/>
    <w:rsid w:val="00BA1B97"/>
    <w:pPr>
      <w:tabs>
        <w:tab w:val="center" w:pos="4513"/>
        <w:tab w:val="right" w:pos="9026"/>
      </w:tabs>
    </w:pPr>
  </w:style>
  <w:style w:type="character" w:customStyle="1" w:styleId="FooterChar">
    <w:name w:val="Footer Char"/>
    <w:basedOn w:val="DefaultParagraphFont"/>
    <w:link w:val="Footer"/>
    <w:uiPriority w:val="99"/>
    <w:rsid w:val="00BA1B97"/>
  </w:style>
  <w:style w:type="character" w:styleId="PageNumber">
    <w:name w:val="page number"/>
    <w:basedOn w:val="DefaultParagraphFont"/>
    <w:uiPriority w:val="99"/>
    <w:semiHidden/>
    <w:unhideWhenUsed/>
    <w:rsid w:val="007E4E81"/>
  </w:style>
  <w:style w:type="paragraph" w:styleId="ListParagraph">
    <w:name w:val="List Paragraph"/>
    <w:basedOn w:val="Normal"/>
    <w:uiPriority w:val="34"/>
    <w:qFormat/>
    <w:rsid w:val="007E4E81"/>
    <w:pPr>
      <w:ind w:left="720"/>
      <w:contextualSpacing/>
    </w:pPr>
  </w:style>
  <w:style w:type="character" w:styleId="CommentReference">
    <w:name w:val="annotation reference"/>
    <w:basedOn w:val="DefaultParagraphFont"/>
    <w:uiPriority w:val="99"/>
    <w:semiHidden/>
    <w:unhideWhenUsed/>
    <w:rsid w:val="00003B38"/>
    <w:rPr>
      <w:sz w:val="18"/>
      <w:szCs w:val="18"/>
    </w:rPr>
  </w:style>
  <w:style w:type="paragraph" w:styleId="CommentText">
    <w:name w:val="annotation text"/>
    <w:basedOn w:val="Normal"/>
    <w:link w:val="CommentTextChar"/>
    <w:uiPriority w:val="99"/>
    <w:semiHidden/>
    <w:unhideWhenUsed/>
    <w:rsid w:val="00003B38"/>
  </w:style>
  <w:style w:type="character" w:customStyle="1" w:styleId="CommentTextChar">
    <w:name w:val="Comment Text Char"/>
    <w:basedOn w:val="DefaultParagraphFont"/>
    <w:link w:val="CommentText"/>
    <w:uiPriority w:val="99"/>
    <w:semiHidden/>
    <w:rsid w:val="00003B38"/>
  </w:style>
  <w:style w:type="paragraph" w:styleId="CommentSubject">
    <w:name w:val="annotation subject"/>
    <w:basedOn w:val="CommentText"/>
    <w:next w:val="CommentText"/>
    <w:link w:val="CommentSubjectChar"/>
    <w:uiPriority w:val="99"/>
    <w:semiHidden/>
    <w:unhideWhenUsed/>
    <w:rsid w:val="00003B38"/>
    <w:rPr>
      <w:b/>
      <w:bCs/>
      <w:sz w:val="20"/>
      <w:szCs w:val="20"/>
    </w:rPr>
  </w:style>
  <w:style w:type="character" w:customStyle="1" w:styleId="CommentSubjectChar">
    <w:name w:val="Comment Subject Char"/>
    <w:basedOn w:val="CommentTextChar"/>
    <w:link w:val="CommentSubject"/>
    <w:uiPriority w:val="99"/>
    <w:semiHidden/>
    <w:rsid w:val="00003B38"/>
    <w:rPr>
      <w:b/>
      <w:bCs/>
      <w:sz w:val="20"/>
      <w:szCs w:val="20"/>
    </w:rPr>
  </w:style>
  <w:style w:type="paragraph" w:styleId="BalloonText">
    <w:name w:val="Balloon Text"/>
    <w:basedOn w:val="Normal"/>
    <w:link w:val="BalloonTextChar"/>
    <w:uiPriority w:val="99"/>
    <w:semiHidden/>
    <w:unhideWhenUsed/>
    <w:rsid w:val="00003B38"/>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003B38"/>
    <w:rPr>
      <w:rFonts w:ascii="Times New Roman" w:hAnsi="Times New Roman" w:cs="Times New Roman"/>
      <w:sz w:val="18"/>
      <w:szCs w:val="18"/>
    </w:rPr>
  </w:style>
  <w:style w:type="table" w:styleId="TableGrid">
    <w:name w:val="Table Grid"/>
    <w:basedOn w:val="TableNormal"/>
    <w:uiPriority w:val="39"/>
    <w:rsid w:val="00CE10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94858"/>
    <w:rPr>
      <w:color w:val="0563C1" w:themeColor="hyperlink"/>
      <w:u w:val="single"/>
    </w:rPr>
  </w:style>
  <w:style w:type="character" w:styleId="FollowedHyperlink">
    <w:name w:val="FollowedHyperlink"/>
    <w:basedOn w:val="DefaultParagraphFont"/>
    <w:uiPriority w:val="99"/>
    <w:semiHidden/>
    <w:unhideWhenUsed/>
    <w:rsid w:val="00894858"/>
    <w:rPr>
      <w:color w:val="954F72" w:themeColor="followedHyperlink"/>
      <w:u w:val="single"/>
    </w:rPr>
  </w:style>
  <w:style w:type="character" w:customStyle="1" w:styleId="Heading1Char">
    <w:name w:val="Heading 1 Char"/>
    <w:basedOn w:val="DefaultParagraphFont"/>
    <w:link w:val="Heading1"/>
    <w:uiPriority w:val="9"/>
    <w:rsid w:val="00411542"/>
    <w:rPr>
      <w:rFonts w:asciiTheme="majorHAnsi" w:eastAsiaTheme="majorEastAsia" w:hAnsiTheme="majorHAnsi" w:cstheme="majorBidi"/>
      <w:color w:val="2F5496" w:themeColor="accent1" w:themeShade="BF"/>
      <w:sz w:val="32"/>
      <w:szCs w:val="32"/>
    </w:rPr>
  </w:style>
  <w:style w:type="paragraph" w:styleId="NormalWeb">
    <w:name w:val="Normal (Web)"/>
    <w:basedOn w:val="Normal"/>
    <w:uiPriority w:val="99"/>
    <w:semiHidden/>
    <w:unhideWhenUsed/>
    <w:rsid w:val="005F15CB"/>
    <w:pPr>
      <w:spacing w:before="100" w:beforeAutospacing="1" w:after="100" w:afterAutospacing="1"/>
    </w:pPr>
    <w:rPr>
      <w:rFonts w:ascii="Times New Roman" w:hAnsi="Times New Roman" w:cs="Times New Roman"/>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2ED4"/>
  </w:style>
  <w:style w:type="paragraph" w:styleId="Heading1">
    <w:name w:val="heading 1"/>
    <w:basedOn w:val="Normal"/>
    <w:next w:val="Normal"/>
    <w:link w:val="Heading1Char"/>
    <w:uiPriority w:val="9"/>
    <w:qFormat/>
    <w:rsid w:val="00411542"/>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BA1B97"/>
    <w:rPr>
      <w:rFonts w:eastAsiaTheme="minorEastAsia"/>
      <w:sz w:val="22"/>
      <w:szCs w:val="22"/>
      <w:lang w:val="en-US" w:eastAsia="zh-CN"/>
    </w:rPr>
  </w:style>
  <w:style w:type="character" w:customStyle="1" w:styleId="NoSpacingChar">
    <w:name w:val="No Spacing Char"/>
    <w:basedOn w:val="DefaultParagraphFont"/>
    <w:link w:val="NoSpacing"/>
    <w:uiPriority w:val="1"/>
    <w:rsid w:val="00BA1B97"/>
    <w:rPr>
      <w:rFonts w:eastAsiaTheme="minorEastAsia"/>
      <w:sz w:val="22"/>
      <w:szCs w:val="22"/>
      <w:lang w:val="en-US" w:eastAsia="zh-CN"/>
    </w:rPr>
  </w:style>
  <w:style w:type="paragraph" w:styleId="Header">
    <w:name w:val="header"/>
    <w:basedOn w:val="Normal"/>
    <w:link w:val="HeaderChar"/>
    <w:uiPriority w:val="99"/>
    <w:unhideWhenUsed/>
    <w:rsid w:val="00BA1B97"/>
    <w:pPr>
      <w:tabs>
        <w:tab w:val="center" w:pos="4513"/>
        <w:tab w:val="right" w:pos="9026"/>
      </w:tabs>
    </w:pPr>
  </w:style>
  <w:style w:type="character" w:customStyle="1" w:styleId="HeaderChar">
    <w:name w:val="Header Char"/>
    <w:basedOn w:val="DefaultParagraphFont"/>
    <w:link w:val="Header"/>
    <w:uiPriority w:val="99"/>
    <w:rsid w:val="00BA1B97"/>
  </w:style>
  <w:style w:type="paragraph" w:styleId="Footer">
    <w:name w:val="footer"/>
    <w:basedOn w:val="Normal"/>
    <w:link w:val="FooterChar"/>
    <w:uiPriority w:val="99"/>
    <w:unhideWhenUsed/>
    <w:rsid w:val="00BA1B97"/>
    <w:pPr>
      <w:tabs>
        <w:tab w:val="center" w:pos="4513"/>
        <w:tab w:val="right" w:pos="9026"/>
      </w:tabs>
    </w:pPr>
  </w:style>
  <w:style w:type="character" w:customStyle="1" w:styleId="FooterChar">
    <w:name w:val="Footer Char"/>
    <w:basedOn w:val="DefaultParagraphFont"/>
    <w:link w:val="Footer"/>
    <w:uiPriority w:val="99"/>
    <w:rsid w:val="00BA1B97"/>
  </w:style>
  <w:style w:type="character" w:styleId="PageNumber">
    <w:name w:val="page number"/>
    <w:basedOn w:val="DefaultParagraphFont"/>
    <w:uiPriority w:val="99"/>
    <w:semiHidden/>
    <w:unhideWhenUsed/>
    <w:rsid w:val="007E4E81"/>
  </w:style>
  <w:style w:type="paragraph" w:styleId="ListParagraph">
    <w:name w:val="List Paragraph"/>
    <w:basedOn w:val="Normal"/>
    <w:uiPriority w:val="34"/>
    <w:qFormat/>
    <w:rsid w:val="007E4E81"/>
    <w:pPr>
      <w:ind w:left="720"/>
      <w:contextualSpacing/>
    </w:pPr>
  </w:style>
  <w:style w:type="character" w:styleId="CommentReference">
    <w:name w:val="annotation reference"/>
    <w:basedOn w:val="DefaultParagraphFont"/>
    <w:uiPriority w:val="99"/>
    <w:semiHidden/>
    <w:unhideWhenUsed/>
    <w:rsid w:val="00003B38"/>
    <w:rPr>
      <w:sz w:val="18"/>
      <w:szCs w:val="18"/>
    </w:rPr>
  </w:style>
  <w:style w:type="paragraph" w:styleId="CommentText">
    <w:name w:val="annotation text"/>
    <w:basedOn w:val="Normal"/>
    <w:link w:val="CommentTextChar"/>
    <w:uiPriority w:val="99"/>
    <w:semiHidden/>
    <w:unhideWhenUsed/>
    <w:rsid w:val="00003B38"/>
  </w:style>
  <w:style w:type="character" w:customStyle="1" w:styleId="CommentTextChar">
    <w:name w:val="Comment Text Char"/>
    <w:basedOn w:val="DefaultParagraphFont"/>
    <w:link w:val="CommentText"/>
    <w:uiPriority w:val="99"/>
    <w:semiHidden/>
    <w:rsid w:val="00003B38"/>
  </w:style>
  <w:style w:type="paragraph" w:styleId="CommentSubject">
    <w:name w:val="annotation subject"/>
    <w:basedOn w:val="CommentText"/>
    <w:next w:val="CommentText"/>
    <w:link w:val="CommentSubjectChar"/>
    <w:uiPriority w:val="99"/>
    <w:semiHidden/>
    <w:unhideWhenUsed/>
    <w:rsid w:val="00003B38"/>
    <w:rPr>
      <w:b/>
      <w:bCs/>
      <w:sz w:val="20"/>
      <w:szCs w:val="20"/>
    </w:rPr>
  </w:style>
  <w:style w:type="character" w:customStyle="1" w:styleId="CommentSubjectChar">
    <w:name w:val="Comment Subject Char"/>
    <w:basedOn w:val="CommentTextChar"/>
    <w:link w:val="CommentSubject"/>
    <w:uiPriority w:val="99"/>
    <w:semiHidden/>
    <w:rsid w:val="00003B38"/>
    <w:rPr>
      <w:b/>
      <w:bCs/>
      <w:sz w:val="20"/>
      <w:szCs w:val="20"/>
    </w:rPr>
  </w:style>
  <w:style w:type="paragraph" w:styleId="BalloonText">
    <w:name w:val="Balloon Text"/>
    <w:basedOn w:val="Normal"/>
    <w:link w:val="BalloonTextChar"/>
    <w:uiPriority w:val="99"/>
    <w:semiHidden/>
    <w:unhideWhenUsed/>
    <w:rsid w:val="00003B38"/>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003B38"/>
    <w:rPr>
      <w:rFonts w:ascii="Times New Roman" w:hAnsi="Times New Roman" w:cs="Times New Roman"/>
      <w:sz w:val="18"/>
      <w:szCs w:val="18"/>
    </w:rPr>
  </w:style>
  <w:style w:type="table" w:styleId="TableGrid">
    <w:name w:val="Table Grid"/>
    <w:basedOn w:val="TableNormal"/>
    <w:uiPriority w:val="39"/>
    <w:rsid w:val="00CE10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94858"/>
    <w:rPr>
      <w:color w:val="0563C1" w:themeColor="hyperlink"/>
      <w:u w:val="single"/>
    </w:rPr>
  </w:style>
  <w:style w:type="character" w:styleId="FollowedHyperlink">
    <w:name w:val="FollowedHyperlink"/>
    <w:basedOn w:val="DefaultParagraphFont"/>
    <w:uiPriority w:val="99"/>
    <w:semiHidden/>
    <w:unhideWhenUsed/>
    <w:rsid w:val="00894858"/>
    <w:rPr>
      <w:color w:val="954F72" w:themeColor="followedHyperlink"/>
      <w:u w:val="single"/>
    </w:rPr>
  </w:style>
  <w:style w:type="character" w:customStyle="1" w:styleId="Heading1Char">
    <w:name w:val="Heading 1 Char"/>
    <w:basedOn w:val="DefaultParagraphFont"/>
    <w:link w:val="Heading1"/>
    <w:uiPriority w:val="9"/>
    <w:rsid w:val="00411542"/>
    <w:rPr>
      <w:rFonts w:asciiTheme="majorHAnsi" w:eastAsiaTheme="majorEastAsia" w:hAnsiTheme="majorHAnsi" w:cstheme="majorBidi"/>
      <w:color w:val="2F5496" w:themeColor="accent1" w:themeShade="BF"/>
      <w:sz w:val="32"/>
      <w:szCs w:val="32"/>
    </w:rPr>
  </w:style>
  <w:style w:type="paragraph" w:styleId="NormalWeb">
    <w:name w:val="Normal (Web)"/>
    <w:basedOn w:val="Normal"/>
    <w:uiPriority w:val="99"/>
    <w:semiHidden/>
    <w:unhideWhenUsed/>
    <w:rsid w:val="005F15CB"/>
    <w:pPr>
      <w:spacing w:before="100" w:beforeAutospacing="1" w:after="100" w:afterAutospacing="1"/>
    </w:pPr>
    <w:rPr>
      <w:rFonts w:ascii="Times New Roman" w:hAnsi="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0615166">
      <w:bodyDiv w:val="1"/>
      <w:marLeft w:val="0"/>
      <w:marRight w:val="0"/>
      <w:marTop w:val="0"/>
      <w:marBottom w:val="0"/>
      <w:divBdr>
        <w:top w:val="none" w:sz="0" w:space="0" w:color="auto"/>
        <w:left w:val="none" w:sz="0" w:space="0" w:color="auto"/>
        <w:bottom w:val="none" w:sz="0" w:space="0" w:color="auto"/>
        <w:right w:val="none" w:sz="0" w:space="0" w:color="auto"/>
      </w:divBdr>
    </w:div>
    <w:div w:id="21443448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2.xml"/><Relationship Id="rId18" Type="http://schemas.openxmlformats.org/officeDocument/2006/relationships/footer" Target="footer4.xml"/><Relationship Id="rId3" Type="http://schemas.microsoft.com/office/2007/relationships/stylesWithEffects" Target="stylesWithEffects.xml"/><Relationship Id="rId21" Type="http://schemas.openxmlformats.org/officeDocument/2006/relationships/image" Target="media/image2.jpeg"/><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https://www.accesscanberra.act.gov.au/app/answers/detail/a_id/1804/~/working-with-vulnerable-people-(wwvp)-registration" TargetMode="External"/><Relationship Id="rId14" Type="http://schemas.openxmlformats.org/officeDocument/2006/relationships/header" Target="header3.xml"/><Relationship Id="rId22"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footer3.xml.rels><?xml version="1.0" encoding="UTF-8" standalone="yes"?>
<Relationships xmlns="http://schemas.openxmlformats.org/package/2006/relationships"><Relationship Id="rId1" Type="http://schemas.openxmlformats.org/officeDocument/2006/relationships/image" Target="media/image1.jpg"/></Relationships>
</file>

<file path=word/_rels/footer5.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27</Pages>
  <Words>3492</Words>
  <Characters>19909</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23355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Leanne Nelson-home</dc:creator>
  <cp:lastModifiedBy>Executive</cp:lastModifiedBy>
  <cp:revision>2</cp:revision>
  <cp:lastPrinted>2017-09-25T00:02:00Z</cp:lastPrinted>
  <dcterms:created xsi:type="dcterms:W3CDTF">2017-09-29T04:26:00Z</dcterms:created>
  <dcterms:modified xsi:type="dcterms:W3CDTF">2017-09-29T04:26:00Z</dcterms:modified>
</cp:coreProperties>
</file>